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CEB" w:rsidRDefault="00787CEB" w:rsidP="00787CEB">
      <w:pPr>
        <w:pStyle w:val="15"/>
        <w:ind w:left="4536" w:firstLine="20"/>
        <w:jc w:val="center"/>
        <w:rPr>
          <w:rFonts w:ascii="Times New Roman" w:hAnsi="Times New Roman"/>
          <w:sz w:val="28"/>
        </w:rPr>
      </w:pPr>
      <w:r>
        <w:rPr>
          <w:rFonts w:ascii="Times New Roman" w:hAnsi="Times New Roman"/>
          <w:sz w:val="28"/>
        </w:rPr>
        <w:t>ПРИЛОЖЕНИЕ № 1</w:t>
      </w:r>
    </w:p>
    <w:p w:rsidR="00787CEB" w:rsidRDefault="00787CEB" w:rsidP="00787CEB">
      <w:pPr>
        <w:pStyle w:val="15"/>
        <w:ind w:left="4536" w:firstLine="20"/>
        <w:jc w:val="center"/>
        <w:rPr>
          <w:rFonts w:ascii="Times New Roman" w:hAnsi="Times New Roman"/>
          <w:sz w:val="28"/>
        </w:rPr>
      </w:pPr>
    </w:p>
    <w:p w:rsidR="00827FCE" w:rsidRDefault="00787CEB" w:rsidP="00827FCE">
      <w:pPr>
        <w:pStyle w:val="15"/>
        <w:ind w:left="4536" w:firstLine="20"/>
        <w:jc w:val="center"/>
        <w:rPr>
          <w:rFonts w:ascii="Times New Roman" w:hAnsi="Times New Roman"/>
          <w:sz w:val="28"/>
        </w:rPr>
      </w:pPr>
      <w:r>
        <w:rPr>
          <w:rFonts w:ascii="Times New Roman" w:hAnsi="Times New Roman"/>
          <w:sz w:val="28"/>
        </w:rPr>
        <w:t>к решению</w:t>
      </w:r>
      <w:r w:rsidRPr="00810474">
        <w:rPr>
          <w:rFonts w:ascii="Times New Roman" w:hAnsi="Times New Roman"/>
          <w:sz w:val="28"/>
        </w:rPr>
        <w:t xml:space="preserve"> Совета муниципального образования</w:t>
      </w:r>
      <w:r w:rsidR="00827FCE">
        <w:rPr>
          <w:rFonts w:ascii="Times New Roman" w:hAnsi="Times New Roman"/>
          <w:sz w:val="28"/>
        </w:rPr>
        <w:t xml:space="preserve"> </w:t>
      </w:r>
      <w:r w:rsidRPr="00810474">
        <w:rPr>
          <w:rFonts w:ascii="Times New Roman" w:hAnsi="Times New Roman"/>
          <w:sz w:val="28"/>
        </w:rPr>
        <w:t xml:space="preserve">Ейский район </w:t>
      </w:r>
    </w:p>
    <w:p w:rsidR="00787CEB" w:rsidRPr="00810474" w:rsidRDefault="00B61E8D" w:rsidP="00787CEB">
      <w:pPr>
        <w:pStyle w:val="15"/>
        <w:ind w:left="4536" w:firstLine="20"/>
        <w:jc w:val="center"/>
        <w:rPr>
          <w:rFonts w:ascii="Times New Roman" w:hAnsi="Times New Roman"/>
          <w:sz w:val="28"/>
        </w:rPr>
      </w:pPr>
      <w:r>
        <w:rPr>
          <w:rFonts w:ascii="Times New Roman" w:hAnsi="Times New Roman"/>
          <w:sz w:val="28"/>
        </w:rPr>
        <w:t>от 26.03.2026  № 266</w:t>
      </w:r>
    </w:p>
    <w:p w:rsidR="00787CEB" w:rsidRPr="00810474" w:rsidRDefault="00787CEB" w:rsidP="00787CEB">
      <w:pPr>
        <w:pStyle w:val="15"/>
        <w:ind w:firstLine="851"/>
        <w:jc w:val="center"/>
        <w:rPr>
          <w:rFonts w:ascii="Times New Roman" w:hAnsi="Times New Roman"/>
          <w:sz w:val="28"/>
        </w:rPr>
      </w:pPr>
    </w:p>
    <w:p w:rsidR="00787CEB" w:rsidRPr="00810474" w:rsidRDefault="00787CEB" w:rsidP="00787CEB">
      <w:pPr>
        <w:pStyle w:val="15"/>
        <w:ind w:firstLine="851"/>
        <w:jc w:val="right"/>
        <w:rPr>
          <w:rFonts w:ascii="Times New Roman" w:hAnsi="Times New Roman"/>
          <w:sz w:val="28"/>
        </w:rPr>
      </w:pPr>
    </w:p>
    <w:p w:rsidR="00787CEB" w:rsidRPr="00810474" w:rsidRDefault="00787CEB" w:rsidP="00787CEB">
      <w:pPr>
        <w:pStyle w:val="15"/>
        <w:ind w:firstLine="851"/>
        <w:jc w:val="center"/>
        <w:rPr>
          <w:rFonts w:ascii="Times New Roman" w:hAnsi="Times New Roman"/>
          <w:b/>
          <w:sz w:val="28"/>
          <w:szCs w:val="28"/>
        </w:rPr>
      </w:pPr>
    </w:p>
    <w:p w:rsidR="00787CEB" w:rsidRPr="00810474" w:rsidRDefault="00787CEB" w:rsidP="00787CEB">
      <w:pPr>
        <w:pStyle w:val="15"/>
        <w:ind w:firstLine="851"/>
        <w:jc w:val="center"/>
        <w:rPr>
          <w:rFonts w:ascii="Times New Roman" w:hAnsi="Times New Roman"/>
          <w:b/>
          <w:sz w:val="28"/>
        </w:rPr>
      </w:pPr>
    </w:p>
    <w:p w:rsidR="00D87717" w:rsidRPr="00810474" w:rsidRDefault="00787CEB" w:rsidP="00787CEB">
      <w:pPr>
        <w:pStyle w:val="15"/>
        <w:jc w:val="center"/>
        <w:rPr>
          <w:rFonts w:ascii="Times New Roman" w:hAnsi="Times New Roman"/>
          <w:b/>
          <w:sz w:val="28"/>
          <w:szCs w:val="28"/>
        </w:rPr>
      </w:pPr>
      <w:r>
        <w:rPr>
          <w:rFonts w:ascii="Times New Roman" w:hAnsi="Times New Roman"/>
          <w:b/>
          <w:sz w:val="28"/>
          <w:szCs w:val="28"/>
        </w:rPr>
        <w:t xml:space="preserve">ПРОЕКТ </w:t>
      </w:r>
      <w:r w:rsidRPr="00810474">
        <w:rPr>
          <w:rFonts w:ascii="Times New Roman" w:hAnsi="Times New Roman"/>
          <w:b/>
          <w:sz w:val="28"/>
          <w:szCs w:val="28"/>
        </w:rPr>
        <w:t>УСТАВ</w:t>
      </w:r>
      <w:r>
        <w:rPr>
          <w:rFonts w:ascii="Times New Roman" w:hAnsi="Times New Roman"/>
          <w:b/>
          <w:sz w:val="28"/>
          <w:szCs w:val="28"/>
        </w:rPr>
        <w:t>А</w:t>
      </w:r>
    </w:p>
    <w:p w:rsidR="00D87717" w:rsidRPr="00810474" w:rsidRDefault="00D87717" w:rsidP="00D87717">
      <w:pPr>
        <w:pStyle w:val="15"/>
        <w:jc w:val="center"/>
        <w:rPr>
          <w:rFonts w:ascii="Times New Roman" w:hAnsi="Times New Roman"/>
          <w:b/>
          <w:sz w:val="28"/>
          <w:szCs w:val="28"/>
        </w:rPr>
      </w:pPr>
      <w:r w:rsidRPr="00810474">
        <w:rPr>
          <w:rFonts w:ascii="Times New Roman" w:hAnsi="Times New Roman"/>
          <w:b/>
          <w:sz w:val="28"/>
          <w:szCs w:val="28"/>
        </w:rPr>
        <w:t>МУНИЦИПАЛЬНОГО ОБРАЗОВАНИЯ</w:t>
      </w:r>
    </w:p>
    <w:p w:rsidR="00D87717" w:rsidRPr="00810474" w:rsidRDefault="00A070CD" w:rsidP="00D87717">
      <w:pPr>
        <w:pStyle w:val="15"/>
        <w:jc w:val="center"/>
        <w:rPr>
          <w:rFonts w:ascii="Times New Roman" w:hAnsi="Times New Roman"/>
          <w:b/>
          <w:sz w:val="28"/>
          <w:szCs w:val="28"/>
        </w:rPr>
      </w:pPr>
      <w:r w:rsidRPr="00810474">
        <w:rPr>
          <w:rFonts w:ascii="Times New Roman" w:hAnsi="Times New Roman"/>
          <w:b/>
          <w:sz w:val="28"/>
          <w:szCs w:val="28"/>
        </w:rPr>
        <w:t>ЕЙСКИЙ</w:t>
      </w:r>
      <w:r w:rsidR="00D87717" w:rsidRPr="00810474">
        <w:rPr>
          <w:rFonts w:ascii="Times New Roman" w:hAnsi="Times New Roman"/>
          <w:b/>
          <w:sz w:val="28"/>
          <w:szCs w:val="28"/>
        </w:rPr>
        <w:t xml:space="preserve"> МУНИЦИПАЛЬНЫЙ РАЙОН</w:t>
      </w:r>
    </w:p>
    <w:p w:rsidR="00D87717" w:rsidRPr="00810474" w:rsidRDefault="00D87717" w:rsidP="00D87717">
      <w:pPr>
        <w:pStyle w:val="15"/>
        <w:jc w:val="center"/>
        <w:rPr>
          <w:rFonts w:ascii="Times New Roman" w:hAnsi="Times New Roman"/>
          <w:b/>
          <w:sz w:val="28"/>
        </w:rPr>
      </w:pPr>
      <w:r w:rsidRPr="00810474">
        <w:rPr>
          <w:rFonts w:ascii="Times New Roman" w:hAnsi="Times New Roman"/>
          <w:b/>
          <w:sz w:val="28"/>
          <w:szCs w:val="28"/>
        </w:rPr>
        <w:t>КРАСНОДАРСКОГО КРАЯ</w:t>
      </w:r>
    </w:p>
    <w:p w:rsidR="0073273A" w:rsidRPr="00810474" w:rsidRDefault="0073273A" w:rsidP="00DF3454">
      <w:pPr>
        <w:pStyle w:val="15"/>
        <w:ind w:firstLine="851"/>
        <w:rPr>
          <w:rFonts w:ascii="Times New Roman" w:hAnsi="Times New Roman"/>
          <w:b/>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6B0DE0" w:rsidRPr="00810474" w:rsidRDefault="006B0DE0" w:rsidP="00DF3454">
      <w:pPr>
        <w:pStyle w:val="15"/>
        <w:ind w:firstLine="851"/>
        <w:rPr>
          <w:rFonts w:ascii="Times New Roman" w:hAnsi="Times New Roman"/>
          <w:sz w:val="28"/>
        </w:rPr>
      </w:pPr>
    </w:p>
    <w:p w:rsidR="006B0DE0" w:rsidRPr="00810474" w:rsidRDefault="006B0DE0" w:rsidP="00DF3454">
      <w:pPr>
        <w:pStyle w:val="15"/>
        <w:ind w:firstLine="851"/>
        <w:rPr>
          <w:rFonts w:ascii="Times New Roman" w:hAnsi="Times New Roman"/>
          <w:sz w:val="28"/>
        </w:rPr>
      </w:pPr>
    </w:p>
    <w:p w:rsidR="006B0DE0" w:rsidRPr="00810474" w:rsidRDefault="006B0DE0" w:rsidP="00DF3454">
      <w:pPr>
        <w:pStyle w:val="15"/>
        <w:ind w:firstLine="851"/>
        <w:rPr>
          <w:rFonts w:ascii="Times New Roman" w:hAnsi="Times New Roman"/>
          <w:sz w:val="28"/>
        </w:rPr>
      </w:pPr>
    </w:p>
    <w:p w:rsidR="0073273A" w:rsidRPr="00810474" w:rsidRDefault="0073273A" w:rsidP="00DF3454">
      <w:pPr>
        <w:pStyle w:val="15"/>
        <w:ind w:firstLine="851"/>
        <w:rPr>
          <w:rFonts w:ascii="Times New Roman" w:hAnsi="Times New Roman"/>
          <w:sz w:val="28"/>
        </w:rPr>
      </w:pPr>
    </w:p>
    <w:p w:rsidR="0073273A" w:rsidRPr="00810474" w:rsidRDefault="0073273A" w:rsidP="00DF3454">
      <w:pPr>
        <w:ind w:firstLine="851"/>
        <w:jc w:val="center"/>
        <w:rPr>
          <w:sz w:val="28"/>
        </w:rPr>
      </w:pPr>
    </w:p>
    <w:p w:rsidR="0073273A" w:rsidRPr="00810474" w:rsidRDefault="0073273A" w:rsidP="00DF3454">
      <w:pPr>
        <w:ind w:firstLine="851"/>
        <w:jc w:val="center"/>
        <w:rPr>
          <w:sz w:val="28"/>
        </w:rPr>
      </w:pPr>
    </w:p>
    <w:p w:rsidR="0066173C" w:rsidRPr="00810474" w:rsidRDefault="0043793B" w:rsidP="0066173C">
      <w:pPr>
        <w:jc w:val="center"/>
        <w:rPr>
          <w:sz w:val="28"/>
        </w:rPr>
      </w:pPr>
      <w:r w:rsidRPr="00810474">
        <w:rPr>
          <w:sz w:val="28"/>
        </w:rPr>
        <w:t>город Ейск</w:t>
      </w:r>
    </w:p>
    <w:p w:rsidR="0073273A" w:rsidRPr="00810474" w:rsidRDefault="0073273A" w:rsidP="0066173C">
      <w:pPr>
        <w:jc w:val="center"/>
        <w:rPr>
          <w:sz w:val="28"/>
        </w:rPr>
      </w:pPr>
      <w:r w:rsidRPr="00810474">
        <w:rPr>
          <w:sz w:val="28"/>
        </w:rPr>
        <w:t>20</w:t>
      </w:r>
      <w:r w:rsidR="00A070CD" w:rsidRPr="00810474">
        <w:rPr>
          <w:sz w:val="28"/>
        </w:rPr>
        <w:t>26</w:t>
      </w:r>
      <w:r w:rsidRPr="00810474">
        <w:rPr>
          <w:sz w:val="28"/>
        </w:rPr>
        <w:t xml:space="preserve"> год</w:t>
      </w:r>
    </w:p>
    <w:p w:rsidR="004360AD" w:rsidRPr="00810474" w:rsidRDefault="004360AD" w:rsidP="004360AD">
      <w:pPr>
        <w:pStyle w:val="15"/>
        <w:jc w:val="center"/>
        <w:rPr>
          <w:rFonts w:ascii="Times New Roman" w:hAnsi="Times New Roman"/>
          <w:b/>
          <w:bCs/>
          <w:sz w:val="28"/>
        </w:rPr>
      </w:pPr>
      <w:r w:rsidRPr="00810474">
        <w:rPr>
          <w:rFonts w:ascii="Times New Roman" w:hAnsi="Times New Roman"/>
          <w:b/>
          <w:bCs/>
          <w:sz w:val="28"/>
        </w:rPr>
        <w:t xml:space="preserve">СОДЕРЖАНИЕ </w:t>
      </w:r>
    </w:p>
    <w:p w:rsidR="004360AD" w:rsidRPr="00810474" w:rsidRDefault="004360AD" w:rsidP="004360AD">
      <w:pPr>
        <w:pStyle w:val="15"/>
        <w:rPr>
          <w:rFonts w:ascii="Times New Roman" w:hAnsi="Times New Roman"/>
          <w:sz w:val="28"/>
        </w:rPr>
      </w:pPr>
    </w:p>
    <w:tbl>
      <w:tblPr>
        <w:tblW w:w="9779" w:type="dxa"/>
        <w:tblInd w:w="55" w:type="dxa"/>
        <w:tblLayout w:type="fixed"/>
        <w:tblCellMar>
          <w:top w:w="55" w:type="dxa"/>
          <w:left w:w="55" w:type="dxa"/>
          <w:bottom w:w="55" w:type="dxa"/>
          <w:right w:w="55" w:type="dxa"/>
        </w:tblCellMar>
        <w:tblLook w:val="0000"/>
      </w:tblPr>
      <w:tblGrid>
        <w:gridCol w:w="8364"/>
        <w:gridCol w:w="1415"/>
      </w:tblGrid>
      <w:tr w:rsidR="004360AD" w:rsidRPr="00810474" w:rsidTr="00A27FF8">
        <w:tc>
          <w:tcPr>
            <w:tcW w:w="8364" w:type="dxa"/>
          </w:tcPr>
          <w:p w:rsidR="004360AD" w:rsidRPr="00810474" w:rsidRDefault="004360AD" w:rsidP="00667D0A">
            <w:pPr>
              <w:tabs>
                <w:tab w:val="left" w:pos="7901"/>
              </w:tabs>
              <w:snapToGrid w:val="0"/>
              <w:jc w:val="both"/>
            </w:pPr>
            <w:r w:rsidRPr="00810474">
              <w:rPr>
                <w:sz w:val="28"/>
              </w:rPr>
              <w:lastRenderedPageBreak/>
              <w:t xml:space="preserve">Устав муниципального образования </w:t>
            </w:r>
            <w:r w:rsidR="00667D0A" w:rsidRPr="00810474">
              <w:rPr>
                <w:sz w:val="28"/>
              </w:rPr>
              <w:t xml:space="preserve">Ейский муниципальный                                                  район  Краснодарского края (Преамбула)   </w:t>
            </w:r>
            <w:r w:rsidRPr="00810474">
              <w:rPr>
                <w:sz w:val="28"/>
              </w:rPr>
              <w:t xml:space="preserve">   </w:t>
            </w:r>
          </w:p>
        </w:tc>
        <w:tc>
          <w:tcPr>
            <w:tcW w:w="1415" w:type="dxa"/>
            <w:vAlign w:val="bottom"/>
          </w:tcPr>
          <w:p w:rsidR="004360AD" w:rsidRPr="00956B46" w:rsidRDefault="004360AD" w:rsidP="002173A4">
            <w:pPr>
              <w:snapToGrid w:val="0"/>
              <w:jc w:val="both"/>
              <w:rPr>
                <w:sz w:val="28"/>
              </w:rPr>
            </w:pPr>
            <w:r w:rsidRPr="00956B46">
              <w:rPr>
                <w:sz w:val="28"/>
              </w:rPr>
              <w:t>стр. 3</w:t>
            </w:r>
          </w:p>
        </w:tc>
      </w:tr>
      <w:tr w:rsidR="004360AD" w:rsidRPr="00810474" w:rsidTr="00A27FF8">
        <w:tc>
          <w:tcPr>
            <w:tcW w:w="8364" w:type="dxa"/>
          </w:tcPr>
          <w:p w:rsidR="004360AD" w:rsidRPr="00810474" w:rsidRDefault="004360AD" w:rsidP="00667D0A">
            <w:pPr>
              <w:tabs>
                <w:tab w:val="left" w:pos="7901"/>
              </w:tabs>
              <w:snapToGrid w:val="0"/>
              <w:rPr>
                <w:sz w:val="28"/>
              </w:rPr>
            </w:pPr>
          </w:p>
          <w:p w:rsidR="004360AD" w:rsidRPr="00810474" w:rsidRDefault="004360AD" w:rsidP="00667D0A">
            <w:pPr>
              <w:tabs>
                <w:tab w:val="left" w:pos="7901"/>
              </w:tabs>
              <w:snapToGrid w:val="0"/>
              <w:rPr>
                <w:sz w:val="28"/>
              </w:rPr>
            </w:pPr>
            <w:r w:rsidRPr="00810474">
              <w:rPr>
                <w:sz w:val="28"/>
              </w:rPr>
              <w:t>Глава 1. Общие положения</w:t>
            </w:r>
          </w:p>
        </w:tc>
        <w:tc>
          <w:tcPr>
            <w:tcW w:w="1415" w:type="dxa"/>
            <w:vAlign w:val="bottom"/>
          </w:tcPr>
          <w:p w:rsidR="004360AD" w:rsidRPr="00956B46" w:rsidRDefault="004360AD" w:rsidP="002173A4">
            <w:pPr>
              <w:snapToGrid w:val="0"/>
              <w:jc w:val="both"/>
              <w:rPr>
                <w:sz w:val="28"/>
              </w:rPr>
            </w:pPr>
            <w:r w:rsidRPr="00956B46">
              <w:rPr>
                <w:sz w:val="28"/>
              </w:rPr>
              <w:t>стр. 3-</w:t>
            </w:r>
            <w:r w:rsidR="00C84564" w:rsidRPr="00956B46">
              <w:rPr>
                <w:sz w:val="28"/>
              </w:rPr>
              <w:t>7</w:t>
            </w:r>
            <w:r w:rsidRPr="00956B46">
              <w:rPr>
                <w:sz w:val="28"/>
              </w:rPr>
              <w:t xml:space="preserve"> </w:t>
            </w:r>
          </w:p>
        </w:tc>
      </w:tr>
      <w:tr w:rsidR="004360AD" w:rsidRPr="00810474" w:rsidTr="00A27FF8">
        <w:tc>
          <w:tcPr>
            <w:tcW w:w="8364" w:type="dxa"/>
          </w:tcPr>
          <w:p w:rsidR="004360AD" w:rsidRPr="00810474" w:rsidRDefault="004360AD" w:rsidP="00667D0A">
            <w:pPr>
              <w:tabs>
                <w:tab w:val="left" w:pos="7901"/>
              </w:tabs>
              <w:snapToGrid w:val="0"/>
              <w:rPr>
                <w:sz w:val="28"/>
              </w:rPr>
            </w:pPr>
          </w:p>
          <w:p w:rsidR="004360AD" w:rsidRPr="00810474" w:rsidRDefault="004360AD" w:rsidP="00667D0A">
            <w:pPr>
              <w:tabs>
                <w:tab w:val="left" w:pos="7901"/>
              </w:tabs>
              <w:snapToGrid w:val="0"/>
              <w:rPr>
                <w:sz w:val="28"/>
              </w:rPr>
            </w:pPr>
            <w:r w:rsidRPr="00810474">
              <w:rPr>
                <w:sz w:val="28"/>
              </w:rPr>
              <w:t xml:space="preserve">Глава 2. </w:t>
            </w:r>
            <w:r w:rsidR="009319A7" w:rsidRPr="00810474">
              <w:rPr>
                <w:sz w:val="28"/>
              </w:rPr>
              <w:t>Организационные основы местного самоуправления</w:t>
            </w:r>
          </w:p>
        </w:tc>
        <w:tc>
          <w:tcPr>
            <w:tcW w:w="1415" w:type="dxa"/>
            <w:vAlign w:val="bottom"/>
          </w:tcPr>
          <w:p w:rsidR="004360AD" w:rsidRPr="00956B46" w:rsidRDefault="001457D2" w:rsidP="002173A4">
            <w:pPr>
              <w:snapToGrid w:val="0"/>
              <w:jc w:val="both"/>
              <w:rPr>
                <w:sz w:val="28"/>
              </w:rPr>
            </w:pPr>
            <w:r>
              <w:rPr>
                <w:sz w:val="28"/>
              </w:rPr>
              <w:t>стр. 8</w:t>
            </w:r>
            <w:r w:rsidR="004360AD" w:rsidRPr="00956B46">
              <w:rPr>
                <w:sz w:val="28"/>
              </w:rPr>
              <w:t>-</w:t>
            </w:r>
            <w:r w:rsidR="00C23A87" w:rsidRPr="00956B46">
              <w:rPr>
                <w:sz w:val="28"/>
              </w:rPr>
              <w:t>4</w:t>
            </w:r>
            <w:r w:rsidR="00912160" w:rsidRPr="00956B46">
              <w:rPr>
                <w:sz w:val="28"/>
              </w:rPr>
              <w:t>4</w:t>
            </w:r>
          </w:p>
        </w:tc>
      </w:tr>
      <w:tr w:rsidR="004360AD" w:rsidRPr="00810474" w:rsidTr="00A27FF8">
        <w:tc>
          <w:tcPr>
            <w:tcW w:w="8364" w:type="dxa"/>
          </w:tcPr>
          <w:p w:rsidR="004360AD" w:rsidRPr="00810474" w:rsidRDefault="004360AD" w:rsidP="00667D0A">
            <w:pPr>
              <w:tabs>
                <w:tab w:val="left" w:pos="7901"/>
              </w:tabs>
              <w:snapToGrid w:val="0"/>
              <w:jc w:val="both"/>
              <w:rPr>
                <w:sz w:val="28"/>
              </w:rPr>
            </w:pPr>
          </w:p>
          <w:p w:rsidR="004360AD" w:rsidRPr="00810474" w:rsidRDefault="004360AD" w:rsidP="00667D0A">
            <w:pPr>
              <w:tabs>
                <w:tab w:val="left" w:pos="7901"/>
              </w:tabs>
              <w:snapToGrid w:val="0"/>
              <w:jc w:val="both"/>
              <w:rPr>
                <w:sz w:val="28"/>
              </w:rPr>
            </w:pPr>
            <w:r w:rsidRPr="00810474">
              <w:rPr>
                <w:sz w:val="28"/>
              </w:rPr>
              <w:t xml:space="preserve">Глава 3. </w:t>
            </w:r>
            <w:r w:rsidR="00C23A87" w:rsidRPr="00810474">
              <w:rPr>
                <w:sz w:val="28"/>
              </w:rPr>
              <w:t>Муниципальная служба</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C23A87" w:rsidRPr="00956B46">
              <w:rPr>
                <w:sz w:val="28"/>
              </w:rPr>
              <w:t>4</w:t>
            </w:r>
            <w:r w:rsidR="00912160" w:rsidRPr="00956B46">
              <w:rPr>
                <w:sz w:val="28"/>
              </w:rPr>
              <w:t>4</w:t>
            </w:r>
            <w:r w:rsidRPr="00956B46">
              <w:rPr>
                <w:sz w:val="28"/>
              </w:rPr>
              <w:t>-</w:t>
            </w:r>
            <w:r w:rsidR="00253889" w:rsidRPr="00956B46">
              <w:rPr>
                <w:sz w:val="28"/>
              </w:rPr>
              <w:t>4</w:t>
            </w:r>
            <w:r w:rsidR="00912160" w:rsidRPr="00956B46">
              <w:rPr>
                <w:sz w:val="28"/>
              </w:rPr>
              <w:t>6</w:t>
            </w:r>
          </w:p>
        </w:tc>
      </w:tr>
      <w:tr w:rsidR="004360AD" w:rsidRPr="00810474" w:rsidTr="00A27FF8">
        <w:tc>
          <w:tcPr>
            <w:tcW w:w="8364" w:type="dxa"/>
          </w:tcPr>
          <w:p w:rsidR="004360AD" w:rsidRPr="00810474" w:rsidRDefault="004360AD" w:rsidP="00667D0A">
            <w:pPr>
              <w:tabs>
                <w:tab w:val="left" w:pos="7901"/>
              </w:tabs>
              <w:snapToGrid w:val="0"/>
              <w:jc w:val="both"/>
              <w:rPr>
                <w:sz w:val="28"/>
              </w:rPr>
            </w:pPr>
          </w:p>
          <w:p w:rsidR="00253889" w:rsidRPr="00810474" w:rsidRDefault="004360AD" w:rsidP="00667D0A">
            <w:pPr>
              <w:tabs>
                <w:tab w:val="left" w:pos="7901"/>
              </w:tabs>
              <w:snapToGrid w:val="0"/>
              <w:jc w:val="both"/>
              <w:rPr>
                <w:sz w:val="28"/>
              </w:rPr>
            </w:pPr>
            <w:r w:rsidRPr="00810474">
              <w:rPr>
                <w:sz w:val="28"/>
              </w:rPr>
              <w:t xml:space="preserve">Глава 4. </w:t>
            </w:r>
            <w:r w:rsidR="00253889" w:rsidRPr="00810474">
              <w:rPr>
                <w:sz w:val="28"/>
              </w:rPr>
              <w:t xml:space="preserve">Функциональные основы организации местного </w:t>
            </w:r>
          </w:p>
          <w:p w:rsidR="004360AD" w:rsidRPr="00810474" w:rsidRDefault="00882517" w:rsidP="00667D0A">
            <w:pPr>
              <w:tabs>
                <w:tab w:val="left" w:pos="7901"/>
              </w:tabs>
              <w:snapToGrid w:val="0"/>
              <w:jc w:val="both"/>
              <w:rPr>
                <w:sz w:val="28"/>
              </w:rPr>
            </w:pPr>
            <w:r w:rsidRPr="00810474">
              <w:rPr>
                <w:sz w:val="28"/>
              </w:rPr>
              <w:t xml:space="preserve">               </w:t>
            </w:r>
            <w:r w:rsidR="00253889" w:rsidRPr="00810474">
              <w:rPr>
                <w:sz w:val="28"/>
              </w:rPr>
              <w:t>самоуправления</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253889" w:rsidRPr="00956B46">
              <w:rPr>
                <w:sz w:val="28"/>
              </w:rPr>
              <w:t>4</w:t>
            </w:r>
            <w:r w:rsidR="000E2593" w:rsidRPr="00956B46">
              <w:rPr>
                <w:sz w:val="28"/>
              </w:rPr>
              <w:t>6</w:t>
            </w:r>
            <w:r w:rsidRPr="00956B46">
              <w:rPr>
                <w:sz w:val="28"/>
              </w:rPr>
              <w:t>-</w:t>
            </w:r>
            <w:r w:rsidR="00253889" w:rsidRPr="00956B46">
              <w:rPr>
                <w:sz w:val="28"/>
              </w:rPr>
              <w:t>5</w:t>
            </w:r>
            <w:r w:rsidR="000E2593" w:rsidRPr="00956B46">
              <w:rPr>
                <w:sz w:val="28"/>
              </w:rPr>
              <w:t>4</w:t>
            </w:r>
          </w:p>
        </w:tc>
      </w:tr>
      <w:tr w:rsidR="004360AD" w:rsidRPr="00810474" w:rsidTr="00A27FF8">
        <w:tc>
          <w:tcPr>
            <w:tcW w:w="8364" w:type="dxa"/>
          </w:tcPr>
          <w:p w:rsidR="004360AD" w:rsidRPr="00810474" w:rsidRDefault="004360AD" w:rsidP="00667D0A">
            <w:pPr>
              <w:tabs>
                <w:tab w:val="left" w:pos="7901"/>
              </w:tabs>
              <w:snapToGrid w:val="0"/>
              <w:jc w:val="both"/>
              <w:rPr>
                <w:sz w:val="28"/>
              </w:rPr>
            </w:pPr>
          </w:p>
          <w:p w:rsidR="00667D0A" w:rsidRPr="00810474" w:rsidRDefault="004360AD" w:rsidP="00667D0A">
            <w:pPr>
              <w:tabs>
                <w:tab w:val="left" w:pos="8306"/>
              </w:tabs>
              <w:snapToGrid w:val="0"/>
              <w:ind w:right="84"/>
              <w:jc w:val="both"/>
              <w:rPr>
                <w:sz w:val="28"/>
              </w:rPr>
            </w:pPr>
            <w:r w:rsidRPr="00810474">
              <w:rPr>
                <w:sz w:val="28"/>
              </w:rPr>
              <w:t xml:space="preserve">Глава 5. </w:t>
            </w:r>
            <w:r w:rsidR="00667D0A" w:rsidRPr="00810474">
              <w:rPr>
                <w:sz w:val="28"/>
              </w:rPr>
              <w:t xml:space="preserve">Формы непосредственного осуществления </w:t>
            </w:r>
          </w:p>
          <w:p w:rsidR="00667D0A" w:rsidRPr="00810474" w:rsidRDefault="00667D0A" w:rsidP="00667D0A">
            <w:pPr>
              <w:tabs>
                <w:tab w:val="left" w:pos="8306"/>
              </w:tabs>
              <w:snapToGrid w:val="0"/>
              <w:ind w:right="84"/>
              <w:jc w:val="both"/>
              <w:rPr>
                <w:sz w:val="28"/>
              </w:rPr>
            </w:pPr>
            <w:r w:rsidRPr="00810474">
              <w:rPr>
                <w:sz w:val="28"/>
              </w:rPr>
              <w:t xml:space="preserve">               населением местного самоуправления и участия населения </w:t>
            </w:r>
          </w:p>
          <w:p w:rsidR="00667D0A" w:rsidRPr="00810474" w:rsidRDefault="00667D0A" w:rsidP="00667D0A">
            <w:pPr>
              <w:tabs>
                <w:tab w:val="left" w:pos="8306"/>
              </w:tabs>
              <w:snapToGrid w:val="0"/>
              <w:ind w:right="84"/>
              <w:jc w:val="both"/>
              <w:rPr>
                <w:sz w:val="28"/>
              </w:rPr>
            </w:pPr>
            <w:r w:rsidRPr="00810474">
              <w:rPr>
                <w:sz w:val="28"/>
              </w:rPr>
              <w:t xml:space="preserve">               муниципального образования Ейский </w:t>
            </w:r>
            <w:proofErr w:type="gramStart"/>
            <w:r w:rsidRPr="00810474">
              <w:rPr>
                <w:sz w:val="28"/>
              </w:rPr>
              <w:t>муниципальный</w:t>
            </w:r>
            <w:proofErr w:type="gramEnd"/>
            <w:r w:rsidRPr="00810474">
              <w:rPr>
                <w:sz w:val="28"/>
              </w:rPr>
              <w:t xml:space="preserve"> </w:t>
            </w:r>
          </w:p>
          <w:p w:rsidR="00667D0A" w:rsidRPr="00810474" w:rsidRDefault="00667D0A" w:rsidP="00667D0A">
            <w:pPr>
              <w:tabs>
                <w:tab w:val="left" w:pos="8306"/>
              </w:tabs>
              <w:snapToGrid w:val="0"/>
              <w:ind w:right="84"/>
              <w:jc w:val="both"/>
              <w:rPr>
                <w:sz w:val="28"/>
              </w:rPr>
            </w:pPr>
            <w:r w:rsidRPr="00810474">
              <w:rPr>
                <w:sz w:val="28"/>
              </w:rPr>
              <w:t xml:space="preserve">               район Краснодарского края в осуществлении местного                </w:t>
            </w:r>
          </w:p>
          <w:p w:rsidR="004360AD" w:rsidRPr="00810474" w:rsidRDefault="00667D0A" w:rsidP="00667D0A">
            <w:pPr>
              <w:tabs>
                <w:tab w:val="left" w:pos="7901"/>
              </w:tabs>
              <w:snapToGrid w:val="0"/>
              <w:jc w:val="both"/>
              <w:rPr>
                <w:sz w:val="28"/>
              </w:rPr>
            </w:pPr>
            <w:r w:rsidRPr="00810474">
              <w:rPr>
                <w:sz w:val="28"/>
              </w:rPr>
              <w:t xml:space="preserve">               самоуправления</w:t>
            </w:r>
          </w:p>
        </w:tc>
        <w:tc>
          <w:tcPr>
            <w:tcW w:w="1415" w:type="dxa"/>
            <w:vAlign w:val="bottom"/>
          </w:tcPr>
          <w:p w:rsidR="004360AD" w:rsidRPr="00956B46" w:rsidRDefault="004360AD" w:rsidP="002173A4">
            <w:pPr>
              <w:snapToGrid w:val="0"/>
              <w:jc w:val="both"/>
              <w:rPr>
                <w:sz w:val="28"/>
              </w:rPr>
            </w:pPr>
          </w:p>
          <w:p w:rsidR="004360AD" w:rsidRPr="00956B46" w:rsidRDefault="004360AD" w:rsidP="002173A4">
            <w:pPr>
              <w:snapToGrid w:val="0"/>
              <w:jc w:val="both"/>
              <w:rPr>
                <w:sz w:val="28"/>
              </w:rPr>
            </w:pPr>
            <w:r w:rsidRPr="00956B46">
              <w:rPr>
                <w:sz w:val="28"/>
              </w:rPr>
              <w:t xml:space="preserve">стр. </w:t>
            </w:r>
            <w:r w:rsidR="00253889" w:rsidRPr="00956B46">
              <w:rPr>
                <w:sz w:val="28"/>
              </w:rPr>
              <w:t>5</w:t>
            </w:r>
            <w:r w:rsidR="000E2593" w:rsidRPr="00956B46">
              <w:rPr>
                <w:sz w:val="28"/>
              </w:rPr>
              <w:t>4</w:t>
            </w:r>
            <w:r w:rsidRPr="00956B46">
              <w:rPr>
                <w:sz w:val="28"/>
              </w:rPr>
              <w:t>-</w:t>
            </w:r>
            <w:r w:rsidR="00D43468" w:rsidRPr="00956B46">
              <w:rPr>
                <w:sz w:val="28"/>
              </w:rPr>
              <w:t>6</w:t>
            </w:r>
            <w:r w:rsidR="000E2593" w:rsidRPr="00956B46">
              <w:rPr>
                <w:sz w:val="28"/>
              </w:rPr>
              <w:t>9</w:t>
            </w:r>
          </w:p>
        </w:tc>
      </w:tr>
      <w:tr w:rsidR="004360AD" w:rsidRPr="00810474" w:rsidTr="00A27FF8">
        <w:tc>
          <w:tcPr>
            <w:tcW w:w="8364" w:type="dxa"/>
          </w:tcPr>
          <w:p w:rsidR="004360AD" w:rsidRPr="00810474" w:rsidRDefault="004360AD" w:rsidP="00667D0A">
            <w:pPr>
              <w:snapToGrid w:val="0"/>
              <w:jc w:val="both"/>
              <w:rPr>
                <w:sz w:val="28"/>
              </w:rPr>
            </w:pPr>
          </w:p>
          <w:p w:rsidR="004360AD" w:rsidRPr="00810474" w:rsidRDefault="004360AD" w:rsidP="00667D0A">
            <w:pPr>
              <w:snapToGrid w:val="0"/>
              <w:jc w:val="both"/>
            </w:pPr>
            <w:r w:rsidRPr="00810474">
              <w:rPr>
                <w:sz w:val="28"/>
              </w:rPr>
              <w:t xml:space="preserve">Глава 6. </w:t>
            </w:r>
            <w:r w:rsidR="00882517" w:rsidRPr="00810474">
              <w:rPr>
                <w:sz w:val="28"/>
              </w:rPr>
              <w:t>Муниципальные правовые акты</w:t>
            </w:r>
          </w:p>
        </w:tc>
        <w:tc>
          <w:tcPr>
            <w:tcW w:w="1415" w:type="dxa"/>
            <w:vAlign w:val="bottom"/>
          </w:tcPr>
          <w:p w:rsidR="004360AD" w:rsidRPr="00956B46" w:rsidRDefault="004360AD" w:rsidP="002173A4">
            <w:pPr>
              <w:snapToGrid w:val="0"/>
              <w:jc w:val="both"/>
              <w:rPr>
                <w:sz w:val="28"/>
              </w:rPr>
            </w:pPr>
            <w:r w:rsidRPr="00956B46">
              <w:rPr>
                <w:sz w:val="28"/>
              </w:rPr>
              <w:t>стр. 6</w:t>
            </w:r>
            <w:r w:rsidR="000E2593" w:rsidRPr="00956B46">
              <w:rPr>
                <w:sz w:val="28"/>
              </w:rPr>
              <w:t>9</w:t>
            </w:r>
            <w:r w:rsidRPr="00956B46">
              <w:rPr>
                <w:sz w:val="28"/>
              </w:rPr>
              <w:t>-7</w:t>
            </w:r>
            <w:r w:rsidR="000E2593" w:rsidRPr="00956B46">
              <w:rPr>
                <w:sz w:val="28"/>
              </w:rPr>
              <w:t>7</w:t>
            </w:r>
          </w:p>
        </w:tc>
      </w:tr>
      <w:tr w:rsidR="004360AD" w:rsidRPr="00810474" w:rsidTr="00D43468">
        <w:trPr>
          <w:trHeight w:val="582"/>
        </w:trPr>
        <w:tc>
          <w:tcPr>
            <w:tcW w:w="8364" w:type="dxa"/>
          </w:tcPr>
          <w:p w:rsidR="00D43468" w:rsidRPr="00810474" w:rsidRDefault="00D43468" w:rsidP="00667D0A">
            <w:pPr>
              <w:snapToGrid w:val="0"/>
              <w:jc w:val="both"/>
              <w:rPr>
                <w:sz w:val="28"/>
              </w:rPr>
            </w:pPr>
          </w:p>
          <w:p w:rsidR="004360AD" w:rsidRPr="00810474" w:rsidRDefault="004360AD" w:rsidP="00667D0A">
            <w:pPr>
              <w:snapToGrid w:val="0"/>
              <w:jc w:val="both"/>
              <w:rPr>
                <w:sz w:val="28"/>
              </w:rPr>
            </w:pPr>
            <w:r w:rsidRPr="00810474">
              <w:rPr>
                <w:sz w:val="28"/>
              </w:rPr>
              <w:t xml:space="preserve">Глава 7. </w:t>
            </w:r>
            <w:r w:rsidR="00D43468" w:rsidRPr="00810474">
              <w:rPr>
                <w:sz w:val="28"/>
              </w:rPr>
              <w:t>Экономическая основа местного самоуправления</w:t>
            </w:r>
          </w:p>
        </w:tc>
        <w:tc>
          <w:tcPr>
            <w:tcW w:w="1415" w:type="dxa"/>
            <w:vAlign w:val="bottom"/>
          </w:tcPr>
          <w:p w:rsidR="004360AD" w:rsidRPr="00956B46" w:rsidRDefault="004360AD" w:rsidP="002173A4">
            <w:pPr>
              <w:snapToGrid w:val="0"/>
              <w:jc w:val="both"/>
              <w:rPr>
                <w:sz w:val="28"/>
              </w:rPr>
            </w:pPr>
            <w:r w:rsidRPr="00956B46">
              <w:rPr>
                <w:sz w:val="28"/>
              </w:rPr>
              <w:t>стр. 7</w:t>
            </w:r>
            <w:r w:rsidR="000E2593" w:rsidRPr="00956B46">
              <w:rPr>
                <w:sz w:val="28"/>
              </w:rPr>
              <w:t>7</w:t>
            </w:r>
            <w:r w:rsidRPr="00956B46">
              <w:rPr>
                <w:sz w:val="28"/>
              </w:rPr>
              <w:t>-</w:t>
            </w:r>
            <w:r w:rsidR="00405F78" w:rsidRPr="00956B46">
              <w:rPr>
                <w:sz w:val="28"/>
              </w:rPr>
              <w:t>8</w:t>
            </w:r>
            <w:r w:rsidR="000E2593" w:rsidRPr="00956B46">
              <w:rPr>
                <w:sz w:val="28"/>
              </w:rPr>
              <w:t>3</w:t>
            </w:r>
          </w:p>
        </w:tc>
      </w:tr>
      <w:tr w:rsidR="004360AD" w:rsidRPr="00810474" w:rsidTr="00A27FF8">
        <w:tc>
          <w:tcPr>
            <w:tcW w:w="8364" w:type="dxa"/>
          </w:tcPr>
          <w:p w:rsidR="004360AD" w:rsidRPr="00810474" w:rsidRDefault="004360AD" w:rsidP="00667D0A">
            <w:pPr>
              <w:snapToGrid w:val="0"/>
              <w:ind w:left="-6"/>
              <w:rPr>
                <w:sz w:val="28"/>
              </w:rPr>
            </w:pPr>
          </w:p>
          <w:p w:rsidR="00405F78" w:rsidRPr="00810474" w:rsidRDefault="004360AD" w:rsidP="00667D0A">
            <w:pPr>
              <w:snapToGrid w:val="0"/>
              <w:jc w:val="both"/>
              <w:rPr>
                <w:sz w:val="28"/>
              </w:rPr>
            </w:pPr>
            <w:r w:rsidRPr="00810474">
              <w:rPr>
                <w:sz w:val="28"/>
              </w:rPr>
              <w:t xml:space="preserve">Глава 8. </w:t>
            </w:r>
            <w:r w:rsidR="00405F78" w:rsidRPr="00810474">
              <w:rPr>
                <w:sz w:val="28"/>
              </w:rPr>
              <w:t xml:space="preserve">Ответственность органов местного самоуправления и </w:t>
            </w:r>
          </w:p>
          <w:p w:rsidR="004360AD" w:rsidRPr="00810474" w:rsidRDefault="00405F78" w:rsidP="00667D0A">
            <w:pPr>
              <w:snapToGrid w:val="0"/>
              <w:jc w:val="both"/>
              <w:rPr>
                <w:sz w:val="28"/>
              </w:rPr>
            </w:pPr>
            <w:r w:rsidRPr="00810474">
              <w:rPr>
                <w:sz w:val="28"/>
              </w:rPr>
              <w:t xml:space="preserve">              должностных лиц местного самоуправления</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405F78" w:rsidRPr="00956B46">
              <w:rPr>
                <w:sz w:val="28"/>
              </w:rPr>
              <w:t>8</w:t>
            </w:r>
            <w:r w:rsidR="000E2593" w:rsidRPr="00956B46">
              <w:rPr>
                <w:sz w:val="28"/>
              </w:rPr>
              <w:t>3</w:t>
            </w:r>
          </w:p>
        </w:tc>
      </w:tr>
      <w:tr w:rsidR="004360AD" w:rsidRPr="00810474" w:rsidTr="00A27FF8">
        <w:tc>
          <w:tcPr>
            <w:tcW w:w="8364" w:type="dxa"/>
          </w:tcPr>
          <w:p w:rsidR="004360AD" w:rsidRPr="00810474" w:rsidRDefault="004360AD" w:rsidP="00667D0A">
            <w:pPr>
              <w:snapToGrid w:val="0"/>
              <w:ind w:left="-6" w:firstLine="16"/>
              <w:jc w:val="both"/>
              <w:rPr>
                <w:sz w:val="28"/>
              </w:rPr>
            </w:pPr>
          </w:p>
          <w:p w:rsidR="004360AD" w:rsidRPr="00810474" w:rsidRDefault="00405F78" w:rsidP="00912160">
            <w:pPr>
              <w:snapToGrid w:val="0"/>
              <w:ind w:left="-6" w:firstLine="16"/>
              <w:jc w:val="both"/>
              <w:rPr>
                <w:sz w:val="28"/>
              </w:rPr>
            </w:pPr>
            <w:r w:rsidRPr="00810474">
              <w:rPr>
                <w:sz w:val="28"/>
              </w:rPr>
              <w:t>Глава 9</w:t>
            </w:r>
            <w:r w:rsidR="004360AD" w:rsidRPr="00810474">
              <w:rPr>
                <w:sz w:val="28"/>
              </w:rPr>
              <w:t>. Заключительные положения</w:t>
            </w:r>
          </w:p>
        </w:tc>
        <w:tc>
          <w:tcPr>
            <w:tcW w:w="1415" w:type="dxa"/>
            <w:vAlign w:val="bottom"/>
          </w:tcPr>
          <w:p w:rsidR="004360AD" w:rsidRPr="00956B46" w:rsidRDefault="004360AD" w:rsidP="002173A4">
            <w:pPr>
              <w:snapToGrid w:val="0"/>
              <w:jc w:val="both"/>
              <w:rPr>
                <w:sz w:val="28"/>
              </w:rPr>
            </w:pPr>
            <w:r w:rsidRPr="00956B46">
              <w:rPr>
                <w:sz w:val="28"/>
              </w:rPr>
              <w:t xml:space="preserve">стр. </w:t>
            </w:r>
            <w:r w:rsidR="000E2593" w:rsidRPr="00956B46">
              <w:rPr>
                <w:sz w:val="28"/>
              </w:rPr>
              <w:t>84</w:t>
            </w:r>
          </w:p>
        </w:tc>
      </w:tr>
      <w:tr w:rsidR="004360AD" w:rsidRPr="00810474" w:rsidTr="00A27FF8">
        <w:tc>
          <w:tcPr>
            <w:tcW w:w="8364" w:type="dxa"/>
          </w:tcPr>
          <w:p w:rsidR="004360AD" w:rsidRPr="00810474" w:rsidRDefault="004360AD" w:rsidP="00667D0A">
            <w:pPr>
              <w:snapToGrid w:val="0"/>
              <w:ind w:left="-6" w:firstLine="16"/>
              <w:jc w:val="both"/>
              <w:rPr>
                <w:sz w:val="28"/>
              </w:rPr>
            </w:pPr>
          </w:p>
        </w:tc>
        <w:tc>
          <w:tcPr>
            <w:tcW w:w="1415" w:type="dxa"/>
            <w:vAlign w:val="bottom"/>
          </w:tcPr>
          <w:p w:rsidR="004360AD" w:rsidRPr="00956B46" w:rsidRDefault="004360AD" w:rsidP="002173A4">
            <w:pPr>
              <w:snapToGrid w:val="0"/>
              <w:jc w:val="both"/>
              <w:rPr>
                <w:sz w:val="28"/>
              </w:rPr>
            </w:pPr>
          </w:p>
        </w:tc>
      </w:tr>
    </w:tbl>
    <w:p w:rsidR="0073273A" w:rsidRPr="00810474" w:rsidRDefault="0073273A"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4360AD" w:rsidRPr="00810474" w:rsidRDefault="004360AD" w:rsidP="00DF3454">
      <w:pPr>
        <w:pStyle w:val="15"/>
        <w:ind w:firstLine="851"/>
        <w:jc w:val="both"/>
      </w:pPr>
    </w:p>
    <w:p w:rsidR="00FB22DF" w:rsidRPr="00810474" w:rsidRDefault="00FB22DF" w:rsidP="00DF3454">
      <w:pPr>
        <w:pStyle w:val="15"/>
        <w:ind w:firstLine="851"/>
        <w:jc w:val="both"/>
      </w:pPr>
    </w:p>
    <w:p w:rsidR="00FB22DF" w:rsidRPr="00810474" w:rsidRDefault="00FB22DF" w:rsidP="00DF3454">
      <w:pPr>
        <w:pStyle w:val="15"/>
        <w:ind w:firstLine="851"/>
        <w:jc w:val="both"/>
      </w:pPr>
    </w:p>
    <w:p w:rsidR="00FB22DF" w:rsidRPr="00810474" w:rsidRDefault="00FB22DF" w:rsidP="00DF3454">
      <w:pPr>
        <w:pStyle w:val="15"/>
        <w:ind w:firstLine="851"/>
        <w:jc w:val="both"/>
      </w:pPr>
    </w:p>
    <w:p w:rsidR="00FB22DF" w:rsidRPr="00810474" w:rsidRDefault="00FB22DF" w:rsidP="00DF3454">
      <w:pPr>
        <w:pStyle w:val="15"/>
        <w:ind w:firstLine="851"/>
        <w:jc w:val="both"/>
      </w:pPr>
    </w:p>
    <w:p w:rsidR="004360AD" w:rsidRPr="00810474" w:rsidRDefault="004360AD" w:rsidP="00DF3454">
      <w:pPr>
        <w:pStyle w:val="15"/>
        <w:ind w:firstLine="851"/>
        <w:jc w:val="both"/>
      </w:pPr>
    </w:p>
    <w:p w:rsidR="00D87717" w:rsidRPr="00810474" w:rsidRDefault="00D87717" w:rsidP="00D87717">
      <w:pPr>
        <w:pStyle w:val="210"/>
        <w:ind w:firstLine="851"/>
        <w:rPr>
          <w:szCs w:val="28"/>
        </w:rPr>
      </w:pPr>
      <w:proofErr w:type="gramStart"/>
      <w:r w:rsidRPr="00810474">
        <w:rPr>
          <w:szCs w:val="28"/>
        </w:rPr>
        <w:t xml:space="preserve">Настоящий устав муниципального образования </w:t>
      </w:r>
      <w:r w:rsidR="00791CE4" w:rsidRPr="00810474">
        <w:rPr>
          <w:szCs w:val="28"/>
        </w:rPr>
        <w:t>Ейский</w:t>
      </w:r>
      <w:r w:rsidR="002660C7" w:rsidRPr="00810474">
        <w:rPr>
          <w:szCs w:val="28"/>
        </w:rPr>
        <w:t xml:space="preserve"> </w:t>
      </w:r>
      <w:r w:rsidRPr="00810474">
        <w:rPr>
          <w:szCs w:val="28"/>
        </w:rPr>
        <w:t xml:space="preserve">муниципальный район Краснодарского края </w:t>
      </w:r>
      <w:r w:rsidR="006B0DE0" w:rsidRPr="00810474">
        <w:rPr>
          <w:szCs w:val="28"/>
        </w:rPr>
        <w:t xml:space="preserve">(далее по тексту – Устав, Устав муниципального </w:t>
      </w:r>
      <w:r w:rsidR="006B0DE0" w:rsidRPr="00810474">
        <w:rPr>
          <w:szCs w:val="28"/>
        </w:rPr>
        <w:lastRenderedPageBreak/>
        <w:t xml:space="preserve">образования </w:t>
      </w:r>
      <w:r w:rsidR="00066948" w:rsidRPr="00810474">
        <w:rPr>
          <w:szCs w:val="28"/>
        </w:rPr>
        <w:t>Ейский</w:t>
      </w:r>
      <w:r w:rsidR="00885F8A" w:rsidRPr="00810474">
        <w:rPr>
          <w:szCs w:val="28"/>
        </w:rPr>
        <w:t xml:space="preserve"> район</w:t>
      </w:r>
      <w:r w:rsidR="006B0DE0" w:rsidRPr="00810474">
        <w:rPr>
          <w:szCs w:val="28"/>
        </w:rPr>
        <w:t>)</w:t>
      </w:r>
      <w:r w:rsidRPr="00810474">
        <w:rPr>
          <w:szCs w:val="28"/>
        </w:rPr>
        <w:t xml:space="preserve"> в соответствии с Конституцией Российской Федерации, федеральными законами и законами Краснодарского края определяет </w:t>
      </w:r>
      <w:r w:rsidRPr="00810474">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810474">
        <w:rPr>
          <w:szCs w:val="28"/>
        </w:rPr>
        <w:t xml:space="preserve">, формы участия населения муниципального образования </w:t>
      </w:r>
      <w:r w:rsidR="00066948" w:rsidRPr="00810474">
        <w:rPr>
          <w:szCs w:val="28"/>
        </w:rPr>
        <w:t>Ейский</w:t>
      </w:r>
      <w:r w:rsidRPr="00810474">
        <w:rPr>
          <w:szCs w:val="28"/>
        </w:rPr>
        <w:t xml:space="preserve"> муниципальный район</w:t>
      </w:r>
      <w:proofErr w:type="gramEnd"/>
      <w:r w:rsidRPr="00810474">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D87717" w:rsidRPr="00810474" w:rsidRDefault="00D87717" w:rsidP="00D87717">
      <w:pPr>
        <w:pStyle w:val="210"/>
        <w:ind w:firstLine="851"/>
        <w:rPr>
          <w:szCs w:val="28"/>
        </w:rPr>
      </w:pPr>
      <w:r w:rsidRPr="00810474">
        <w:rPr>
          <w:szCs w:val="28"/>
        </w:rPr>
        <w:t xml:space="preserve">Устав является основным нормативным правовым актом муниципального образования </w:t>
      </w:r>
      <w:r w:rsidR="00066948" w:rsidRPr="00810474">
        <w:rPr>
          <w:szCs w:val="28"/>
        </w:rPr>
        <w:t xml:space="preserve">Ейский </w:t>
      </w:r>
      <w:r w:rsidRPr="00810474">
        <w:rPr>
          <w:szCs w:val="28"/>
        </w:rPr>
        <w:t xml:space="preserve">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w:t>
      </w:r>
      <w:r w:rsidR="00066948" w:rsidRPr="00810474">
        <w:rPr>
          <w:szCs w:val="28"/>
        </w:rPr>
        <w:t xml:space="preserve">Ейский </w:t>
      </w:r>
      <w:r w:rsidRPr="00810474">
        <w:rPr>
          <w:szCs w:val="28"/>
        </w:rPr>
        <w:t>муниципальный район Краснодарского края.</w:t>
      </w:r>
    </w:p>
    <w:p w:rsidR="00A211E4" w:rsidRPr="00810474" w:rsidRDefault="00A211E4" w:rsidP="00874C7D">
      <w:pPr>
        <w:pStyle w:val="15"/>
        <w:jc w:val="both"/>
        <w:rPr>
          <w:rFonts w:ascii="Times New Roman" w:hAnsi="Times New Roman"/>
          <w:sz w:val="28"/>
          <w:szCs w:val="28"/>
        </w:rPr>
      </w:pPr>
    </w:p>
    <w:p w:rsidR="0073273A" w:rsidRPr="00810474" w:rsidRDefault="0073273A" w:rsidP="0088240B">
      <w:pPr>
        <w:pStyle w:val="1"/>
        <w:keepNext w:val="0"/>
        <w:spacing w:before="0" w:after="0"/>
        <w:ind w:left="0" w:firstLine="0"/>
        <w:rPr>
          <w:rFonts w:ascii="Times New Roman" w:hAnsi="Times New Roman"/>
          <w:i w:val="0"/>
          <w:szCs w:val="28"/>
        </w:rPr>
      </w:pPr>
      <w:r w:rsidRPr="00810474">
        <w:rPr>
          <w:rFonts w:ascii="Times New Roman" w:hAnsi="Times New Roman"/>
          <w:i w:val="0"/>
          <w:szCs w:val="28"/>
        </w:rPr>
        <w:t>ГЛАВА 1. ОБЩИЕ ПОЛОЖЕНИЯ</w:t>
      </w:r>
    </w:p>
    <w:p w:rsidR="00947D60" w:rsidRPr="00810474" w:rsidRDefault="00947D60" w:rsidP="00947D60"/>
    <w:p w:rsidR="00995D4C" w:rsidRPr="00810474" w:rsidRDefault="0042234B" w:rsidP="00995D4C">
      <w:pPr>
        <w:pStyle w:val="2"/>
        <w:keepNext w:val="0"/>
        <w:spacing w:before="0" w:after="0"/>
        <w:ind w:firstLine="851"/>
        <w:rPr>
          <w:rFonts w:ascii="Times New Roman" w:hAnsi="Times New Roman"/>
          <w:sz w:val="28"/>
          <w:szCs w:val="28"/>
        </w:rPr>
      </w:pPr>
      <w:r w:rsidRPr="00810474">
        <w:rPr>
          <w:rFonts w:ascii="Times New Roman" w:hAnsi="Times New Roman"/>
          <w:sz w:val="28"/>
          <w:szCs w:val="28"/>
        </w:rPr>
        <w:t>Статья </w:t>
      </w:r>
      <w:r w:rsidR="009C6B2C" w:rsidRPr="00810474">
        <w:rPr>
          <w:rFonts w:ascii="Times New Roman" w:hAnsi="Times New Roman"/>
          <w:sz w:val="28"/>
          <w:szCs w:val="28"/>
        </w:rPr>
        <w:t>1</w:t>
      </w:r>
      <w:r w:rsidR="00995D4C" w:rsidRPr="00810474">
        <w:rPr>
          <w:rFonts w:ascii="Times New Roman" w:hAnsi="Times New Roman"/>
          <w:sz w:val="28"/>
          <w:szCs w:val="28"/>
        </w:rPr>
        <w:t>.</w:t>
      </w:r>
      <w:r w:rsidRPr="00810474">
        <w:rPr>
          <w:rFonts w:ascii="Times New Roman" w:hAnsi="Times New Roman"/>
          <w:sz w:val="28"/>
          <w:szCs w:val="28"/>
        </w:rPr>
        <w:t> </w:t>
      </w:r>
      <w:r w:rsidR="00995D4C" w:rsidRPr="00810474">
        <w:rPr>
          <w:rFonts w:ascii="Times New Roman" w:hAnsi="Times New Roman"/>
          <w:sz w:val="28"/>
          <w:szCs w:val="28"/>
        </w:rPr>
        <w:t xml:space="preserve">Муниципальное образование </w:t>
      </w:r>
      <w:r w:rsidR="00066948" w:rsidRPr="00810474">
        <w:rPr>
          <w:rFonts w:ascii="Times New Roman" w:hAnsi="Times New Roman"/>
          <w:sz w:val="28"/>
          <w:szCs w:val="28"/>
        </w:rPr>
        <w:t>Ейский</w:t>
      </w:r>
      <w:r w:rsidR="00995D4C" w:rsidRPr="00810474">
        <w:rPr>
          <w:rFonts w:ascii="Times New Roman" w:hAnsi="Times New Roman"/>
          <w:sz w:val="28"/>
          <w:szCs w:val="28"/>
        </w:rPr>
        <w:t xml:space="preserve"> муниципальный район Краснодарского края и его статус</w:t>
      </w:r>
    </w:p>
    <w:p w:rsidR="003633B7" w:rsidRPr="00810474" w:rsidRDefault="00995D4C"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1.</w:t>
      </w:r>
      <w:r w:rsidR="00132AAA" w:rsidRPr="00810474">
        <w:rPr>
          <w:rFonts w:ascii="Times New Roman" w:hAnsi="Times New Roman" w:cs="Times New Roman"/>
          <w:sz w:val="28"/>
          <w:szCs w:val="28"/>
        </w:rPr>
        <w:t xml:space="preserve"> </w:t>
      </w:r>
      <w:r w:rsidR="00147087" w:rsidRPr="00810474">
        <w:rPr>
          <w:rStyle w:val="afb"/>
          <w:rFonts w:ascii="Times New Roman" w:hAnsi="Times New Roman" w:cs="Times New Roman"/>
          <w:i w:val="0"/>
          <w:sz w:val="28"/>
          <w:szCs w:val="28"/>
          <w:shd w:val="clear" w:color="auto" w:fill="FFFFFF"/>
        </w:rPr>
        <w:t xml:space="preserve">Начало административного устройства Кубани относится к 1792 – 1794 г.г., когда русское правительство в целях укрепления южного пограничья переселило </w:t>
      </w:r>
      <w:r w:rsidR="00D76C61" w:rsidRPr="00810474">
        <w:rPr>
          <w:rStyle w:val="afb"/>
          <w:rFonts w:ascii="Times New Roman" w:hAnsi="Times New Roman" w:cs="Times New Roman"/>
          <w:i w:val="0"/>
          <w:sz w:val="28"/>
          <w:szCs w:val="28"/>
          <w:shd w:val="clear" w:color="auto" w:fill="FFFFFF"/>
        </w:rPr>
        <w:t xml:space="preserve">в эти </w:t>
      </w:r>
      <w:r w:rsidR="00B7337A" w:rsidRPr="00810474">
        <w:rPr>
          <w:rStyle w:val="afb"/>
          <w:rFonts w:ascii="Times New Roman" w:hAnsi="Times New Roman" w:cs="Times New Roman"/>
          <w:i w:val="0"/>
          <w:sz w:val="28"/>
          <w:szCs w:val="28"/>
          <w:shd w:val="clear" w:color="auto" w:fill="FFFFFF"/>
        </w:rPr>
        <w:t>земли</w:t>
      </w:r>
      <w:r w:rsidR="004452C6" w:rsidRPr="00810474">
        <w:rPr>
          <w:rStyle w:val="afb"/>
          <w:rFonts w:ascii="Times New Roman" w:hAnsi="Times New Roman" w:cs="Times New Roman"/>
          <w:i w:val="0"/>
          <w:sz w:val="28"/>
          <w:szCs w:val="28"/>
          <w:shd w:val="clear" w:color="auto" w:fill="FFFFFF"/>
        </w:rPr>
        <w:t xml:space="preserve"> </w:t>
      </w:r>
      <w:r w:rsidR="00147087" w:rsidRPr="00810474">
        <w:rPr>
          <w:rStyle w:val="afb"/>
          <w:rFonts w:ascii="Times New Roman" w:hAnsi="Times New Roman" w:cs="Times New Roman"/>
          <w:i w:val="0"/>
          <w:sz w:val="28"/>
          <w:szCs w:val="28"/>
          <w:shd w:val="clear" w:color="auto" w:fill="FFFFFF"/>
        </w:rPr>
        <w:t xml:space="preserve">черноморских и донских казаков. </w:t>
      </w:r>
      <w:r w:rsidR="001A46D5" w:rsidRPr="00810474">
        <w:rPr>
          <w:rStyle w:val="afb"/>
          <w:rFonts w:ascii="Times New Roman" w:hAnsi="Times New Roman" w:cs="Times New Roman"/>
          <w:i w:val="0"/>
          <w:sz w:val="28"/>
          <w:szCs w:val="28"/>
          <w:shd w:val="clear" w:color="auto" w:fill="FFFFFF"/>
        </w:rPr>
        <w:t>В этот период</w:t>
      </w:r>
      <w:r w:rsidR="001A46D5" w:rsidRPr="00810474">
        <w:rPr>
          <w:rStyle w:val="afb"/>
          <w:rFonts w:ascii="Times New Roman" w:hAnsi="Times New Roman" w:cs="Times New Roman"/>
          <w:sz w:val="28"/>
          <w:szCs w:val="28"/>
          <w:shd w:val="clear" w:color="auto" w:fill="FFFFFF"/>
        </w:rPr>
        <w:t xml:space="preserve"> </w:t>
      </w:r>
      <w:r w:rsidR="001A46D5" w:rsidRPr="00810474">
        <w:rPr>
          <w:rFonts w:ascii="Times New Roman" w:hAnsi="Times New Roman" w:cs="Times New Roman"/>
          <w:sz w:val="28"/>
          <w:szCs w:val="28"/>
        </w:rPr>
        <w:t>начала заселяться т</w:t>
      </w:r>
      <w:r w:rsidR="00C524A7" w:rsidRPr="00810474">
        <w:rPr>
          <w:rFonts w:ascii="Times New Roman" w:hAnsi="Times New Roman" w:cs="Times New Roman"/>
          <w:sz w:val="28"/>
          <w:szCs w:val="28"/>
        </w:rPr>
        <w:t>ерритория,</w:t>
      </w:r>
      <w:r w:rsidR="00132AAA" w:rsidRPr="00810474">
        <w:rPr>
          <w:rFonts w:ascii="Times New Roman" w:hAnsi="Times New Roman" w:cs="Times New Roman"/>
          <w:sz w:val="28"/>
          <w:szCs w:val="28"/>
        </w:rPr>
        <w:t xml:space="preserve"> на которой впоследствии был образован </w:t>
      </w:r>
      <w:r w:rsidR="00066948" w:rsidRPr="00810474">
        <w:rPr>
          <w:rFonts w:ascii="Times New Roman" w:hAnsi="Times New Roman" w:cs="Times New Roman"/>
          <w:sz w:val="28"/>
          <w:szCs w:val="28"/>
        </w:rPr>
        <w:t>Ейский</w:t>
      </w:r>
      <w:r w:rsidR="009B0052" w:rsidRPr="00810474">
        <w:rPr>
          <w:rFonts w:ascii="Times New Roman" w:hAnsi="Times New Roman" w:cs="Times New Roman"/>
          <w:sz w:val="28"/>
          <w:szCs w:val="28"/>
        </w:rPr>
        <w:t xml:space="preserve"> </w:t>
      </w:r>
      <w:r w:rsidRPr="00810474">
        <w:rPr>
          <w:rFonts w:ascii="Times New Roman" w:hAnsi="Times New Roman" w:cs="Times New Roman"/>
          <w:sz w:val="28"/>
          <w:szCs w:val="28"/>
        </w:rPr>
        <w:t>район.</w:t>
      </w:r>
      <w:r w:rsidR="003633B7" w:rsidRPr="00810474">
        <w:rPr>
          <w:rFonts w:ascii="Times New Roman" w:hAnsi="Times New Roman" w:cs="Times New Roman"/>
          <w:sz w:val="28"/>
          <w:szCs w:val="28"/>
        </w:rPr>
        <w:t xml:space="preserve"> </w:t>
      </w:r>
    </w:p>
    <w:p w:rsidR="00225B98" w:rsidRPr="00810474" w:rsidRDefault="003633B7" w:rsidP="00225B98">
      <w:pPr>
        <w:pStyle w:val="ConsNormal0"/>
        <w:widowControl/>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2 июня 1924 года Президиум ВЦИК принял постановление о районировании Юго-Восточной области (края). Вместо Кубано-Черноморской области были образованы четыре округа: Черноморский, </w:t>
      </w:r>
      <w:proofErr w:type="spellStart"/>
      <w:r w:rsidRPr="00810474">
        <w:rPr>
          <w:rFonts w:ascii="Times New Roman" w:hAnsi="Times New Roman" w:cs="Times New Roman"/>
          <w:sz w:val="28"/>
          <w:szCs w:val="28"/>
        </w:rPr>
        <w:t>Армавирский</w:t>
      </w:r>
      <w:proofErr w:type="spellEnd"/>
      <w:r w:rsidRPr="00810474">
        <w:rPr>
          <w:rFonts w:ascii="Times New Roman" w:hAnsi="Times New Roman" w:cs="Times New Roman"/>
          <w:sz w:val="28"/>
          <w:szCs w:val="28"/>
        </w:rPr>
        <w:t xml:space="preserve">, Кубанский, </w:t>
      </w:r>
      <w:proofErr w:type="spellStart"/>
      <w:r w:rsidRPr="00810474">
        <w:rPr>
          <w:rFonts w:ascii="Times New Roman" w:hAnsi="Times New Roman" w:cs="Times New Roman"/>
          <w:sz w:val="28"/>
          <w:szCs w:val="28"/>
        </w:rPr>
        <w:t>Майкопский</w:t>
      </w:r>
      <w:proofErr w:type="spellEnd"/>
      <w:r w:rsidRPr="00810474">
        <w:rPr>
          <w:rFonts w:ascii="Times New Roman" w:hAnsi="Times New Roman" w:cs="Times New Roman"/>
          <w:sz w:val="28"/>
          <w:szCs w:val="28"/>
        </w:rPr>
        <w:t>.</w:t>
      </w:r>
      <w:r w:rsidR="00995D4C" w:rsidRPr="00810474">
        <w:rPr>
          <w:rFonts w:ascii="Times New Roman" w:hAnsi="Times New Roman" w:cs="Times New Roman"/>
          <w:sz w:val="28"/>
          <w:szCs w:val="28"/>
        </w:rPr>
        <w:t xml:space="preserve"> </w:t>
      </w:r>
    </w:p>
    <w:p w:rsidR="00884F3E" w:rsidRPr="00810474" w:rsidRDefault="00225B98" w:rsidP="00225B98">
      <w:pPr>
        <w:pStyle w:val="ConsNormal0"/>
        <w:widowControl/>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19 июля 1924 года на основании постановления </w:t>
      </w:r>
      <w:proofErr w:type="spellStart"/>
      <w:r w:rsidRPr="00810474">
        <w:rPr>
          <w:rFonts w:ascii="Times New Roman" w:hAnsi="Times New Roman" w:cs="Times New Roman"/>
          <w:sz w:val="28"/>
          <w:szCs w:val="28"/>
        </w:rPr>
        <w:t>Кубчероблисполкома</w:t>
      </w:r>
      <w:proofErr w:type="spellEnd"/>
      <w:r w:rsidRPr="00810474">
        <w:rPr>
          <w:rFonts w:ascii="Times New Roman" w:hAnsi="Times New Roman" w:cs="Times New Roman"/>
          <w:sz w:val="28"/>
          <w:szCs w:val="28"/>
        </w:rPr>
        <w:t xml:space="preserve"> Ейский район отошел в Донской округ (область) в составе Юго-Восточной области (края).</w:t>
      </w:r>
      <w:r w:rsidR="00884F3E" w:rsidRPr="00810474">
        <w:rPr>
          <w:rFonts w:ascii="Times New Roman" w:hAnsi="Times New Roman" w:cs="Times New Roman"/>
          <w:sz w:val="28"/>
          <w:szCs w:val="28"/>
        </w:rPr>
        <w:t xml:space="preserve"> </w:t>
      </w:r>
    </w:p>
    <w:p w:rsidR="00225B98" w:rsidRPr="00810474" w:rsidRDefault="00884F3E" w:rsidP="00225B98">
      <w:pPr>
        <w:pStyle w:val="ConsNormal0"/>
        <w:widowControl/>
        <w:ind w:firstLine="851"/>
        <w:jc w:val="both"/>
        <w:rPr>
          <w:rFonts w:ascii="Times New Roman" w:hAnsi="Times New Roman" w:cs="Times New Roman"/>
          <w:sz w:val="28"/>
          <w:szCs w:val="28"/>
        </w:rPr>
      </w:pPr>
      <w:r w:rsidRPr="00810474">
        <w:rPr>
          <w:rFonts w:ascii="Times New Roman" w:hAnsi="Times New Roman" w:cs="Times New Roman"/>
          <w:sz w:val="28"/>
          <w:szCs w:val="28"/>
        </w:rPr>
        <w:t>19 сентября 1937 года принято постановление ВЦИК о разделении Азово-Черноморского края на Краснодарский край и Ростовскую область. Ейский район переходит в Краснодарский край.</w:t>
      </w:r>
    </w:p>
    <w:p w:rsidR="00884F3E" w:rsidRPr="00810474" w:rsidRDefault="00545E17"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2. </w:t>
      </w:r>
      <w:r w:rsidR="002D14E0" w:rsidRPr="00810474">
        <w:rPr>
          <w:rFonts w:ascii="Times New Roman" w:hAnsi="Times New Roman" w:cs="Times New Roman"/>
          <w:sz w:val="28"/>
          <w:szCs w:val="28"/>
        </w:rPr>
        <w:t xml:space="preserve">Согласно Закону Краснодарского края от 14 декабря 2006 г. № 1145-КЗ «Об установлении праздничных дней и памятных дат в Краснодарском крае» день образования </w:t>
      </w:r>
      <w:proofErr w:type="spellStart"/>
      <w:r w:rsidR="002D14E0" w:rsidRPr="00810474">
        <w:rPr>
          <w:rFonts w:ascii="Times New Roman" w:hAnsi="Times New Roman" w:cs="Times New Roman"/>
          <w:sz w:val="28"/>
          <w:szCs w:val="28"/>
        </w:rPr>
        <w:t>Ейского</w:t>
      </w:r>
      <w:proofErr w:type="spellEnd"/>
      <w:r w:rsidR="002D14E0" w:rsidRPr="00810474">
        <w:rPr>
          <w:rFonts w:ascii="Times New Roman" w:hAnsi="Times New Roman" w:cs="Times New Roman"/>
          <w:sz w:val="28"/>
          <w:szCs w:val="28"/>
        </w:rPr>
        <w:t xml:space="preserve"> района </w:t>
      </w:r>
      <w:r w:rsidR="00225B98" w:rsidRPr="00810474">
        <w:rPr>
          <w:rFonts w:ascii="Times New Roman" w:hAnsi="Times New Roman" w:cs="Times New Roman"/>
          <w:sz w:val="28"/>
          <w:szCs w:val="28"/>
        </w:rPr>
        <w:t xml:space="preserve"> – </w:t>
      </w:r>
      <w:r w:rsidR="002D14E0" w:rsidRPr="00810474">
        <w:rPr>
          <w:rFonts w:ascii="Times New Roman" w:hAnsi="Times New Roman" w:cs="Times New Roman"/>
          <w:sz w:val="28"/>
          <w:szCs w:val="28"/>
        </w:rPr>
        <w:t>2 июня 1924 г.</w:t>
      </w:r>
      <w:r w:rsidR="00995D4C" w:rsidRPr="00810474">
        <w:rPr>
          <w:rFonts w:ascii="Times New Roman" w:hAnsi="Times New Roman" w:cs="Times New Roman"/>
          <w:sz w:val="28"/>
          <w:szCs w:val="28"/>
        </w:rPr>
        <w:t xml:space="preserve"> </w:t>
      </w:r>
    </w:p>
    <w:p w:rsidR="00995D4C" w:rsidRPr="00810474" w:rsidRDefault="00995D4C"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День </w:t>
      </w:r>
      <w:proofErr w:type="spellStart"/>
      <w:r w:rsidR="002D14E0" w:rsidRPr="00810474">
        <w:rPr>
          <w:rFonts w:ascii="Times New Roman" w:hAnsi="Times New Roman" w:cs="Times New Roman"/>
          <w:sz w:val="28"/>
          <w:szCs w:val="28"/>
        </w:rPr>
        <w:t>Ейского</w:t>
      </w:r>
      <w:proofErr w:type="spellEnd"/>
      <w:r w:rsidR="002D14E0" w:rsidRPr="00810474">
        <w:rPr>
          <w:rFonts w:ascii="Times New Roman" w:hAnsi="Times New Roman" w:cs="Times New Roman"/>
          <w:sz w:val="28"/>
          <w:szCs w:val="28"/>
        </w:rPr>
        <w:t xml:space="preserve"> </w:t>
      </w:r>
      <w:r w:rsidRPr="00810474">
        <w:rPr>
          <w:rFonts w:ascii="Times New Roman" w:hAnsi="Times New Roman" w:cs="Times New Roman"/>
          <w:sz w:val="28"/>
          <w:szCs w:val="28"/>
        </w:rPr>
        <w:t xml:space="preserve">района отмечается ежегодно </w:t>
      </w:r>
      <w:r w:rsidR="002F66D9" w:rsidRPr="00810474">
        <w:rPr>
          <w:rFonts w:ascii="Times New Roman" w:hAnsi="Times New Roman" w:cs="Times New Roman"/>
          <w:sz w:val="28"/>
          <w:szCs w:val="28"/>
        </w:rPr>
        <w:t xml:space="preserve">– </w:t>
      </w:r>
      <w:r w:rsidR="00C524A7" w:rsidRPr="00810474">
        <w:rPr>
          <w:rFonts w:ascii="Times New Roman" w:hAnsi="Times New Roman" w:cs="Times New Roman"/>
          <w:sz w:val="28"/>
          <w:szCs w:val="28"/>
        </w:rPr>
        <w:t>26</w:t>
      </w:r>
      <w:r w:rsidR="002F66D9" w:rsidRPr="00810474">
        <w:rPr>
          <w:rFonts w:ascii="Times New Roman" w:hAnsi="Times New Roman" w:cs="Times New Roman"/>
          <w:sz w:val="28"/>
          <w:szCs w:val="28"/>
        </w:rPr>
        <w:t xml:space="preserve"> сентябр</w:t>
      </w:r>
      <w:r w:rsidR="00C524A7" w:rsidRPr="00810474">
        <w:rPr>
          <w:rFonts w:ascii="Times New Roman" w:hAnsi="Times New Roman" w:cs="Times New Roman"/>
          <w:sz w:val="28"/>
          <w:szCs w:val="28"/>
        </w:rPr>
        <w:t>я</w:t>
      </w:r>
      <w:r w:rsidR="004707F4" w:rsidRPr="00810474">
        <w:rPr>
          <w:rFonts w:ascii="Times New Roman" w:hAnsi="Times New Roman" w:cs="Times New Roman"/>
          <w:sz w:val="28"/>
          <w:szCs w:val="28"/>
        </w:rPr>
        <w:t xml:space="preserve"> (Решение Совета депутатов </w:t>
      </w:r>
      <w:proofErr w:type="spellStart"/>
      <w:r w:rsidR="004707F4" w:rsidRPr="00810474">
        <w:rPr>
          <w:rFonts w:ascii="Times New Roman" w:hAnsi="Times New Roman" w:cs="Times New Roman"/>
          <w:sz w:val="28"/>
          <w:szCs w:val="28"/>
        </w:rPr>
        <w:t>Ейского</w:t>
      </w:r>
      <w:proofErr w:type="spellEnd"/>
      <w:r w:rsidR="004707F4" w:rsidRPr="00810474">
        <w:rPr>
          <w:rFonts w:ascii="Times New Roman" w:hAnsi="Times New Roman" w:cs="Times New Roman"/>
          <w:sz w:val="28"/>
          <w:szCs w:val="28"/>
        </w:rPr>
        <w:t xml:space="preserve"> района от 17 сентября 2001 года)</w:t>
      </w:r>
      <w:r w:rsidRPr="00810474">
        <w:rPr>
          <w:rFonts w:ascii="Times New Roman" w:hAnsi="Times New Roman" w:cs="Times New Roman"/>
          <w:sz w:val="28"/>
          <w:szCs w:val="28"/>
        </w:rPr>
        <w:t>.</w:t>
      </w:r>
      <w:r w:rsidR="004707F4" w:rsidRPr="00810474">
        <w:rPr>
          <w:rFonts w:ascii="Times New Roman" w:hAnsi="Times New Roman" w:cs="Times New Roman"/>
          <w:sz w:val="28"/>
          <w:szCs w:val="28"/>
        </w:rPr>
        <w:t xml:space="preserve"> </w:t>
      </w:r>
    </w:p>
    <w:p w:rsidR="00995D4C" w:rsidRPr="00810474" w:rsidRDefault="00225DB9" w:rsidP="00995D4C">
      <w:pPr>
        <w:pStyle w:val="210"/>
        <w:ind w:firstLine="851"/>
        <w:rPr>
          <w:szCs w:val="28"/>
        </w:rPr>
      </w:pPr>
      <w:r w:rsidRPr="00810474">
        <w:rPr>
          <w:szCs w:val="28"/>
        </w:rPr>
        <w:t>3. </w:t>
      </w:r>
      <w:r w:rsidR="00995D4C" w:rsidRPr="00810474">
        <w:rPr>
          <w:szCs w:val="28"/>
        </w:rPr>
        <w:t xml:space="preserve">Муниципальное образование </w:t>
      </w:r>
      <w:r w:rsidR="00097A31" w:rsidRPr="00810474">
        <w:rPr>
          <w:szCs w:val="28"/>
        </w:rPr>
        <w:t>Ейский</w:t>
      </w:r>
      <w:r w:rsidR="00995D4C" w:rsidRPr="00810474">
        <w:rPr>
          <w:szCs w:val="28"/>
        </w:rPr>
        <w:t xml:space="preserve"> муниципальный район Краснодарского края наделено статусом муниципального района </w:t>
      </w:r>
      <w:r w:rsidR="00097A31" w:rsidRPr="00810474">
        <w:rPr>
          <w:rFonts w:eastAsia="Times New Roman"/>
          <w:kern w:val="0"/>
          <w:szCs w:val="28"/>
          <w:lang w:eastAsia="ru-RU"/>
        </w:rPr>
        <w:t>Законом Краснодарского края от 7 июня 2004 г. № 714-КЗ «Об установлении границ муниципального образования Ейский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r w:rsidR="00995D4C" w:rsidRPr="00810474">
        <w:rPr>
          <w:szCs w:val="28"/>
        </w:rPr>
        <w:t>.</w:t>
      </w:r>
    </w:p>
    <w:p w:rsidR="00995D4C" w:rsidRPr="00810474" w:rsidRDefault="00995D4C" w:rsidP="00995D4C">
      <w:pPr>
        <w:autoSpaceDE w:val="0"/>
        <w:autoSpaceDN w:val="0"/>
        <w:adjustRightInd w:val="0"/>
        <w:ind w:firstLine="851"/>
        <w:jc w:val="both"/>
        <w:rPr>
          <w:rFonts w:eastAsia="Calibri"/>
          <w:sz w:val="28"/>
          <w:szCs w:val="28"/>
        </w:rPr>
      </w:pPr>
      <w:r w:rsidRPr="00810474">
        <w:rPr>
          <w:sz w:val="28"/>
          <w:szCs w:val="28"/>
        </w:rPr>
        <w:t>4.</w:t>
      </w:r>
      <w:r w:rsidR="00225DB9" w:rsidRPr="00810474">
        <w:rPr>
          <w:sz w:val="28"/>
          <w:szCs w:val="28"/>
        </w:rPr>
        <w:t> </w:t>
      </w:r>
      <w:r w:rsidRPr="00810474">
        <w:rPr>
          <w:rFonts w:eastAsia="Calibri"/>
          <w:sz w:val="28"/>
          <w:szCs w:val="28"/>
        </w:rPr>
        <w:t>Официальное наименование муниципального образования:</w:t>
      </w:r>
    </w:p>
    <w:p w:rsidR="00995D4C" w:rsidRPr="00810474" w:rsidRDefault="00995D4C" w:rsidP="00995D4C">
      <w:pPr>
        <w:pStyle w:val="2"/>
        <w:keepNext w:val="0"/>
        <w:spacing w:before="0" w:after="0"/>
        <w:ind w:firstLine="851"/>
        <w:rPr>
          <w:rFonts w:ascii="Times New Roman" w:hAnsi="Times New Roman"/>
          <w:b w:val="0"/>
          <w:sz w:val="28"/>
          <w:szCs w:val="28"/>
        </w:rPr>
      </w:pPr>
      <w:r w:rsidRPr="00810474">
        <w:rPr>
          <w:rFonts w:ascii="Times New Roman" w:hAnsi="Times New Roman"/>
          <w:b w:val="0"/>
          <w:sz w:val="28"/>
          <w:szCs w:val="28"/>
        </w:rPr>
        <w:lastRenderedPageBreak/>
        <w:t xml:space="preserve">полное – муниципальное образование </w:t>
      </w:r>
      <w:r w:rsidR="00AD52C2"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муниципальный район Краснодарского края (далее также</w:t>
      </w:r>
      <w:r w:rsidRPr="00810474">
        <w:rPr>
          <w:rFonts w:ascii="Times New Roman" w:hAnsi="Times New Roman"/>
          <w:b w:val="0"/>
          <w:szCs w:val="28"/>
        </w:rPr>
        <w:t xml:space="preserve"> </w:t>
      </w:r>
      <w:r w:rsidRPr="00810474">
        <w:rPr>
          <w:rFonts w:ascii="Times New Roman" w:hAnsi="Times New Roman"/>
          <w:b w:val="0"/>
          <w:sz w:val="28"/>
          <w:szCs w:val="28"/>
        </w:rPr>
        <w:t xml:space="preserve">– муниципальное образование </w:t>
      </w:r>
      <w:r w:rsidR="00AD52C2"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район);</w:t>
      </w:r>
    </w:p>
    <w:p w:rsidR="00995D4C" w:rsidRPr="00810474" w:rsidRDefault="00995D4C" w:rsidP="00995D4C">
      <w:pPr>
        <w:pStyle w:val="2"/>
        <w:keepNext w:val="0"/>
        <w:spacing w:before="0" w:after="0"/>
        <w:ind w:firstLine="851"/>
        <w:rPr>
          <w:rFonts w:ascii="Times New Roman" w:hAnsi="Times New Roman"/>
          <w:b w:val="0"/>
          <w:sz w:val="28"/>
          <w:szCs w:val="28"/>
        </w:rPr>
      </w:pPr>
      <w:r w:rsidRPr="00810474">
        <w:rPr>
          <w:rFonts w:ascii="Times New Roman" w:hAnsi="Times New Roman"/>
          <w:b w:val="0"/>
          <w:sz w:val="28"/>
          <w:szCs w:val="28"/>
        </w:rPr>
        <w:t xml:space="preserve">сокращенные наименования – муниципальное образование </w:t>
      </w:r>
      <w:r w:rsidR="00C211E9"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 xml:space="preserve">район, </w:t>
      </w:r>
      <w:r w:rsidR="00C211E9" w:rsidRPr="00810474">
        <w:rPr>
          <w:rFonts w:ascii="Times New Roman" w:hAnsi="Times New Roman"/>
          <w:b w:val="0"/>
          <w:sz w:val="28"/>
          <w:szCs w:val="28"/>
        </w:rPr>
        <w:t>Ейский</w:t>
      </w:r>
      <w:r w:rsidR="009B0052" w:rsidRPr="00810474">
        <w:rPr>
          <w:rFonts w:ascii="Times New Roman" w:hAnsi="Times New Roman"/>
          <w:b w:val="0"/>
          <w:szCs w:val="28"/>
        </w:rPr>
        <w:t xml:space="preserve"> </w:t>
      </w:r>
      <w:r w:rsidRPr="00810474">
        <w:rPr>
          <w:rFonts w:ascii="Times New Roman" w:hAnsi="Times New Roman"/>
          <w:b w:val="0"/>
          <w:sz w:val="28"/>
          <w:szCs w:val="28"/>
        </w:rPr>
        <w:t>район, которые используются наравне с полным наименованием.</w:t>
      </w:r>
    </w:p>
    <w:p w:rsidR="005A4CA1" w:rsidRPr="00810474" w:rsidRDefault="005A4CA1" w:rsidP="005A4CA1">
      <w:pPr>
        <w:pStyle w:val="211"/>
        <w:suppressAutoHyphens w:val="0"/>
        <w:ind w:firstLine="851"/>
        <w:jc w:val="both"/>
        <w:rPr>
          <w:szCs w:val="28"/>
        </w:rPr>
      </w:pPr>
      <w:r w:rsidRPr="00810474">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w:t>
      </w:r>
      <w:r w:rsidR="00B35AF3" w:rsidRPr="00810474">
        <w:rPr>
          <w:szCs w:val="28"/>
        </w:rPr>
        <w:t xml:space="preserve"> муниципального образования</w:t>
      </w:r>
      <w:r w:rsidRPr="00810474">
        <w:rPr>
          <w:szCs w:val="28"/>
        </w:rPr>
        <w:t xml:space="preserve"> наравне с полным наименованием.</w:t>
      </w:r>
    </w:p>
    <w:p w:rsidR="00D702CC" w:rsidRPr="00810474" w:rsidRDefault="00D702CC" w:rsidP="00D702CC">
      <w:pPr>
        <w:pStyle w:val="Default"/>
        <w:ind w:firstLine="851"/>
        <w:jc w:val="both"/>
        <w:rPr>
          <w:rFonts w:ascii="Times New Roman" w:hAnsi="Times New Roman" w:cs="Times New Roman"/>
          <w:b/>
          <w:color w:val="auto"/>
          <w:sz w:val="28"/>
          <w:szCs w:val="28"/>
        </w:rPr>
      </w:pPr>
      <w:r w:rsidRPr="00810474">
        <w:rPr>
          <w:rFonts w:ascii="Times New Roman" w:hAnsi="Times New Roman" w:cs="Times New Roman"/>
          <w:color w:val="auto"/>
          <w:sz w:val="28"/>
          <w:szCs w:val="28"/>
        </w:rPr>
        <w:t xml:space="preserve">5. Для целей настоящего Устава </w:t>
      </w:r>
      <w:r w:rsidRPr="00810474">
        <w:rPr>
          <w:rFonts w:ascii="Times New Roman" w:hAnsi="Times New Roman" w:cs="Times New Roman"/>
          <w:color w:val="auto"/>
          <w:sz w:val="28"/>
          <w:szCs w:val="28"/>
          <w:lang w:eastAsia="ru-RU"/>
        </w:rPr>
        <w:t xml:space="preserve">понятия </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вопросы местного значения</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 xml:space="preserve"> и </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вопросы непосредственного обеспечения жизнедеятельности населения</w:t>
      </w:r>
      <w:r w:rsidR="00667D0A" w:rsidRPr="00810474">
        <w:rPr>
          <w:rFonts w:ascii="Times New Roman" w:hAnsi="Times New Roman" w:cs="Times New Roman"/>
          <w:color w:val="auto"/>
          <w:sz w:val="28"/>
          <w:szCs w:val="28"/>
          <w:lang w:eastAsia="ru-RU"/>
        </w:rPr>
        <w:t>»</w:t>
      </w:r>
      <w:r w:rsidRPr="00810474">
        <w:rPr>
          <w:rFonts w:ascii="Times New Roman" w:hAnsi="Times New Roman" w:cs="Times New Roman"/>
          <w:color w:val="auto"/>
          <w:sz w:val="28"/>
          <w:szCs w:val="28"/>
          <w:lang w:eastAsia="ru-RU"/>
        </w:rPr>
        <w:t xml:space="preserve"> равнозначны.</w:t>
      </w:r>
    </w:p>
    <w:p w:rsidR="00995D4C" w:rsidRPr="00810474" w:rsidRDefault="00D702CC" w:rsidP="005A4CA1">
      <w:pPr>
        <w:pStyle w:val="210"/>
        <w:ind w:firstLine="851"/>
        <w:rPr>
          <w:szCs w:val="28"/>
        </w:rPr>
      </w:pPr>
      <w:r w:rsidRPr="00810474">
        <w:rPr>
          <w:szCs w:val="28"/>
        </w:rPr>
        <w:t>6</w:t>
      </w:r>
      <w:r w:rsidR="000A7977" w:rsidRPr="00810474">
        <w:rPr>
          <w:szCs w:val="28"/>
        </w:rPr>
        <w:t xml:space="preserve">. Административным центром муниципального образования </w:t>
      </w:r>
      <w:r w:rsidR="00987F56" w:rsidRPr="00810474">
        <w:rPr>
          <w:szCs w:val="28"/>
        </w:rPr>
        <w:t>Ейский</w:t>
      </w:r>
      <w:r w:rsidR="000A7977" w:rsidRPr="00810474">
        <w:rPr>
          <w:szCs w:val="28"/>
        </w:rPr>
        <w:t xml:space="preserve"> район является </w:t>
      </w:r>
      <w:r w:rsidR="00C211E9" w:rsidRPr="00810474">
        <w:rPr>
          <w:szCs w:val="28"/>
        </w:rPr>
        <w:t>город Ейск.</w:t>
      </w:r>
    </w:p>
    <w:p w:rsidR="00995D4C" w:rsidRPr="00810474" w:rsidRDefault="00D702CC" w:rsidP="00995D4C">
      <w:pPr>
        <w:pStyle w:val="210"/>
        <w:ind w:firstLine="851"/>
        <w:rPr>
          <w:szCs w:val="28"/>
        </w:rPr>
      </w:pPr>
      <w:r w:rsidRPr="00810474">
        <w:rPr>
          <w:szCs w:val="28"/>
        </w:rPr>
        <w:t>7</w:t>
      </w:r>
      <w:r w:rsidR="00995D4C" w:rsidRPr="00810474">
        <w:rPr>
          <w:szCs w:val="28"/>
        </w:rPr>
        <w:t xml:space="preserve">. </w:t>
      </w:r>
      <w:r w:rsidR="00B35AF3" w:rsidRPr="00810474">
        <w:rPr>
          <w:szCs w:val="28"/>
        </w:rPr>
        <w:t>В составе м</w:t>
      </w:r>
      <w:r w:rsidR="00995D4C" w:rsidRPr="00810474">
        <w:rPr>
          <w:szCs w:val="28"/>
        </w:rPr>
        <w:t>униципальн</w:t>
      </w:r>
      <w:r w:rsidR="00B35AF3" w:rsidRPr="00810474">
        <w:rPr>
          <w:szCs w:val="28"/>
        </w:rPr>
        <w:t>ого</w:t>
      </w:r>
      <w:r w:rsidR="00995D4C" w:rsidRPr="00810474">
        <w:rPr>
          <w:szCs w:val="28"/>
        </w:rPr>
        <w:t xml:space="preserve"> образовани</w:t>
      </w:r>
      <w:r w:rsidR="00B35AF3" w:rsidRPr="00810474">
        <w:rPr>
          <w:szCs w:val="28"/>
        </w:rPr>
        <w:t>я</w:t>
      </w:r>
      <w:r w:rsidR="00995D4C" w:rsidRPr="00810474">
        <w:rPr>
          <w:szCs w:val="28"/>
        </w:rPr>
        <w:t xml:space="preserve"> </w:t>
      </w:r>
      <w:r w:rsidR="00C211E9" w:rsidRPr="00810474">
        <w:rPr>
          <w:szCs w:val="28"/>
        </w:rPr>
        <w:t>Ейский</w:t>
      </w:r>
      <w:r w:rsidR="00995D4C" w:rsidRPr="00810474">
        <w:rPr>
          <w:szCs w:val="28"/>
        </w:rPr>
        <w:t xml:space="preserve"> район </w:t>
      </w:r>
      <w:r w:rsidR="000A7977" w:rsidRPr="00810474">
        <w:rPr>
          <w:szCs w:val="28"/>
        </w:rPr>
        <w:t>образованы следующие</w:t>
      </w:r>
      <w:r w:rsidR="00995D4C" w:rsidRPr="00810474">
        <w:rPr>
          <w:szCs w:val="28"/>
        </w:rPr>
        <w:t xml:space="preserve"> муниципальные образования:</w:t>
      </w:r>
    </w:p>
    <w:p w:rsidR="00987F56" w:rsidRPr="00810474" w:rsidRDefault="00987F56" w:rsidP="00987F56">
      <w:pPr>
        <w:ind w:firstLine="851"/>
        <w:jc w:val="both"/>
        <w:rPr>
          <w:sz w:val="28"/>
          <w:szCs w:val="28"/>
        </w:rPr>
      </w:pPr>
      <w:proofErr w:type="spellStart"/>
      <w:r w:rsidRPr="00810474">
        <w:rPr>
          <w:sz w:val="28"/>
          <w:szCs w:val="28"/>
        </w:rPr>
        <w:t>Ейское</w:t>
      </w:r>
      <w:proofErr w:type="spellEnd"/>
      <w:r w:rsidRPr="00810474">
        <w:rPr>
          <w:sz w:val="28"/>
          <w:szCs w:val="28"/>
        </w:rPr>
        <w:t xml:space="preserve"> городское поселение </w:t>
      </w:r>
      <w:proofErr w:type="spellStart"/>
      <w:r w:rsidRPr="00810474">
        <w:rPr>
          <w:sz w:val="28"/>
          <w:szCs w:val="28"/>
        </w:rPr>
        <w:t>Ейского</w:t>
      </w:r>
      <w:proofErr w:type="spellEnd"/>
      <w:r w:rsidRPr="00810474">
        <w:rPr>
          <w:sz w:val="28"/>
          <w:szCs w:val="28"/>
        </w:rPr>
        <w:t xml:space="preserve"> муниципального района Краснодарского края (город Ейск</w:t>
      </w:r>
      <w:r w:rsidR="0045487D">
        <w:rPr>
          <w:sz w:val="28"/>
          <w:szCs w:val="28"/>
        </w:rPr>
        <w:t>,</w:t>
      </w:r>
      <w:r w:rsidRPr="00810474">
        <w:rPr>
          <w:sz w:val="28"/>
          <w:szCs w:val="28"/>
        </w:rPr>
        <w:t xml:space="preserve"> поселок </w:t>
      </w:r>
      <w:proofErr w:type="spellStart"/>
      <w:r w:rsidRPr="00810474">
        <w:rPr>
          <w:sz w:val="28"/>
          <w:szCs w:val="28"/>
        </w:rPr>
        <w:t>Широчанка</w:t>
      </w:r>
      <w:proofErr w:type="spellEnd"/>
      <w:r w:rsidRPr="00810474">
        <w:rPr>
          <w:sz w:val="28"/>
          <w:szCs w:val="28"/>
        </w:rPr>
        <w:t xml:space="preserve">, поселок Морской, поселок </w:t>
      </w:r>
      <w:proofErr w:type="spellStart"/>
      <w:r w:rsidRPr="00810474">
        <w:rPr>
          <w:sz w:val="28"/>
          <w:szCs w:val="28"/>
        </w:rPr>
        <w:t>Большелугский</w:t>
      </w:r>
      <w:proofErr w:type="spellEnd"/>
      <w:r w:rsidRPr="00810474">
        <w:rPr>
          <w:sz w:val="28"/>
          <w:szCs w:val="28"/>
        </w:rPr>
        <w:t xml:space="preserve">, поселок </w:t>
      </w:r>
      <w:proofErr w:type="spellStart"/>
      <w:r w:rsidRPr="00810474">
        <w:rPr>
          <w:sz w:val="28"/>
          <w:szCs w:val="28"/>
        </w:rPr>
        <w:t>Ближнеейский</w:t>
      </w:r>
      <w:proofErr w:type="spellEnd"/>
      <w:r w:rsidRPr="00810474">
        <w:rPr>
          <w:sz w:val="28"/>
          <w:szCs w:val="28"/>
        </w:rPr>
        <w:t xml:space="preserve">, поселок Краснофлотский, поселок </w:t>
      </w:r>
      <w:proofErr w:type="spellStart"/>
      <w:r w:rsidRPr="00810474">
        <w:rPr>
          <w:sz w:val="28"/>
          <w:szCs w:val="28"/>
        </w:rPr>
        <w:t>Подбельский</w:t>
      </w:r>
      <w:proofErr w:type="spellEnd"/>
      <w:r w:rsidRPr="00810474">
        <w:rPr>
          <w:sz w:val="28"/>
          <w:szCs w:val="28"/>
        </w:rPr>
        <w:t>, поселок Береговой) с административным центром город Ейск;</w:t>
      </w:r>
    </w:p>
    <w:p w:rsidR="00987F56" w:rsidRPr="00810474" w:rsidRDefault="00987F56" w:rsidP="00987F56">
      <w:pPr>
        <w:ind w:firstLine="851"/>
        <w:jc w:val="both"/>
        <w:rPr>
          <w:sz w:val="28"/>
          <w:szCs w:val="28"/>
        </w:rPr>
      </w:pPr>
      <w:r w:rsidRPr="00810474">
        <w:rPr>
          <w:rFonts w:eastAsia="Times New Roman"/>
          <w:kern w:val="0"/>
          <w:sz w:val="28"/>
          <w:szCs w:val="28"/>
          <w:lang w:eastAsia="ar-SA"/>
        </w:rPr>
        <w:t xml:space="preserve">Александровское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(село Александровка, хутор Зеленая Роща, поселок Садовый, поселок Степной, поселок </w:t>
      </w:r>
      <w:proofErr w:type="spellStart"/>
      <w:r w:rsidRPr="00810474">
        <w:rPr>
          <w:rFonts w:eastAsia="Times New Roman"/>
          <w:kern w:val="0"/>
          <w:sz w:val="28"/>
          <w:szCs w:val="28"/>
          <w:lang w:eastAsia="ar-SA"/>
        </w:rPr>
        <w:t>Яснопольский</w:t>
      </w:r>
      <w:proofErr w:type="spellEnd"/>
      <w:r w:rsidRPr="00810474">
        <w:rPr>
          <w:rFonts w:eastAsia="Times New Roman"/>
          <w:kern w:val="0"/>
          <w:sz w:val="28"/>
          <w:szCs w:val="28"/>
          <w:lang w:eastAsia="ar-SA"/>
        </w:rPr>
        <w:t>, хутор Рассвет) с административным центром село Александровка;</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Должанское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(станица Должанская) с административным центром станица Должанская;</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Ейское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Октябрьский, поселок Братский, поселок Заводской, хутор </w:t>
      </w:r>
      <w:proofErr w:type="spellStart"/>
      <w:r w:rsidRPr="00810474">
        <w:rPr>
          <w:rFonts w:eastAsia="Times New Roman"/>
          <w:kern w:val="0"/>
          <w:sz w:val="28"/>
          <w:szCs w:val="28"/>
          <w:lang w:eastAsia="ar-SA"/>
        </w:rPr>
        <w:t>Новодеревянковский</w:t>
      </w:r>
      <w:proofErr w:type="spellEnd"/>
      <w:r w:rsidRPr="00810474">
        <w:rPr>
          <w:rFonts w:eastAsia="Times New Roman"/>
          <w:kern w:val="0"/>
          <w:sz w:val="28"/>
          <w:szCs w:val="28"/>
          <w:lang w:eastAsia="ar-SA"/>
        </w:rPr>
        <w:t>, поселок Н.Островского, поселок Первомайский, поселок Пролетарский) с административным центром поселок Октябрьский;</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Камышеватское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(станица Камышеватская) с административным центром станица Камышеватская;</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Копанское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sz w:val="28"/>
          <w:szCs w:val="28"/>
        </w:rPr>
        <w:t xml:space="preserve"> муниципального района Краснодарского края</w:t>
      </w:r>
      <w:r w:rsidRPr="00810474">
        <w:rPr>
          <w:rFonts w:eastAsia="Times New Roman"/>
          <w:kern w:val="0"/>
          <w:sz w:val="28"/>
          <w:szCs w:val="28"/>
          <w:lang w:eastAsia="ar-SA"/>
        </w:rPr>
        <w:t xml:space="preserve"> (станица </w:t>
      </w:r>
      <w:proofErr w:type="spellStart"/>
      <w:r w:rsidRPr="00810474">
        <w:rPr>
          <w:rFonts w:eastAsia="Times New Roman"/>
          <w:kern w:val="0"/>
          <w:sz w:val="28"/>
          <w:szCs w:val="28"/>
          <w:lang w:eastAsia="ar-SA"/>
        </w:rPr>
        <w:t>Копанская</w:t>
      </w:r>
      <w:proofErr w:type="spellEnd"/>
      <w:r w:rsidRPr="00810474">
        <w:rPr>
          <w:rFonts w:eastAsia="Times New Roman"/>
          <w:kern w:val="0"/>
          <w:sz w:val="28"/>
          <w:szCs w:val="28"/>
          <w:lang w:eastAsia="ar-SA"/>
        </w:rPr>
        <w:t xml:space="preserve">) с административным центром станица </w:t>
      </w:r>
      <w:proofErr w:type="spellStart"/>
      <w:r w:rsidRPr="00810474">
        <w:rPr>
          <w:rFonts w:eastAsia="Times New Roman"/>
          <w:kern w:val="0"/>
          <w:sz w:val="28"/>
          <w:szCs w:val="28"/>
          <w:lang w:eastAsia="ar-SA"/>
        </w:rPr>
        <w:t>Копанская</w:t>
      </w:r>
      <w:proofErr w:type="spellEnd"/>
      <w:r w:rsidRPr="00810474">
        <w:rPr>
          <w:rFonts w:eastAsia="Times New Roman"/>
          <w:kern w:val="0"/>
          <w:sz w:val="28"/>
          <w:szCs w:val="28"/>
          <w:lang w:eastAsia="ar-SA"/>
        </w:rPr>
        <w:t>;</w:t>
      </w:r>
    </w:p>
    <w:p w:rsidR="00987F56" w:rsidRPr="00810474" w:rsidRDefault="00987F56" w:rsidP="00856F43">
      <w:pPr>
        <w:widowControl/>
        <w:suppressAutoHyphens w:val="0"/>
        <w:ind w:firstLine="851"/>
        <w:jc w:val="both"/>
        <w:rPr>
          <w:rFonts w:eastAsia="Times New Roman"/>
          <w:kern w:val="0"/>
          <w:sz w:val="28"/>
          <w:szCs w:val="28"/>
          <w:lang w:eastAsia="ar-SA"/>
        </w:rPr>
      </w:pPr>
      <w:r w:rsidRPr="00810474">
        <w:rPr>
          <w:rFonts w:eastAsia="Times New Roman"/>
          <w:kern w:val="0"/>
          <w:sz w:val="28"/>
          <w:szCs w:val="28"/>
          <w:lang w:eastAsia="ar-SA"/>
        </w:rPr>
        <w:t xml:space="preserve">Красноармейское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Комсомолец, хутор Новатор, поселок </w:t>
      </w:r>
      <w:proofErr w:type="spellStart"/>
      <w:r w:rsidRPr="00810474">
        <w:rPr>
          <w:rFonts w:eastAsia="Times New Roman"/>
          <w:kern w:val="0"/>
          <w:sz w:val="28"/>
          <w:szCs w:val="28"/>
          <w:lang w:eastAsia="ar-SA"/>
        </w:rPr>
        <w:t>Симоновка</w:t>
      </w:r>
      <w:proofErr w:type="spellEnd"/>
      <w:r w:rsidRPr="00810474">
        <w:rPr>
          <w:rFonts w:eastAsia="Times New Roman"/>
          <w:kern w:val="0"/>
          <w:sz w:val="28"/>
          <w:szCs w:val="28"/>
          <w:lang w:eastAsia="ar-SA"/>
        </w:rPr>
        <w:t>) с административным центром поселок Комсомолец;</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lastRenderedPageBreak/>
        <w:t>Кухаривское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(село </w:t>
      </w:r>
      <w:proofErr w:type="spellStart"/>
      <w:r w:rsidRPr="00810474">
        <w:rPr>
          <w:rFonts w:eastAsia="Times New Roman"/>
          <w:kern w:val="0"/>
          <w:sz w:val="28"/>
          <w:szCs w:val="28"/>
          <w:lang w:eastAsia="ar-SA"/>
        </w:rPr>
        <w:t>Кухаривка</w:t>
      </w:r>
      <w:proofErr w:type="spellEnd"/>
      <w:r w:rsidRPr="00810474">
        <w:rPr>
          <w:rFonts w:eastAsia="Times New Roman"/>
          <w:kern w:val="0"/>
          <w:sz w:val="28"/>
          <w:szCs w:val="28"/>
          <w:lang w:eastAsia="ar-SA"/>
        </w:rPr>
        <w:t xml:space="preserve">, село Воронцовка, село Красноармейское, хутор </w:t>
      </w:r>
      <w:proofErr w:type="spellStart"/>
      <w:r w:rsidRPr="00810474">
        <w:rPr>
          <w:rFonts w:eastAsia="Times New Roman"/>
          <w:kern w:val="0"/>
          <w:sz w:val="28"/>
          <w:szCs w:val="28"/>
          <w:lang w:eastAsia="ar-SA"/>
        </w:rPr>
        <w:t>Приазовка</w:t>
      </w:r>
      <w:proofErr w:type="spellEnd"/>
      <w:r w:rsidRPr="00810474">
        <w:rPr>
          <w:rFonts w:eastAsia="Times New Roman"/>
          <w:kern w:val="0"/>
          <w:sz w:val="28"/>
          <w:szCs w:val="28"/>
          <w:lang w:eastAsia="ar-SA"/>
        </w:rPr>
        <w:t xml:space="preserve">) с административным центром село </w:t>
      </w:r>
      <w:proofErr w:type="spellStart"/>
      <w:r w:rsidRPr="00810474">
        <w:rPr>
          <w:rFonts w:eastAsia="Times New Roman"/>
          <w:kern w:val="0"/>
          <w:sz w:val="28"/>
          <w:szCs w:val="28"/>
          <w:lang w:eastAsia="ar-SA"/>
        </w:rPr>
        <w:t>Кухаривка</w:t>
      </w:r>
      <w:proofErr w:type="spellEnd"/>
      <w:r w:rsidRPr="00810474">
        <w:rPr>
          <w:rFonts w:eastAsia="Times New Roman"/>
          <w:kern w:val="0"/>
          <w:sz w:val="28"/>
          <w:szCs w:val="28"/>
          <w:lang w:eastAsia="ar-SA"/>
        </w:rPr>
        <w:t>;</w:t>
      </w:r>
    </w:p>
    <w:p w:rsidR="00987F56" w:rsidRPr="00810474" w:rsidRDefault="00987F56" w:rsidP="00856F43">
      <w:pPr>
        <w:widowControl/>
        <w:suppressAutoHyphens w:val="0"/>
        <w:ind w:firstLine="851"/>
        <w:jc w:val="both"/>
        <w:rPr>
          <w:rFonts w:eastAsia="Times New Roman"/>
          <w:kern w:val="0"/>
          <w:sz w:val="28"/>
          <w:szCs w:val="28"/>
          <w:lang w:eastAsia="ar-SA"/>
        </w:rPr>
      </w:pPr>
      <w:proofErr w:type="spellStart"/>
      <w:r w:rsidRPr="00810474">
        <w:rPr>
          <w:rFonts w:eastAsia="Times New Roman"/>
          <w:kern w:val="0"/>
          <w:sz w:val="28"/>
          <w:szCs w:val="28"/>
          <w:lang w:eastAsia="ar-SA"/>
        </w:rPr>
        <w:t>Моревское</w:t>
      </w:r>
      <w:proofErr w:type="spellEnd"/>
      <w:r w:rsidRPr="00810474">
        <w:rPr>
          <w:rFonts w:eastAsia="Times New Roman"/>
          <w:kern w:val="0"/>
          <w:sz w:val="28"/>
          <w:szCs w:val="28"/>
          <w:lang w:eastAsia="ar-SA"/>
        </w:rPr>
        <w:t xml:space="preserve">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w:t>
      </w:r>
      <w:proofErr w:type="spellStart"/>
      <w:r w:rsidRPr="00810474">
        <w:rPr>
          <w:rFonts w:eastAsia="Times New Roman"/>
          <w:kern w:val="0"/>
          <w:sz w:val="28"/>
          <w:szCs w:val="28"/>
          <w:lang w:eastAsia="ar-SA"/>
        </w:rPr>
        <w:t>Моревка</w:t>
      </w:r>
      <w:proofErr w:type="spellEnd"/>
      <w:r w:rsidRPr="00810474">
        <w:rPr>
          <w:rFonts w:eastAsia="Times New Roman"/>
          <w:kern w:val="0"/>
          <w:sz w:val="28"/>
          <w:szCs w:val="28"/>
          <w:lang w:eastAsia="ar-SA"/>
        </w:rPr>
        <w:t xml:space="preserve">, поселок Мирный) с административным центром поселок </w:t>
      </w:r>
      <w:proofErr w:type="spellStart"/>
      <w:r w:rsidRPr="00810474">
        <w:rPr>
          <w:rFonts w:eastAsia="Times New Roman"/>
          <w:kern w:val="0"/>
          <w:sz w:val="28"/>
          <w:szCs w:val="28"/>
          <w:lang w:eastAsia="ar-SA"/>
        </w:rPr>
        <w:t>Моревка</w:t>
      </w:r>
      <w:proofErr w:type="spellEnd"/>
      <w:r w:rsidRPr="00810474">
        <w:rPr>
          <w:rFonts w:eastAsia="Times New Roman"/>
          <w:kern w:val="0"/>
          <w:sz w:val="28"/>
          <w:szCs w:val="28"/>
          <w:lang w:eastAsia="ar-SA"/>
        </w:rPr>
        <w:t>;</w:t>
      </w:r>
    </w:p>
    <w:p w:rsidR="00987F56" w:rsidRPr="00810474" w:rsidRDefault="00987F56" w:rsidP="00856F43">
      <w:pPr>
        <w:widowControl/>
        <w:suppressAutoHyphens w:val="0"/>
        <w:ind w:firstLine="851"/>
        <w:jc w:val="both"/>
        <w:rPr>
          <w:rFonts w:eastAsia="Times New Roman"/>
          <w:kern w:val="0"/>
          <w:sz w:val="28"/>
          <w:szCs w:val="28"/>
          <w:lang w:eastAsia="ar-SA"/>
        </w:rPr>
      </w:pPr>
      <w:r w:rsidRPr="00810474">
        <w:rPr>
          <w:rFonts w:eastAsia="Times New Roman"/>
          <w:kern w:val="0"/>
          <w:sz w:val="28"/>
          <w:szCs w:val="28"/>
          <w:lang w:eastAsia="ar-SA"/>
        </w:rPr>
        <w:t xml:space="preserve">Трудовое сельское поселение </w:t>
      </w:r>
      <w:proofErr w:type="spellStart"/>
      <w:r w:rsidRPr="00810474">
        <w:rPr>
          <w:rFonts w:eastAsia="Times New Roman"/>
          <w:kern w:val="0"/>
          <w:sz w:val="28"/>
          <w:szCs w:val="28"/>
          <w:lang w:eastAsia="ar-SA"/>
        </w:rPr>
        <w:t>Ейского</w:t>
      </w:r>
      <w:proofErr w:type="spellEnd"/>
      <w:r w:rsidRPr="00810474">
        <w:rPr>
          <w:rFonts w:eastAsia="Times New Roman"/>
          <w:kern w:val="0"/>
          <w:sz w:val="28"/>
          <w:szCs w:val="28"/>
          <w:lang w:eastAsia="ar-SA"/>
        </w:rPr>
        <w:t xml:space="preserve"> </w:t>
      </w:r>
      <w:r w:rsidRPr="00810474">
        <w:rPr>
          <w:sz w:val="28"/>
          <w:szCs w:val="28"/>
        </w:rPr>
        <w:t>муниципального района Краснодарского края</w:t>
      </w:r>
      <w:r w:rsidRPr="00810474">
        <w:rPr>
          <w:rFonts w:eastAsia="Times New Roman"/>
          <w:kern w:val="0"/>
          <w:sz w:val="28"/>
          <w:szCs w:val="28"/>
          <w:lang w:eastAsia="ar-SA"/>
        </w:rPr>
        <w:t xml:space="preserve"> (поселок Советский, поселок Большевик, поселок Дальний, поселок Заря) с административным центром поселок Советский;</w:t>
      </w:r>
    </w:p>
    <w:p w:rsidR="00995D4C" w:rsidRPr="00810474" w:rsidRDefault="00987F56" w:rsidP="00987F56">
      <w:pPr>
        <w:pStyle w:val="211"/>
        <w:ind w:firstLine="851"/>
        <w:jc w:val="both"/>
        <w:rPr>
          <w:szCs w:val="28"/>
        </w:rPr>
      </w:pPr>
      <w:proofErr w:type="spellStart"/>
      <w:r w:rsidRPr="00810474">
        <w:rPr>
          <w:rFonts w:eastAsia="Times New Roman"/>
          <w:kern w:val="0"/>
          <w:szCs w:val="28"/>
          <w:lang w:eastAsia="ar-SA"/>
        </w:rPr>
        <w:t>Ясенское</w:t>
      </w:r>
      <w:proofErr w:type="spellEnd"/>
      <w:r w:rsidRPr="00810474">
        <w:rPr>
          <w:rFonts w:eastAsia="Times New Roman"/>
          <w:kern w:val="0"/>
          <w:szCs w:val="28"/>
          <w:lang w:eastAsia="ar-SA"/>
        </w:rPr>
        <w:t xml:space="preserve"> сельское поселение </w:t>
      </w:r>
      <w:proofErr w:type="spellStart"/>
      <w:r w:rsidRPr="00810474">
        <w:rPr>
          <w:rFonts w:eastAsia="Times New Roman"/>
          <w:kern w:val="0"/>
          <w:szCs w:val="28"/>
          <w:lang w:eastAsia="ar-SA"/>
        </w:rPr>
        <w:t>Ейского</w:t>
      </w:r>
      <w:proofErr w:type="spellEnd"/>
      <w:r w:rsidRPr="00810474">
        <w:rPr>
          <w:rFonts w:eastAsia="Times New Roman"/>
          <w:kern w:val="0"/>
          <w:szCs w:val="28"/>
          <w:lang w:eastAsia="ar-SA"/>
        </w:rPr>
        <w:t xml:space="preserve"> </w:t>
      </w:r>
      <w:r w:rsidRPr="00810474">
        <w:rPr>
          <w:szCs w:val="28"/>
        </w:rPr>
        <w:t>муниципального района Краснодарского края</w:t>
      </w:r>
      <w:r w:rsidRPr="00810474">
        <w:rPr>
          <w:rFonts w:eastAsia="Times New Roman"/>
          <w:kern w:val="0"/>
          <w:szCs w:val="28"/>
          <w:lang w:eastAsia="ar-SA"/>
        </w:rPr>
        <w:t xml:space="preserve"> (станица Ясенская, хутор </w:t>
      </w:r>
      <w:proofErr w:type="spellStart"/>
      <w:r w:rsidRPr="00810474">
        <w:rPr>
          <w:rFonts w:eastAsia="Times New Roman"/>
          <w:kern w:val="0"/>
          <w:szCs w:val="28"/>
          <w:lang w:eastAsia="ar-SA"/>
        </w:rPr>
        <w:t>Шиловка</w:t>
      </w:r>
      <w:proofErr w:type="spellEnd"/>
      <w:r w:rsidRPr="00810474">
        <w:rPr>
          <w:rFonts w:eastAsia="Times New Roman"/>
          <w:kern w:val="0"/>
          <w:szCs w:val="28"/>
          <w:lang w:eastAsia="ar-SA"/>
        </w:rPr>
        <w:t>, поселок Ясенская Переправа) с административным центром станица Ясенская.</w:t>
      </w:r>
    </w:p>
    <w:p w:rsidR="0073273A" w:rsidRPr="00810474" w:rsidRDefault="0073273A" w:rsidP="00DF3454">
      <w:pPr>
        <w:pStyle w:val="211"/>
        <w:ind w:firstLine="851"/>
        <w:jc w:val="both"/>
        <w:rPr>
          <w:szCs w:val="28"/>
        </w:rPr>
      </w:pPr>
    </w:p>
    <w:p w:rsidR="0073273A" w:rsidRPr="00810474" w:rsidRDefault="009C6B2C" w:rsidP="00DF3454">
      <w:pPr>
        <w:pStyle w:val="2"/>
        <w:keepNext w:val="0"/>
        <w:spacing w:before="0" w:after="0"/>
        <w:ind w:right="-73" w:firstLine="851"/>
        <w:rPr>
          <w:rFonts w:ascii="Times New Roman" w:hAnsi="Times New Roman"/>
          <w:sz w:val="28"/>
          <w:szCs w:val="28"/>
        </w:rPr>
      </w:pPr>
      <w:r w:rsidRPr="00810474">
        <w:rPr>
          <w:rFonts w:ascii="Times New Roman" w:hAnsi="Times New Roman"/>
          <w:sz w:val="28"/>
          <w:szCs w:val="28"/>
        </w:rPr>
        <w:t>Статья 2</w:t>
      </w:r>
      <w:r w:rsidR="0073273A" w:rsidRPr="00810474">
        <w:rPr>
          <w:rFonts w:ascii="Times New Roman" w:hAnsi="Times New Roman"/>
          <w:sz w:val="28"/>
          <w:szCs w:val="28"/>
        </w:rPr>
        <w:t xml:space="preserve">. Границы муниципального образования </w:t>
      </w:r>
      <w:r w:rsidR="00987F56" w:rsidRPr="00810474">
        <w:rPr>
          <w:rFonts w:ascii="Times New Roman" w:hAnsi="Times New Roman"/>
          <w:sz w:val="28"/>
          <w:szCs w:val="28"/>
        </w:rPr>
        <w:t>Ейский</w:t>
      </w:r>
      <w:r w:rsidR="0073273A" w:rsidRPr="00810474">
        <w:rPr>
          <w:rFonts w:ascii="Times New Roman" w:hAnsi="Times New Roman"/>
          <w:sz w:val="28"/>
          <w:szCs w:val="28"/>
        </w:rPr>
        <w:t xml:space="preserve"> район</w:t>
      </w:r>
    </w:p>
    <w:p w:rsidR="00995D4C" w:rsidRPr="00810474" w:rsidRDefault="00A073D4" w:rsidP="00995D4C">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1.</w:t>
      </w:r>
      <w:r w:rsidRPr="00810474">
        <w:t> </w:t>
      </w:r>
      <w:r w:rsidR="00995D4C" w:rsidRPr="00810474">
        <w:rPr>
          <w:rFonts w:ascii="Times New Roman" w:hAnsi="Times New Roman" w:cs="Times New Roman"/>
          <w:sz w:val="28"/>
          <w:szCs w:val="28"/>
        </w:rPr>
        <w:t xml:space="preserve">Местное самоуправление в муниципальном образовании </w:t>
      </w:r>
      <w:r w:rsidR="00987F56" w:rsidRPr="00810474">
        <w:rPr>
          <w:rFonts w:ascii="Times New Roman" w:hAnsi="Times New Roman" w:cs="Times New Roman"/>
          <w:sz w:val="28"/>
          <w:szCs w:val="28"/>
        </w:rPr>
        <w:t>Ейский</w:t>
      </w:r>
      <w:r w:rsidR="00995D4C" w:rsidRPr="00810474">
        <w:rPr>
          <w:rFonts w:ascii="Times New Roman" w:hAnsi="Times New Roman" w:cs="Times New Roman"/>
          <w:sz w:val="28"/>
          <w:szCs w:val="28"/>
        </w:rPr>
        <w:t xml:space="preserve"> район осуществляется в границах муниципального образования </w:t>
      </w:r>
      <w:r w:rsidR="00987F56" w:rsidRPr="00810474">
        <w:rPr>
          <w:rFonts w:ascii="Times New Roman" w:hAnsi="Times New Roman" w:cs="Times New Roman"/>
          <w:sz w:val="28"/>
          <w:szCs w:val="28"/>
        </w:rPr>
        <w:t>Ейский</w:t>
      </w:r>
      <w:r w:rsidR="000A7977" w:rsidRPr="00810474">
        <w:rPr>
          <w:rFonts w:ascii="Times New Roman" w:hAnsi="Times New Roman" w:cs="Times New Roman"/>
          <w:sz w:val="28"/>
          <w:szCs w:val="28"/>
        </w:rPr>
        <w:t xml:space="preserve"> </w:t>
      </w:r>
      <w:r w:rsidR="00995D4C" w:rsidRPr="00810474">
        <w:rPr>
          <w:rFonts w:ascii="Times New Roman" w:hAnsi="Times New Roman" w:cs="Times New Roman"/>
          <w:sz w:val="28"/>
          <w:szCs w:val="28"/>
        </w:rPr>
        <w:t xml:space="preserve">район, установленных Законом Краснодарского края </w:t>
      </w:r>
      <w:r w:rsidR="00113BEC" w:rsidRPr="00810474">
        <w:rPr>
          <w:rFonts w:ascii="Times New Roman" w:hAnsi="Times New Roman" w:cs="Times New Roman"/>
          <w:sz w:val="28"/>
          <w:szCs w:val="28"/>
        </w:rPr>
        <w:t>от 7 июня 2004 г</w:t>
      </w:r>
      <w:r w:rsidR="00C05505" w:rsidRPr="00810474">
        <w:rPr>
          <w:rFonts w:ascii="Times New Roman" w:hAnsi="Times New Roman" w:cs="Times New Roman"/>
          <w:sz w:val="28"/>
          <w:szCs w:val="28"/>
        </w:rPr>
        <w:t>.</w:t>
      </w:r>
      <w:r w:rsidR="00113BEC" w:rsidRPr="00810474">
        <w:rPr>
          <w:rFonts w:ascii="Times New Roman" w:hAnsi="Times New Roman" w:cs="Times New Roman"/>
          <w:sz w:val="28"/>
          <w:szCs w:val="28"/>
        </w:rPr>
        <w:t xml:space="preserve"> № 714-КЗ «Об установлении границ муниципального образования Ейский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73273A" w:rsidRPr="00810474" w:rsidRDefault="00A073D4" w:rsidP="00DF3454">
      <w:pPr>
        <w:ind w:firstLine="851"/>
        <w:jc w:val="both"/>
        <w:rPr>
          <w:sz w:val="28"/>
          <w:szCs w:val="28"/>
        </w:rPr>
      </w:pPr>
      <w:r w:rsidRPr="00810474">
        <w:rPr>
          <w:sz w:val="28"/>
          <w:szCs w:val="28"/>
        </w:rPr>
        <w:t>2. </w:t>
      </w:r>
      <w:proofErr w:type="gramStart"/>
      <w:r w:rsidR="002B6BCC" w:rsidRPr="00810474">
        <w:rPr>
          <w:sz w:val="28"/>
          <w:szCs w:val="28"/>
        </w:rPr>
        <w:t xml:space="preserve">Изменение границ </w:t>
      </w:r>
      <w:r w:rsidR="00885F8A" w:rsidRPr="00810474">
        <w:rPr>
          <w:sz w:val="28"/>
          <w:szCs w:val="28"/>
        </w:rPr>
        <w:t>муниципального образования</w:t>
      </w:r>
      <w:r w:rsidR="002B6BCC" w:rsidRPr="00810474">
        <w:rPr>
          <w:sz w:val="28"/>
          <w:szCs w:val="28"/>
        </w:rPr>
        <w:t xml:space="preserve"> </w:t>
      </w:r>
      <w:r w:rsidR="00113BEC" w:rsidRPr="00810474">
        <w:rPr>
          <w:sz w:val="28"/>
          <w:szCs w:val="28"/>
        </w:rPr>
        <w:t>Ейский</w:t>
      </w:r>
      <w:r w:rsidR="002B6BCC" w:rsidRPr="00810474">
        <w:rPr>
          <w:sz w:val="28"/>
          <w:szCs w:val="28"/>
        </w:rPr>
        <w:t xml:space="preserve"> </w:t>
      </w:r>
      <w:r w:rsidR="00885F8A" w:rsidRPr="00810474">
        <w:rPr>
          <w:sz w:val="28"/>
          <w:szCs w:val="28"/>
        </w:rPr>
        <w:t xml:space="preserve">район </w:t>
      </w:r>
      <w:r w:rsidR="002B6BCC" w:rsidRPr="00810474">
        <w:rPr>
          <w:sz w:val="28"/>
          <w:szCs w:val="28"/>
        </w:rPr>
        <w:t>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w:t>
      </w:r>
      <w:r w:rsidR="00113BEC" w:rsidRPr="00810474">
        <w:rPr>
          <w:sz w:val="28"/>
          <w:szCs w:val="28"/>
        </w:rPr>
        <w:t xml:space="preserve"> марта </w:t>
      </w:r>
      <w:r w:rsidR="002B6BCC" w:rsidRPr="00810474">
        <w:rPr>
          <w:sz w:val="28"/>
          <w:szCs w:val="28"/>
        </w:rPr>
        <w:t>2025</w:t>
      </w:r>
      <w:r w:rsidR="00C05505" w:rsidRPr="00810474">
        <w:rPr>
          <w:sz w:val="28"/>
          <w:szCs w:val="28"/>
        </w:rPr>
        <w:t xml:space="preserve"> </w:t>
      </w:r>
      <w:r w:rsidR="00113BEC" w:rsidRPr="00810474">
        <w:rPr>
          <w:sz w:val="28"/>
          <w:szCs w:val="28"/>
        </w:rPr>
        <w:t>г.</w:t>
      </w:r>
      <w:r w:rsidR="002B6BCC" w:rsidRPr="00810474">
        <w:rPr>
          <w:sz w:val="28"/>
          <w:szCs w:val="28"/>
        </w:rPr>
        <w:t xml:space="preserve"> № 33-ФЗ </w:t>
      </w:r>
      <w:r w:rsidR="00C05505" w:rsidRPr="00810474">
        <w:rPr>
          <w:sz w:val="28"/>
          <w:szCs w:val="28"/>
        </w:rPr>
        <w:t>«</w:t>
      </w:r>
      <w:r w:rsidR="002B6BCC" w:rsidRPr="00810474">
        <w:rPr>
          <w:rFonts w:eastAsia="Calibri"/>
          <w:sz w:val="28"/>
          <w:szCs w:val="28"/>
          <w:lang w:eastAsia="ru-RU"/>
        </w:rPr>
        <w:t xml:space="preserve">Об общих принципах организации местного самоуправления в </w:t>
      </w:r>
      <w:r w:rsidR="00C05505" w:rsidRPr="00810474">
        <w:rPr>
          <w:rFonts w:eastAsia="Calibri"/>
          <w:sz w:val="28"/>
          <w:szCs w:val="28"/>
          <w:lang w:eastAsia="ru-RU"/>
        </w:rPr>
        <w:t>единой системе публичной власти»</w:t>
      </w:r>
      <w:r w:rsidR="007867F9" w:rsidRPr="00810474">
        <w:rPr>
          <w:rFonts w:eastAsia="Calibri"/>
          <w:sz w:val="28"/>
          <w:szCs w:val="28"/>
          <w:lang w:eastAsia="ru-RU"/>
        </w:rPr>
        <w:t xml:space="preserve"> (далее – Федеральный закон № 33-ФЗ)</w:t>
      </w:r>
      <w:r w:rsidR="002B6BCC" w:rsidRPr="00810474">
        <w:rPr>
          <w:sz w:val="28"/>
          <w:szCs w:val="28"/>
        </w:rPr>
        <w:t>.</w:t>
      </w:r>
      <w:proofErr w:type="gramEnd"/>
    </w:p>
    <w:p w:rsidR="0073273A" w:rsidRPr="00810474" w:rsidRDefault="0073273A" w:rsidP="00DF3454">
      <w:pPr>
        <w:ind w:firstLine="851"/>
        <w:jc w:val="both"/>
        <w:rPr>
          <w:sz w:val="28"/>
          <w:szCs w:val="28"/>
        </w:rPr>
      </w:pPr>
    </w:p>
    <w:p w:rsidR="0073273A" w:rsidRPr="00810474" w:rsidRDefault="002604E8" w:rsidP="00DF3454">
      <w:pPr>
        <w:ind w:firstLine="851"/>
        <w:jc w:val="both"/>
        <w:rPr>
          <w:b/>
          <w:sz w:val="28"/>
          <w:szCs w:val="28"/>
        </w:rPr>
      </w:pPr>
      <w:r w:rsidRPr="00810474">
        <w:rPr>
          <w:b/>
          <w:sz w:val="28"/>
          <w:szCs w:val="28"/>
        </w:rPr>
        <w:t>Статья 3</w:t>
      </w:r>
      <w:r w:rsidR="0073273A" w:rsidRPr="00810474">
        <w:rPr>
          <w:b/>
          <w:sz w:val="28"/>
          <w:szCs w:val="28"/>
        </w:rPr>
        <w:t xml:space="preserve">. </w:t>
      </w:r>
      <w:r w:rsidR="002B6BCC" w:rsidRPr="00810474">
        <w:rPr>
          <w:b/>
          <w:sz w:val="28"/>
          <w:szCs w:val="28"/>
        </w:rPr>
        <w:t xml:space="preserve">Объекты административно-территориального устройства Краснодарского края, находящиеся на территории муниципального образования </w:t>
      </w:r>
      <w:r w:rsidR="00C05505" w:rsidRPr="00810474">
        <w:rPr>
          <w:b/>
          <w:sz w:val="28"/>
          <w:szCs w:val="28"/>
        </w:rPr>
        <w:t>Ейский</w:t>
      </w:r>
      <w:r w:rsidR="002B6BCC" w:rsidRPr="00810474">
        <w:rPr>
          <w:b/>
          <w:sz w:val="28"/>
          <w:szCs w:val="28"/>
        </w:rPr>
        <w:t xml:space="preserve"> район</w:t>
      </w:r>
    </w:p>
    <w:p w:rsidR="0073273A" w:rsidRPr="00810474" w:rsidRDefault="002B6BCC" w:rsidP="00DF3454">
      <w:pPr>
        <w:ind w:firstLine="851"/>
        <w:jc w:val="both"/>
        <w:rPr>
          <w:sz w:val="28"/>
          <w:szCs w:val="28"/>
        </w:rPr>
      </w:pPr>
      <w:r w:rsidRPr="00810474">
        <w:rPr>
          <w:sz w:val="28"/>
          <w:szCs w:val="28"/>
        </w:rPr>
        <w:t xml:space="preserve">На территории </w:t>
      </w:r>
      <w:r w:rsidR="00885F8A" w:rsidRPr="00810474">
        <w:rPr>
          <w:sz w:val="28"/>
          <w:szCs w:val="28"/>
        </w:rPr>
        <w:t xml:space="preserve">муниципального образования </w:t>
      </w:r>
      <w:r w:rsidR="00C05505" w:rsidRPr="00810474">
        <w:rPr>
          <w:sz w:val="28"/>
          <w:szCs w:val="28"/>
        </w:rPr>
        <w:t>Ейский</w:t>
      </w:r>
      <w:r w:rsidRPr="00810474">
        <w:rPr>
          <w:sz w:val="28"/>
          <w:szCs w:val="28"/>
        </w:rPr>
        <w:t xml:space="preserve"> </w:t>
      </w:r>
      <w:r w:rsidR="00885F8A" w:rsidRPr="00810474">
        <w:rPr>
          <w:sz w:val="28"/>
          <w:szCs w:val="28"/>
        </w:rPr>
        <w:t xml:space="preserve">район </w:t>
      </w:r>
      <w:r w:rsidRPr="00810474">
        <w:rPr>
          <w:sz w:val="28"/>
          <w:szCs w:val="28"/>
        </w:rPr>
        <w:t>находятся следующие объекты административно-территориального устройства Краснодарского края (административно-территориальные единицы):</w:t>
      </w:r>
      <w:r w:rsidR="0073273A" w:rsidRPr="00810474">
        <w:rPr>
          <w:sz w:val="28"/>
          <w:szCs w:val="28"/>
        </w:rPr>
        <w:t xml:space="preserve"> </w:t>
      </w:r>
    </w:p>
    <w:p w:rsidR="00C05505" w:rsidRPr="00810474" w:rsidRDefault="00C05505" w:rsidP="00C05505">
      <w:pPr>
        <w:ind w:firstLine="851"/>
        <w:jc w:val="both"/>
        <w:rPr>
          <w:sz w:val="28"/>
          <w:szCs w:val="28"/>
        </w:rPr>
      </w:pPr>
      <w:r w:rsidRPr="00810474">
        <w:rPr>
          <w:sz w:val="28"/>
          <w:szCs w:val="28"/>
        </w:rPr>
        <w:t>город Ейск.</w:t>
      </w:r>
    </w:p>
    <w:p w:rsidR="00C05505" w:rsidRPr="00810474" w:rsidRDefault="00C05505" w:rsidP="00C05505">
      <w:pPr>
        <w:pStyle w:val="22"/>
        <w:ind w:firstLine="851"/>
      </w:pPr>
      <w:proofErr w:type="spellStart"/>
      <w:r w:rsidRPr="00810474">
        <w:t>Широчанский</w:t>
      </w:r>
      <w:proofErr w:type="spellEnd"/>
      <w:r w:rsidRPr="00810474">
        <w:t xml:space="preserve"> сельский округ: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Широчанка</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Морской,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Большелугский</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Ближнеейский</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Краснофлотский, </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Подбельский</w:t>
      </w:r>
      <w:proofErr w:type="spellEnd"/>
      <w:r w:rsidRPr="00810474">
        <w:rPr>
          <w:sz w:val="28"/>
          <w:szCs w:val="28"/>
        </w:rPr>
        <w:t xml:space="preserve">, </w:t>
      </w:r>
    </w:p>
    <w:p w:rsidR="00C05505" w:rsidRPr="00810474" w:rsidRDefault="00C05505" w:rsidP="00C05505">
      <w:pPr>
        <w:widowControl/>
        <w:tabs>
          <w:tab w:val="left" w:pos="1276"/>
        </w:tabs>
        <w:ind w:left="851"/>
        <w:jc w:val="both"/>
        <w:rPr>
          <w:sz w:val="28"/>
          <w:szCs w:val="28"/>
        </w:rPr>
      </w:pPr>
      <w:r w:rsidRPr="00810474">
        <w:rPr>
          <w:sz w:val="28"/>
          <w:szCs w:val="28"/>
        </w:rPr>
        <w:t>- поселок Береговой.</w:t>
      </w:r>
    </w:p>
    <w:p w:rsidR="00C05505" w:rsidRPr="00810474" w:rsidRDefault="00C05505" w:rsidP="00C05505">
      <w:pPr>
        <w:ind w:firstLine="851"/>
        <w:jc w:val="both"/>
        <w:rPr>
          <w:sz w:val="28"/>
          <w:szCs w:val="28"/>
        </w:rPr>
      </w:pPr>
      <w:r w:rsidRPr="00810474">
        <w:rPr>
          <w:sz w:val="28"/>
          <w:szCs w:val="28"/>
        </w:rPr>
        <w:lastRenderedPageBreak/>
        <w:t>Александровский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село Александровка,</w:t>
      </w:r>
    </w:p>
    <w:p w:rsidR="00C05505" w:rsidRPr="00810474" w:rsidRDefault="00C05505" w:rsidP="00C05505">
      <w:pPr>
        <w:widowControl/>
        <w:tabs>
          <w:tab w:val="left" w:pos="1276"/>
        </w:tabs>
        <w:ind w:left="851"/>
        <w:jc w:val="both"/>
        <w:rPr>
          <w:sz w:val="28"/>
          <w:szCs w:val="28"/>
        </w:rPr>
      </w:pPr>
      <w:r w:rsidRPr="00810474">
        <w:rPr>
          <w:sz w:val="28"/>
          <w:szCs w:val="28"/>
        </w:rPr>
        <w:t>- хутор Зеленая Роща,</w:t>
      </w:r>
    </w:p>
    <w:p w:rsidR="00C05505" w:rsidRPr="00810474" w:rsidRDefault="00C05505" w:rsidP="00C05505">
      <w:pPr>
        <w:widowControl/>
        <w:tabs>
          <w:tab w:val="left" w:pos="1276"/>
        </w:tabs>
        <w:ind w:left="851"/>
        <w:jc w:val="both"/>
        <w:rPr>
          <w:sz w:val="28"/>
          <w:szCs w:val="28"/>
        </w:rPr>
      </w:pPr>
      <w:r w:rsidRPr="00810474">
        <w:rPr>
          <w:sz w:val="28"/>
          <w:szCs w:val="28"/>
        </w:rPr>
        <w:t>- поселок Садовый,</w:t>
      </w:r>
    </w:p>
    <w:p w:rsidR="00C05505" w:rsidRPr="00810474" w:rsidRDefault="00C05505" w:rsidP="00C05505">
      <w:pPr>
        <w:widowControl/>
        <w:tabs>
          <w:tab w:val="left" w:pos="1276"/>
        </w:tabs>
        <w:ind w:left="851"/>
        <w:jc w:val="both"/>
        <w:rPr>
          <w:sz w:val="28"/>
          <w:szCs w:val="28"/>
        </w:rPr>
      </w:pPr>
      <w:r w:rsidRPr="00810474">
        <w:rPr>
          <w:sz w:val="28"/>
          <w:szCs w:val="28"/>
        </w:rPr>
        <w:t>- поселок Степной,</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Яснопольский</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хутор Рассвет.</w:t>
      </w:r>
    </w:p>
    <w:p w:rsidR="00C05505" w:rsidRPr="00810474" w:rsidRDefault="00C05505" w:rsidP="00C05505">
      <w:pPr>
        <w:ind w:firstLine="851"/>
        <w:jc w:val="both"/>
        <w:rPr>
          <w:sz w:val="28"/>
          <w:szCs w:val="28"/>
        </w:rPr>
      </w:pPr>
      <w:proofErr w:type="spellStart"/>
      <w:r w:rsidRPr="00810474">
        <w:rPr>
          <w:sz w:val="28"/>
          <w:szCs w:val="28"/>
        </w:rPr>
        <w:t>Должанский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станица Должанская. </w:t>
      </w:r>
    </w:p>
    <w:p w:rsidR="00C05505" w:rsidRPr="00810474" w:rsidRDefault="00C05505" w:rsidP="00C05505">
      <w:pPr>
        <w:ind w:firstLine="851"/>
        <w:jc w:val="both"/>
        <w:rPr>
          <w:sz w:val="28"/>
          <w:szCs w:val="28"/>
        </w:rPr>
      </w:pPr>
      <w:r w:rsidRPr="00810474">
        <w:rPr>
          <w:sz w:val="28"/>
          <w:szCs w:val="28"/>
        </w:rPr>
        <w:t>Ейский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Октябрьский, </w:t>
      </w:r>
    </w:p>
    <w:p w:rsidR="00C05505" w:rsidRPr="00810474" w:rsidRDefault="00C05505" w:rsidP="00C05505">
      <w:pPr>
        <w:widowControl/>
        <w:tabs>
          <w:tab w:val="left" w:pos="1276"/>
        </w:tabs>
        <w:ind w:left="851"/>
        <w:jc w:val="both"/>
        <w:rPr>
          <w:sz w:val="28"/>
          <w:szCs w:val="28"/>
        </w:rPr>
      </w:pPr>
      <w:r w:rsidRPr="00810474">
        <w:rPr>
          <w:sz w:val="28"/>
          <w:szCs w:val="28"/>
        </w:rPr>
        <w:t>- поселок Братский,</w:t>
      </w:r>
    </w:p>
    <w:p w:rsidR="00C05505" w:rsidRPr="00810474" w:rsidRDefault="00C05505" w:rsidP="00C05505">
      <w:pPr>
        <w:widowControl/>
        <w:tabs>
          <w:tab w:val="left" w:pos="1276"/>
        </w:tabs>
        <w:ind w:left="851"/>
        <w:jc w:val="both"/>
        <w:rPr>
          <w:sz w:val="28"/>
          <w:szCs w:val="28"/>
        </w:rPr>
      </w:pPr>
      <w:r w:rsidRPr="00810474">
        <w:rPr>
          <w:sz w:val="28"/>
          <w:szCs w:val="28"/>
        </w:rPr>
        <w:t>- поселок Заводской,</w:t>
      </w:r>
    </w:p>
    <w:p w:rsidR="00C05505" w:rsidRPr="00810474" w:rsidRDefault="00C05505" w:rsidP="00C05505">
      <w:pPr>
        <w:widowControl/>
        <w:tabs>
          <w:tab w:val="left" w:pos="1276"/>
        </w:tabs>
        <w:ind w:left="851"/>
        <w:jc w:val="both"/>
        <w:rPr>
          <w:sz w:val="28"/>
          <w:szCs w:val="28"/>
        </w:rPr>
      </w:pPr>
      <w:r w:rsidRPr="00810474">
        <w:rPr>
          <w:sz w:val="28"/>
          <w:szCs w:val="28"/>
        </w:rPr>
        <w:t xml:space="preserve">- хутор </w:t>
      </w:r>
      <w:proofErr w:type="spellStart"/>
      <w:r w:rsidRPr="00810474">
        <w:rPr>
          <w:sz w:val="28"/>
          <w:szCs w:val="28"/>
        </w:rPr>
        <w:t>Новодеревянковский</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поселок Н. Островского,</w:t>
      </w:r>
    </w:p>
    <w:p w:rsidR="00C05505" w:rsidRPr="00810474" w:rsidRDefault="00C05505" w:rsidP="00C05505">
      <w:pPr>
        <w:widowControl/>
        <w:tabs>
          <w:tab w:val="left" w:pos="1276"/>
        </w:tabs>
        <w:ind w:left="851"/>
        <w:jc w:val="both"/>
        <w:rPr>
          <w:sz w:val="28"/>
          <w:szCs w:val="28"/>
        </w:rPr>
      </w:pPr>
      <w:r w:rsidRPr="00810474">
        <w:rPr>
          <w:sz w:val="28"/>
          <w:szCs w:val="28"/>
        </w:rPr>
        <w:t>- поселок Первомайский,</w:t>
      </w:r>
    </w:p>
    <w:p w:rsidR="00C05505" w:rsidRPr="00810474" w:rsidRDefault="00C05505" w:rsidP="00C05505">
      <w:pPr>
        <w:widowControl/>
        <w:tabs>
          <w:tab w:val="left" w:pos="1276"/>
        </w:tabs>
        <w:ind w:left="851"/>
        <w:jc w:val="both"/>
        <w:rPr>
          <w:sz w:val="28"/>
          <w:szCs w:val="28"/>
        </w:rPr>
      </w:pPr>
      <w:r w:rsidRPr="00810474">
        <w:rPr>
          <w:sz w:val="28"/>
          <w:szCs w:val="28"/>
        </w:rPr>
        <w:t>- поселок Пролетарский.</w:t>
      </w:r>
    </w:p>
    <w:p w:rsidR="00C05505" w:rsidRPr="00810474" w:rsidRDefault="00C05505" w:rsidP="00C05505">
      <w:pPr>
        <w:ind w:firstLine="851"/>
        <w:jc w:val="both"/>
        <w:rPr>
          <w:sz w:val="28"/>
          <w:szCs w:val="28"/>
        </w:rPr>
      </w:pPr>
      <w:proofErr w:type="spellStart"/>
      <w:r w:rsidRPr="00810474">
        <w:rPr>
          <w:sz w:val="28"/>
          <w:szCs w:val="28"/>
        </w:rPr>
        <w:t>Камышеватский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-станица Камышеватская.</w:t>
      </w:r>
    </w:p>
    <w:p w:rsidR="00C05505" w:rsidRPr="00810474" w:rsidRDefault="00C05505" w:rsidP="00C05505">
      <w:pPr>
        <w:ind w:firstLine="851"/>
        <w:jc w:val="both"/>
        <w:rPr>
          <w:sz w:val="28"/>
          <w:szCs w:val="28"/>
        </w:rPr>
      </w:pPr>
      <w:proofErr w:type="spellStart"/>
      <w:r w:rsidRPr="00810474">
        <w:rPr>
          <w:sz w:val="28"/>
          <w:szCs w:val="28"/>
        </w:rPr>
        <w:t>Копанской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станица </w:t>
      </w:r>
      <w:proofErr w:type="spellStart"/>
      <w:r w:rsidRPr="00810474">
        <w:rPr>
          <w:sz w:val="28"/>
          <w:szCs w:val="28"/>
        </w:rPr>
        <w:t>Копанская</w:t>
      </w:r>
      <w:proofErr w:type="spellEnd"/>
      <w:r w:rsidRPr="00810474">
        <w:rPr>
          <w:sz w:val="28"/>
          <w:szCs w:val="28"/>
        </w:rPr>
        <w:t>.</w:t>
      </w:r>
    </w:p>
    <w:p w:rsidR="00C05505" w:rsidRPr="00810474" w:rsidRDefault="00C05505" w:rsidP="00C05505">
      <w:pPr>
        <w:ind w:firstLine="851"/>
        <w:jc w:val="both"/>
        <w:rPr>
          <w:sz w:val="28"/>
          <w:szCs w:val="28"/>
        </w:rPr>
      </w:pPr>
      <w:r w:rsidRPr="00810474">
        <w:rPr>
          <w:sz w:val="28"/>
          <w:szCs w:val="28"/>
        </w:rPr>
        <w:t>Красноармейский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поселок Комсомолец,</w:t>
      </w:r>
    </w:p>
    <w:p w:rsidR="00C05505" w:rsidRPr="00810474" w:rsidRDefault="00C05505" w:rsidP="00C05505">
      <w:pPr>
        <w:widowControl/>
        <w:tabs>
          <w:tab w:val="left" w:pos="1276"/>
        </w:tabs>
        <w:ind w:left="851"/>
        <w:jc w:val="both"/>
        <w:rPr>
          <w:sz w:val="28"/>
          <w:szCs w:val="28"/>
        </w:rPr>
      </w:pPr>
      <w:r w:rsidRPr="00810474">
        <w:rPr>
          <w:sz w:val="28"/>
          <w:szCs w:val="28"/>
        </w:rPr>
        <w:t>- хутор Новатор,</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Симоновка</w:t>
      </w:r>
      <w:proofErr w:type="spellEnd"/>
      <w:r w:rsidRPr="00810474">
        <w:rPr>
          <w:sz w:val="28"/>
          <w:szCs w:val="28"/>
        </w:rPr>
        <w:t>.</w:t>
      </w:r>
    </w:p>
    <w:p w:rsidR="00C05505" w:rsidRPr="00810474" w:rsidRDefault="00C05505" w:rsidP="00C05505">
      <w:pPr>
        <w:ind w:firstLine="851"/>
        <w:jc w:val="both"/>
        <w:rPr>
          <w:sz w:val="28"/>
          <w:szCs w:val="28"/>
        </w:rPr>
      </w:pPr>
      <w:proofErr w:type="spellStart"/>
      <w:r w:rsidRPr="00810474">
        <w:rPr>
          <w:sz w:val="28"/>
          <w:szCs w:val="28"/>
        </w:rPr>
        <w:t>Кухаривский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село </w:t>
      </w:r>
      <w:proofErr w:type="spellStart"/>
      <w:r w:rsidRPr="00810474">
        <w:rPr>
          <w:sz w:val="28"/>
          <w:szCs w:val="28"/>
        </w:rPr>
        <w:t>Кухаривка</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село Воронцовка,</w:t>
      </w:r>
    </w:p>
    <w:p w:rsidR="00C05505" w:rsidRPr="00810474" w:rsidRDefault="00C05505" w:rsidP="00C05505">
      <w:pPr>
        <w:widowControl/>
        <w:tabs>
          <w:tab w:val="left" w:pos="1276"/>
        </w:tabs>
        <w:ind w:left="851"/>
        <w:jc w:val="both"/>
        <w:rPr>
          <w:sz w:val="28"/>
          <w:szCs w:val="28"/>
        </w:rPr>
      </w:pPr>
      <w:r w:rsidRPr="00810474">
        <w:rPr>
          <w:sz w:val="28"/>
          <w:szCs w:val="28"/>
        </w:rPr>
        <w:t>- село Красноармейское,</w:t>
      </w:r>
    </w:p>
    <w:p w:rsidR="00C05505" w:rsidRPr="00810474" w:rsidRDefault="00C05505" w:rsidP="00C05505">
      <w:pPr>
        <w:widowControl/>
        <w:tabs>
          <w:tab w:val="left" w:pos="1276"/>
        </w:tabs>
        <w:ind w:left="851"/>
        <w:jc w:val="both"/>
        <w:rPr>
          <w:sz w:val="28"/>
          <w:szCs w:val="28"/>
        </w:rPr>
      </w:pPr>
      <w:r w:rsidRPr="00810474">
        <w:rPr>
          <w:sz w:val="28"/>
          <w:szCs w:val="28"/>
        </w:rPr>
        <w:t xml:space="preserve">- хутор </w:t>
      </w:r>
      <w:proofErr w:type="spellStart"/>
      <w:r w:rsidRPr="00810474">
        <w:rPr>
          <w:sz w:val="28"/>
          <w:szCs w:val="28"/>
        </w:rPr>
        <w:t>Приазовка</w:t>
      </w:r>
      <w:proofErr w:type="spellEnd"/>
      <w:r w:rsidRPr="00810474">
        <w:rPr>
          <w:sz w:val="28"/>
          <w:szCs w:val="28"/>
        </w:rPr>
        <w:t>.</w:t>
      </w:r>
    </w:p>
    <w:p w:rsidR="00C05505" w:rsidRPr="00810474" w:rsidRDefault="00C05505" w:rsidP="00C05505">
      <w:pPr>
        <w:ind w:firstLine="851"/>
        <w:jc w:val="both"/>
        <w:rPr>
          <w:sz w:val="28"/>
          <w:szCs w:val="28"/>
        </w:rPr>
      </w:pPr>
      <w:proofErr w:type="spellStart"/>
      <w:r w:rsidRPr="00810474">
        <w:rPr>
          <w:sz w:val="28"/>
          <w:szCs w:val="28"/>
        </w:rPr>
        <w:t>Моревский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xml:space="preserve">- поселок </w:t>
      </w:r>
      <w:proofErr w:type="spellStart"/>
      <w:r w:rsidRPr="00810474">
        <w:rPr>
          <w:sz w:val="28"/>
          <w:szCs w:val="28"/>
        </w:rPr>
        <w:t>Моревка</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поселок Мирный.</w:t>
      </w:r>
    </w:p>
    <w:p w:rsidR="00C05505" w:rsidRPr="00810474" w:rsidRDefault="00C05505" w:rsidP="00C05505">
      <w:pPr>
        <w:ind w:firstLine="851"/>
        <w:jc w:val="both"/>
        <w:rPr>
          <w:sz w:val="28"/>
          <w:szCs w:val="28"/>
        </w:rPr>
      </w:pPr>
      <w:r w:rsidRPr="00810474">
        <w:rPr>
          <w:sz w:val="28"/>
          <w:szCs w:val="28"/>
        </w:rPr>
        <w:t>Трудовой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поселок Советский,</w:t>
      </w:r>
    </w:p>
    <w:p w:rsidR="00C05505" w:rsidRPr="00810474" w:rsidRDefault="00C05505" w:rsidP="00C05505">
      <w:pPr>
        <w:widowControl/>
        <w:tabs>
          <w:tab w:val="left" w:pos="1276"/>
        </w:tabs>
        <w:ind w:left="851"/>
        <w:jc w:val="both"/>
        <w:rPr>
          <w:sz w:val="28"/>
          <w:szCs w:val="28"/>
        </w:rPr>
      </w:pPr>
      <w:r w:rsidRPr="00810474">
        <w:rPr>
          <w:sz w:val="28"/>
          <w:szCs w:val="28"/>
        </w:rPr>
        <w:t>- поселок Большевик,</w:t>
      </w:r>
    </w:p>
    <w:p w:rsidR="00C05505" w:rsidRPr="00810474" w:rsidRDefault="00C05505" w:rsidP="00C05505">
      <w:pPr>
        <w:widowControl/>
        <w:tabs>
          <w:tab w:val="left" w:pos="1276"/>
        </w:tabs>
        <w:ind w:left="851"/>
        <w:jc w:val="both"/>
        <w:rPr>
          <w:sz w:val="28"/>
          <w:szCs w:val="28"/>
        </w:rPr>
      </w:pPr>
      <w:r w:rsidRPr="00810474">
        <w:rPr>
          <w:sz w:val="28"/>
          <w:szCs w:val="28"/>
        </w:rPr>
        <w:t>- поселок Дальний,</w:t>
      </w:r>
    </w:p>
    <w:p w:rsidR="00C05505" w:rsidRPr="00810474" w:rsidRDefault="00C05505" w:rsidP="00C05505">
      <w:pPr>
        <w:widowControl/>
        <w:tabs>
          <w:tab w:val="left" w:pos="1276"/>
        </w:tabs>
        <w:ind w:left="851"/>
        <w:jc w:val="both"/>
        <w:rPr>
          <w:sz w:val="28"/>
          <w:szCs w:val="28"/>
        </w:rPr>
      </w:pPr>
      <w:r w:rsidRPr="00810474">
        <w:rPr>
          <w:sz w:val="28"/>
          <w:szCs w:val="28"/>
        </w:rPr>
        <w:t>- поселок Заря.</w:t>
      </w:r>
    </w:p>
    <w:p w:rsidR="00C05505" w:rsidRPr="00810474" w:rsidRDefault="00C05505" w:rsidP="00C05505">
      <w:pPr>
        <w:ind w:firstLine="840"/>
        <w:jc w:val="both"/>
        <w:rPr>
          <w:sz w:val="28"/>
          <w:szCs w:val="28"/>
        </w:rPr>
      </w:pPr>
      <w:proofErr w:type="spellStart"/>
      <w:r w:rsidRPr="00810474">
        <w:rPr>
          <w:sz w:val="28"/>
          <w:szCs w:val="28"/>
        </w:rPr>
        <w:t>Ясенский</w:t>
      </w:r>
      <w:proofErr w:type="spellEnd"/>
      <w:r w:rsidRPr="00810474">
        <w:rPr>
          <w:sz w:val="28"/>
          <w:szCs w:val="28"/>
        </w:rPr>
        <w:t xml:space="preserve"> сельский округ:</w:t>
      </w:r>
    </w:p>
    <w:p w:rsidR="00C05505" w:rsidRPr="00810474" w:rsidRDefault="00C05505" w:rsidP="00C05505">
      <w:pPr>
        <w:widowControl/>
        <w:tabs>
          <w:tab w:val="left" w:pos="1276"/>
        </w:tabs>
        <w:ind w:left="851"/>
        <w:jc w:val="both"/>
        <w:rPr>
          <w:sz w:val="28"/>
          <w:szCs w:val="28"/>
        </w:rPr>
      </w:pPr>
      <w:r w:rsidRPr="00810474">
        <w:rPr>
          <w:sz w:val="28"/>
          <w:szCs w:val="28"/>
        </w:rPr>
        <w:t>- станица Ясенская,</w:t>
      </w:r>
    </w:p>
    <w:p w:rsidR="00C05505" w:rsidRPr="00810474" w:rsidRDefault="00C05505" w:rsidP="00C05505">
      <w:pPr>
        <w:widowControl/>
        <w:tabs>
          <w:tab w:val="left" w:pos="1276"/>
        </w:tabs>
        <w:ind w:left="851"/>
        <w:jc w:val="both"/>
        <w:rPr>
          <w:sz w:val="28"/>
          <w:szCs w:val="28"/>
        </w:rPr>
      </w:pPr>
      <w:r w:rsidRPr="00810474">
        <w:rPr>
          <w:sz w:val="28"/>
          <w:szCs w:val="28"/>
        </w:rPr>
        <w:t xml:space="preserve">- хутор </w:t>
      </w:r>
      <w:proofErr w:type="spellStart"/>
      <w:r w:rsidRPr="00810474">
        <w:rPr>
          <w:sz w:val="28"/>
          <w:szCs w:val="28"/>
        </w:rPr>
        <w:t>Шиловка</w:t>
      </w:r>
      <w:proofErr w:type="spellEnd"/>
      <w:r w:rsidRPr="00810474">
        <w:rPr>
          <w:sz w:val="28"/>
          <w:szCs w:val="28"/>
        </w:rPr>
        <w:t>,</w:t>
      </w:r>
    </w:p>
    <w:p w:rsidR="00C05505" w:rsidRPr="00810474" w:rsidRDefault="00C05505" w:rsidP="00C05505">
      <w:pPr>
        <w:widowControl/>
        <w:tabs>
          <w:tab w:val="left" w:pos="1276"/>
        </w:tabs>
        <w:ind w:left="851"/>
        <w:jc w:val="both"/>
        <w:rPr>
          <w:sz w:val="28"/>
          <w:szCs w:val="28"/>
        </w:rPr>
      </w:pPr>
      <w:r w:rsidRPr="00810474">
        <w:rPr>
          <w:sz w:val="28"/>
          <w:szCs w:val="28"/>
        </w:rPr>
        <w:t>- поселок Ясенская Переправа.</w:t>
      </w:r>
    </w:p>
    <w:p w:rsidR="0073273A" w:rsidRPr="00810474" w:rsidRDefault="0073273A" w:rsidP="00DF3454">
      <w:pPr>
        <w:ind w:firstLine="851"/>
        <w:jc w:val="both"/>
        <w:rPr>
          <w:sz w:val="28"/>
          <w:szCs w:val="28"/>
        </w:rPr>
      </w:pPr>
    </w:p>
    <w:p w:rsidR="0073273A" w:rsidRPr="00810474" w:rsidRDefault="007F06F9" w:rsidP="00DF3454">
      <w:pPr>
        <w:pStyle w:val="ConsNormal0"/>
        <w:ind w:firstLine="851"/>
        <w:jc w:val="both"/>
        <w:rPr>
          <w:rFonts w:ascii="Times New Roman" w:hAnsi="Times New Roman"/>
          <w:b/>
          <w:sz w:val="28"/>
          <w:szCs w:val="28"/>
        </w:rPr>
      </w:pPr>
      <w:r w:rsidRPr="00810474">
        <w:rPr>
          <w:rFonts w:ascii="Times New Roman" w:hAnsi="Times New Roman"/>
          <w:b/>
          <w:sz w:val="28"/>
          <w:szCs w:val="28"/>
        </w:rPr>
        <w:t>Статья 4</w:t>
      </w:r>
      <w:r w:rsidR="0073273A" w:rsidRPr="00810474">
        <w:rPr>
          <w:rFonts w:ascii="Times New Roman" w:hAnsi="Times New Roman"/>
          <w:b/>
          <w:sz w:val="28"/>
          <w:szCs w:val="28"/>
        </w:rPr>
        <w:t xml:space="preserve">. Официальные символы муниципального образования </w:t>
      </w:r>
      <w:r w:rsidR="00C05505" w:rsidRPr="00810474">
        <w:rPr>
          <w:rFonts w:ascii="Times New Roman" w:hAnsi="Times New Roman"/>
          <w:b/>
          <w:sz w:val="28"/>
          <w:szCs w:val="28"/>
        </w:rPr>
        <w:lastRenderedPageBreak/>
        <w:t>Ейский</w:t>
      </w:r>
      <w:r w:rsidR="0073273A" w:rsidRPr="00810474">
        <w:rPr>
          <w:rFonts w:ascii="Times New Roman" w:hAnsi="Times New Roman"/>
          <w:b/>
          <w:sz w:val="28"/>
          <w:szCs w:val="28"/>
        </w:rPr>
        <w:t xml:space="preserve"> район</w:t>
      </w:r>
    </w:p>
    <w:p w:rsidR="0073273A" w:rsidRPr="00810474" w:rsidRDefault="0073273A" w:rsidP="00DF3454">
      <w:pPr>
        <w:pStyle w:val="ConsNormal0"/>
        <w:ind w:firstLine="851"/>
        <w:jc w:val="both"/>
        <w:rPr>
          <w:rFonts w:ascii="Times New Roman" w:hAnsi="Times New Roman"/>
          <w:sz w:val="28"/>
          <w:szCs w:val="28"/>
        </w:rPr>
      </w:pPr>
      <w:r w:rsidRPr="00810474">
        <w:rPr>
          <w:rFonts w:ascii="Times New Roman" w:hAnsi="Times New Roman"/>
          <w:sz w:val="28"/>
          <w:szCs w:val="28"/>
        </w:rPr>
        <w:t xml:space="preserve">1. Муниципальное образование </w:t>
      </w:r>
      <w:r w:rsidR="00C05505" w:rsidRPr="00810474">
        <w:rPr>
          <w:rFonts w:ascii="Times New Roman" w:hAnsi="Times New Roman"/>
          <w:sz w:val="28"/>
          <w:szCs w:val="28"/>
        </w:rPr>
        <w:t>Ейский</w:t>
      </w:r>
      <w:r w:rsidRPr="00810474">
        <w:rPr>
          <w:rFonts w:ascii="Times New Roman" w:hAnsi="Times New Roman"/>
          <w:sz w:val="28"/>
          <w:szCs w:val="28"/>
        </w:rPr>
        <w:t xml:space="preserve">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w:t>
      </w:r>
      <w:r w:rsidR="007F3A78" w:rsidRPr="00810474">
        <w:rPr>
          <w:rFonts w:ascii="Times New Roman" w:hAnsi="Times New Roman"/>
          <w:sz w:val="28"/>
          <w:szCs w:val="28"/>
        </w:rPr>
        <w:t xml:space="preserve"> и особенности</w:t>
      </w:r>
      <w:r w:rsidRPr="00810474">
        <w:rPr>
          <w:rFonts w:ascii="Times New Roman" w:hAnsi="Times New Roman"/>
          <w:sz w:val="28"/>
          <w:szCs w:val="28"/>
        </w:rPr>
        <w:t>.</w:t>
      </w:r>
    </w:p>
    <w:p w:rsidR="002B6BCC" w:rsidRPr="00810474" w:rsidRDefault="002B6BCC" w:rsidP="002B6BCC">
      <w:pPr>
        <w:ind w:firstLine="851"/>
        <w:jc w:val="both"/>
        <w:rPr>
          <w:sz w:val="28"/>
          <w:szCs w:val="28"/>
        </w:rPr>
      </w:pPr>
      <w:r w:rsidRPr="00810474">
        <w:rPr>
          <w:sz w:val="28"/>
          <w:szCs w:val="28"/>
        </w:rPr>
        <w:t xml:space="preserve">2. Официальные символы и порядок их официального использования устанавливаются нормативными правовыми актами Совета </w:t>
      </w:r>
      <w:r w:rsidR="00885F8A" w:rsidRPr="00810474">
        <w:rPr>
          <w:sz w:val="28"/>
          <w:szCs w:val="28"/>
        </w:rPr>
        <w:t xml:space="preserve">муниципального образования </w:t>
      </w:r>
      <w:r w:rsidR="00C05505" w:rsidRPr="00810474">
        <w:rPr>
          <w:sz w:val="28"/>
          <w:szCs w:val="28"/>
        </w:rPr>
        <w:t>Ейский</w:t>
      </w:r>
      <w:r w:rsidR="00885F8A" w:rsidRPr="00810474">
        <w:rPr>
          <w:sz w:val="28"/>
          <w:szCs w:val="28"/>
        </w:rPr>
        <w:t xml:space="preserve"> район.</w:t>
      </w:r>
    </w:p>
    <w:p w:rsidR="0073273A" w:rsidRPr="00810474" w:rsidRDefault="0073273A" w:rsidP="00DF3454">
      <w:pPr>
        <w:pStyle w:val="ConsNonformat"/>
        <w:ind w:firstLine="851"/>
        <w:jc w:val="both"/>
        <w:rPr>
          <w:rFonts w:ascii="Times New Roman" w:hAnsi="Times New Roman"/>
          <w:sz w:val="28"/>
          <w:szCs w:val="28"/>
        </w:rPr>
      </w:pPr>
    </w:p>
    <w:p w:rsidR="002B6BCC" w:rsidRPr="00810474" w:rsidRDefault="007F06F9" w:rsidP="002B6BCC">
      <w:pPr>
        <w:pStyle w:val="af"/>
        <w:suppressAutoHyphens w:val="0"/>
        <w:ind w:firstLine="851"/>
        <w:jc w:val="both"/>
        <w:rPr>
          <w:b/>
          <w:sz w:val="28"/>
          <w:szCs w:val="28"/>
        </w:rPr>
      </w:pPr>
      <w:r w:rsidRPr="00810474">
        <w:rPr>
          <w:b/>
          <w:sz w:val="28"/>
          <w:szCs w:val="28"/>
        </w:rPr>
        <w:t>Статья 5</w:t>
      </w:r>
      <w:r w:rsidR="002B6BCC" w:rsidRPr="00810474">
        <w:rPr>
          <w:b/>
          <w:sz w:val="28"/>
          <w:szCs w:val="28"/>
        </w:rPr>
        <w:t>. Местное самоуправлен</w:t>
      </w:r>
      <w:r w:rsidR="00885F8A" w:rsidRPr="00810474">
        <w:rPr>
          <w:b/>
          <w:sz w:val="28"/>
          <w:szCs w:val="28"/>
        </w:rPr>
        <w:t xml:space="preserve">ие в муниципальном образовании </w:t>
      </w:r>
      <w:r w:rsidR="00FD1879" w:rsidRPr="00810474">
        <w:rPr>
          <w:b/>
          <w:sz w:val="28"/>
          <w:szCs w:val="28"/>
        </w:rPr>
        <w:t>Ейский</w:t>
      </w:r>
      <w:r w:rsidR="00885F8A" w:rsidRPr="00810474">
        <w:rPr>
          <w:b/>
          <w:sz w:val="28"/>
          <w:szCs w:val="28"/>
        </w:rPr>
        <w:t xml:space="preserve"> район</w:t>
      </w:r>
    </w:p>
    <w:p w:rsidR="002B6BCC" w:rsidRPr="00810474" w:rsidRDefault="002B6BCC" w:rsidP="002B6BCC">
      <w:pPr>
        <w:pStyle w:val="afe"/>
        <w:spacing w:before="0" w:beforeAutospacing="0" w:after="0" w:afterAutospacing="0" w:line="288" w:lineRule="atLeast"/>
        <w:ind w:firstLine="851"/>
        <w:jc w:val="both"/>
        <w:rPr>
          <w:rFonts w:eastAsia="Calibri"/>
          <w:sz w:val="28"/>
          <w:szCs w:val="28"/>
        </w:rPr>
      </w:pPr>
      <w:proofErr w:type="gramStart"/>
      <w:r w:rsidRPr="00810474">
        <w:rPr>
          <w:rFonts w:eastAsia="Calibri"/>
          <w:sz w:val="28"/>
          <w:szCs w:val="28"/>
        </w:rPr>
        <w:t xml:space="preserve">Местное самоуправление </w:t>
      </w:r>
      <w:r w:rsidRPr="00810474">
        <w:rPr>
          <w:sz w:val="28"/>
          <w:szCs w:val="28"/>
        </w:rPr>
        <w:t xml:space="preserve">в муниципальном образовании </w:t>
      </w:r>
      <w:r w:rsidR="00FD1879" w:rsidRPr="00810474">
        <w:rPr>
          <w:sz w:val="28"/>
          <w:szCs w:val="28"/>
        </w:rPr>
        <w:t>Ейский</w:t>
      </w:r>
      <w:r w:rsidRPr="00810474">
        <w:rPr>
          <w:sz w:val="28"/>
          <w:szCs w:val="28"/>
        </w:rPr>
        <w:t xml:space="preserve"> </w:t>
      </w:r>
      <w:r w:rsidR="00885F8A" w:rsidRPr="00810474">
        <w:rPr>
          <w:sz w:val="28"/>
          <w:szCs w:val="28"/>
        </w:rPr>
        <w:t>район</w:t>
      </w:r>
      <w:r w:rsidR="00885F8A" w:rsidRPr="00810474">
        <w:rPr>
          <w:rFonts w:eastAsia="Calibri"/>
          <w:sz w:val="28"/>
          <w:szCs w:val="28"/>
        </w:rPr>
        <w:t xml:space="preserve"> </w:t>
      </w:r>
      <w:r w:rsidR="00E712D0" w:rsidRPr="00810474">
        <w:rPr>
          <w:sz w:val="28"/>
          <w:szCs w:val="28"/>
        </w:rPr>
        <w:t>–</w:t>
      </w:r>
      <w:r w:rsidRPr="00810474">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810474">
        <w:rPr>
          <w:sz w:val="28"/>
          <w:szCs w:val="28"/>
        </w:rPr>
        <w:t xml:space="preserve">(вопросов местного значения) </w:t>
      </w:r>
      <w:r w:rsidRPr="00810474">
        <w:rPr>
          <w:rFonts w:eastAsia="Calibri"/>
          <w:sz w:val="28"/>
          <w:szCs w:val="28"/>
        </w:rPr>
        <w:t>в пределах полномочий, предусмотренных в соответствии с Конституцией Российской Федерации</w:t>
      </w:r>
      <w:r w:rsidR="0061065D" w:rsidRPr="00810474">
        <w:rPr>
          <w:rFonts w:eastAsia="Calibri"/>
          <w:sz w:val="28"/>
          <w:szCs w:val="28"/>
        </w:rPr>
        <w:t>,</w:t>
      </w:r>
      <w:r w:rsidRPr="00810474">
        <w:rPr>
          <w:rFonts w:eastAsia="Calibri"/>
          <w:sz w:val="28"/>
          <w:szCs w:val="28"/>
        </w:rPr>
        <w:t xml:space="preserve"> </w:t>
      </w:r>
      <w:r w:rsidR="007867F9" w:rsidRPr="00810474">
        <w:rPr>
          <w:rFonts w:eastAsia="Calibri"/>
          <w:sz w:val="28"/>
          <w:szCs w:val="28"/>
        </w:rPr>
        <w:t>Федеральным законом № 33-ФЗ</w:t>
      </w:r>
      <w:r w:rsidRPr="00810474">
        <w:rPr>
          <w:rFonts w:eastAsia="Calibri"/>
          <w:sz w:val="28"/>
          <w:szCs w:val="28"/>
        </w:rPr>
        <w:t>, другими федеральными законами, а в случаях, установленных федеральными законами, - законами Краснодарского края.</w:t>
      </w:r>
      <w:proofErr w:type="gramEnd"/>
    </w:p>
    <w:p w:rsidR="0073273A" w:rsidRPr="00810474" w:rsidRDefault="0073273A" w:rsidP="00DF3454">
      <w:pPr>
        <w:ind w:firstLine="851"/>
        <w:jc w:val="both"/>
        <w:rPr>
          <w:sz w:val="28"/>
          <w:szCs w:val="28"/>
        </w:rPr>
      </w:pPr>
    </w:p>
    <w:p w:rsidR="00552459" w:rsidRPr="00810474" w:rsidRDefault="007F06F9" w:rsidP="00552459">
      <w:pPr>
        <w:pStyle w:val="3"/>
        <w:keepNext w:val="0"/>
        <w:ind w:firstLine="851"/>
        <w:rPr>
          <w:rFonts w:ascii="Times New Roman" w:hAnsi="Times New Roman"/>
          <w:sz w:val="28"/>
          <w:szCs w:val="28"/>
        </w:rPr>
      </w:pPr>
      <w:r w:rsidRPr="00810474">
        <w:rPr>
          <w:rFonts w:ascii="Times New Roman" w:hAnsi="Times New Roman"/>
          <w:sz w:val="28"/>
          <w:szCs w:val="28"/>
        </w:rPr>
        <w:t>Статья 6</w:t>
      </w:r>
      <w:r w:rsidR="00552459" w:rsidRPr="00810474">
        <w:rPr>
          <w:rFonts w:ascii="Times New Roman" w:hAnsi="Times New Roman"/>
          <w:sz w:val="28"/>
          <w:szCs w:val="28"/>
        </w:rPr>
        <w:t>. Правовая основа местного самоуправления</w:t>
      </w:r>
    </w:p>
    <w:p w:rsidR="00552459" w:rsidRPr="00810474" w:rsidRDefault="00552459" w:rsidP="00552459">
      <w:pPr>
        <w:autoSpaceDE w:val="0"/>
        <w:autoSpaceDN w:val="0"/>
        <w:adjustRightInd w:val="0"/>
        <w:ind w:firstLine="851"/>
        <w:jc w:val="both"/>
        <w:rPr>
          <w:sz w:val="28"/>
          <w:szCs w:val="28"/>
        </w:rPr>
      </w:pPr>
      <w:proofErr w:type="gramStart"/>
      <w:r w:rsidRPr="00810474">
        <w:rPr>
          <w:sz w:val="28"/>
          <w:szCs w:val="28"/>
        </w:rPr>
        <w:t xml:space="preserve">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w:t>
      </w:r>
      <w:r w:rsidR="007867F9" w:rsidRPr="00810474">
        <w:rPr>
          <w:rFonts w:eastAsia="Calibri"/>
          <w:sz w:val="28"/>
          <w:szCs w:val="28"/>
          <w:lang w:eastAsia="ru-RU"/>
        </w:rPr>
        <w:t>Федеральный закон № 33-ФЗ</w:t>
      </w:r>
      <w:r w:rsidRPr="00810474">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w:t>
      </w:r>
      <w:proofErr w:type="gramEnd"/>
      <w:r w:rsidRPr="00810474">
        <w:rPr>
          <w:sz w:val="28"/>
          <w:szCs w:val="28"/>
        </w:rPr>
        <w:t xml:space="preserve"> и иные нормативные правовые акты Краснодарского края, настоящий </w:t>
      </w:r>
      <w:r w:rsidR="00860680" w:rsidRPr="00810474">
        <w:rPr>
          <w:sz w:val="28"/>
          <w:szCs w:val="28"/>
        </w:rPr>
        <w:t>У</w:t>
      </w:r>
      <w:r w:rsidRPr="00810474">
        <w:rPr>
          <w:sz w:val="28"/>
          <w:szCs w:val="28"/>
        </w:rPr>
        <w:t xml:space="preserve">став, решения, принятые на местных референдумах </w:t>
      </w:r>
      <w:r w:rsidRPr="00810474">
        <w:rPr>
          <w:rFonts w:eastAsia="Calibri"/>
          <w:bCs/>
          <w:iCs/>
          <w:sz w:val="28"/>
          <w:szCs w:val="28"/>
          <w:lang w:eastAsia="ru-RU"/>
        </w:rPr>
        <w:t>и сходах граждан</w:t>
      </w:r>
      <w:r w:rsidRPr="00810474">
        <w:rPr>
          <w:sz w:val="28"/>
          <w:szCs w:val="28"/>
        </w:rPr>
        <w:t>, иные муниципальные правовые акты.</w:t>
      </w:r>
    </w:p>
    <w:p w:rsidR="0073273A" w:rsidRPr="00810474" w:rsidRDefault="0073273A" w:rsidP="00DF3454">
      <w:pPr>
        <w:ind w:right="-81" w:firstLine="851"/>
        <w:jc w:val="both"/>
        <w:rPr>
          <w:sz w:val="28"/>
          <w:szCs w:val="28"/>
        </w:rPr>
      </w:pPr>
    </w:p>
    <w:p w:rsidR="00721A31" w:rsidRPr="00810474" w:rsidRDefault="00721A31" w:rsidP="00DF3454">
      <w:pPr>
        <w:ind w:right="-81" w:firstLine="851"/>
        <w:jc w:val="both"/>
        <w:rPr>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415C7A" w:rsidRDefault="00415C7A" w:rsidP="00552459">
      <w:pPr>
        <w:jc w:val="center"/>
        <w:rPr>
          <w:b/>
          <w:caps/>
          <w:sz w:val="28"/>
          <w:szCs w:val="28"/>
        </w:rPr>
      </w:pPr>
    </w:p>
    <w:p w:rsidR="00552459" w:rsidRPr="00810474" w:rsidRDefault="00552459" w:rsidP="00552459">
      <w:pPr>
        <w:jc w:val="center"/>
        <w:rPr>
          <w:b/>
          <w:caps/>
          <w:sz w:val="28"/>
          <w:szCs w:val="28"/>
        </w:rPr>
      </w:pPr>
      <w:r w:rsidRPr="00810474">
        <w:rPr>
          <w:b/>
          <w:caps/>
          <w:sz w:val="28"/>
          <w:szCs w:val="28"/>
        </w:rPr>
        <w:t>ГЛАВА 2. Организационные основы</w:t>
      </w:r>
    </w:p>
    <w:p w:rsidR="00552459" w:rsidRPr="00810474" w:rsidRDefault="00552459" w:rsidP="00552459">
      <w:pPr>
        <w:jc w:val="center"/>
        <w:rPr>
          <w:b/>
          <w:caps/>
          <w:sz w:val="28"/>
          <w:szCs w:val="28"/>
        </w:rPr>
      </w:pPr>
      <w:r w:rsidRPr="00810474">
        <w:rPr>
          <w:b/>
          <w:caps/>
          <w:sz w:val="28"/>
          <w:szCs w:val="28"/>
        </w:rPr>
        <w:t>местного самоуправления</w:t>
      </w:r>
    </w:p>
    <w:p w:rsidR="0042234B" w:rsidRPr="00810474" w:rsidRDefault="0042234B" w:rsidP="00874C7D">
      <w:pPr>
        <w:rPr>
          <w:caps/>
          <w:sz w:val="28"/>
          <w:szCs w:val="28"/>
        </w:rPr>
      </w:pPr>
    </w:p>
    <w:p w:rsidR="00552459" w:rsidRPr="00810474" w:rsidRDefault="007F06F9" w:rsidP="00552459">
      <w:pPr>
        <w:ind w:firstLine="851"/>
        <w:jc w:val="both"/>
        <w:rPr>
          <w:b/>
          <w:sz w:val="28"/>
          <w:szCs w:val="28"/>
        </w:rPr>
      </w:pPr>
      <w:r w:rsidRPr="00810474">
        <w:rPr>
          <w:b/>
          <w:sz w:val="28"/>
          <w:szCs w:val="28"/>
        </w:rPr>
        <w:lastRenderedPageBreak/>
        <w:t>Статья 7</w:t>
      </w:r>
      <w:r w:rsidR="00552459" w:rsidRPr="00810474">
        <w:rPr>
          <w:b/>
          <w:sz w:val="28"/>
          <w:szCs w:val="28"/>
        </w:rPr>
        <w:t xml:space="preserve">. Органы местного самоуправления муниципального образования </w:t>
      </w:r>
      <w:r w:rsidR="00FD1879" w:rsidRPr="00810474">
        <w:rPr>
          <w:b/>
          <w:sz w:val="28"/>
          <w:szCs w:val="28"/>
        </w:rPr>
        <w:t>Ейский</w:t>
      </w:r>
      <w:r w:rsidR="006C63B1" w:rsidRPr="00810474">
        <w:rPr>
          <w:b/>
          <w:sz w:val="28"/>
          <w:szCs w:val="28"/>
        </w:rPr>
        <w:t xml:space="preserve"> район</w:t>
      </w:r>
    </w:p>
    <w:p w:rsidR="00552459" w:rsidRPr="00810474" w:rsidRDefault="000A23AD" w:rsidP="00552459">
      <w:pPr>
        <w:ind w:firstLine="851"/>
        <w:jc w:val="both"/>
        <w:rPr>
          <w:sz w:val="28"/>
          <w:szCs w:val="28"/>
        </w:rPr>
      </w:pPr>
      <w:r w:rsidRPr="00810474">
        <w:rPr>
          <w:sz w:val="28"/>
          <w:szCs w:val="28"/>
        </w:rPr>
        <w:t>1. </w:t>
      </w:r>
      <w:r w:rsidR="00552459" w:rsidRPr="00810474">
        <w:rPr>
          <w:sz w:val="28"/>
          <w:szCs w:val="28"/>
        </w:rPr>
        <w:t xml:space="preserve">Решение </w:t>
      </w:r>
      <w:r w:rsidR="00552459" w:rsidRPr="00810474">
        <w:rPr>
          <w:rFonts w:eastAsia="Calibri"/>
          <w:sz w:val="28"/>
          <w:szCs w:val="28"/>
          <w:lang w:eastAsia="ru-RU"/>
        </w:rPr>
        <w:t>вопросов непосредственного обеспечения жизнедеятельности населения</w:t>
      </w:r>
      <w:r w:rsidR="00D702CC" w:rsidRPr="00810474">
        <w:rPr>
          <w:rFonts w:eastAsia="Calibri"/>
          <w:sz w:val="28"/>
          <w:szCs w:val="28"/>
          <w:lang w:eastAsia="ru-RU"/>
        </w:rPr>
        <w:t xml:space="preserve"> </w:t>
      </w:r>
      <w:r w:rsidR="00552459" w:rsidRPr="00810474">
        <w:rPr>
          <w:sz w:val="28"/>
          <w:szCs w:val="28"/>
        </w:rPr>
        <w:t xml:space="preserve">в муниципальном образовании </w:t>
      </w:r>
      <w:r w:rsidR="00FD1879" w:rsidRPr="00810474">
        <w:rPr>
          <w:sz w:val="28"/>
          <w:szCs w:val="28"/>
        </w:rPr>
        <w:t>Ейский</w:t>
      </w:r>
      <w:r w:rsidR="00552459" w:rsidRPr="00810474">
        <w:rPr>
          <w:sz w:val="28"/>
          <w:szCs w:val="28"/>
        </w:rPr>
        <w:t xml:space="preserve"> </w:t>
      </w:r>
      <w:r w:rsidR="006C63B1" w:rsidRPr="00810474">
        <w:rPr>
          <w:sz w:val="28"/>
          <w:szCs w:val="28"/>
        </w:rPr>
        <w:t xml:space="preserve">район </w:t>
      </w:r>
      <w:r w:rsidR="00552459" w:rsidRPr="00810474">
        <w:rPr>
          <w:sz w:val="28"/>
          <w:szCs w:val="28"/>
        </w:rPr>
        <w:t>осуществляют:</w:t>
      </w:r>
    </w:p>
    <w:p w:rsidR="00552459" w:rsidRPr="00EC48C6" w:rsidRDefault="00552459" w:rsidP="00552459">
      <w:pPr>
        <w:ind w:firstLine="851"/>
        <w:jc w:val="both"/>
        <w:rPr>
          <w:sz w:val="28"/>
          <w:szCs w:val="28"/>
        </w:rPr>
      </w:pPr>
      <w:r w:rsidRPr="00EC48C6">
        <w:rPr>
          <w:sz w:val="28"/>
          <w:szCs w:val="28"/>
        </w:rPr>
        <w:t xml:space="preserve">Совет муниципального образования </w:t>
      </w:r>
      <w:r w:rsidR="00FD1879" w:rsidRPr="00EC48C6">
        <w:rPr>
          <w:sz w:val="28"/>
          <w:szCs w:val="28"/>
        </w:rPr>
        <w:t>Ейский</w:t>
      </w:r>
      <w:r w:rsidR="006C63B1" w:rsidRPr="00EC48C6">
        <w:rPr>
          <w:sz w:val="28"/>
          <w:szCs w:val="28"/>
        </w:rPr>
        <w:t xml:space="preserve"> муниципальный район</w:t>
      </w:r>
      <w:r w:rsidRPr="00EC48C6">
        <w:rPr>
          <w:sz w:val="28"/>
          <w:szCs w:val="28"/>
        </w:rPr>
        <w:t xml:space="preserve"> Краснодарского края, являющийся представительным органом муниципального образования </w:t>
      </w:r>
      <w:r w:rsidR="00103E4E" w:rsidRPr="00EC48C6">
        <w:rPr>
          <w:sz w:val="28"/>
          <w:szCs w:val="28"/>
        </w:rPr>
        <w:t>Ейский</w:t>
      </w:r>
      <w:r w:rsidR="006C63B1" w:rsidRPr="00EC48C6">
        <w:rPr>
          <w:sz w:val="28"/>
          <w:szCs w:val="28"/>
        </w:rPr>
        <w:t xml:space="preserve"> район</w:t>
      </w:r>
      <w:r w:rsidRPr="00EC48C6">
        <w:rPr>
          <w:sz w:val="28"/>
          <w:szCs w:val="28"/>
        </w:rPr>
        <w:t xml:space="preserve">, </w:t>
      </w:r>
      <w:r w:rsidR="00667DA0" w:rsidRPr="00EC48C6">
        <w:rPr>
          <w:sz w:val="28"/>
          <w:szCs w:val="28"/>
        </w:rPr>
        <w:t>(сокращенное наименование</w:t>
      </w:r>
      <w:r w:rsidR="006F35EB" w:rsidRPr="00EC48C6">
        <w:rPr>
          <w:sz w:val="28"/>
          <w:szCs w:val="28"/>
        </w:rPr>
        <w:t xml:space="preserve"> </w:t>
      </w:r>
      <w:r w:rsidR="00667DA0" w:rsidRPr="00EC48C6">
        <w:rPr>
          <w:sz w:val="28"/>
          <w:szCs w:val="28"/>
        </w:rPr>
        <w:t xml:space="preserve">– Совет муниципального образования Ейский район), </w:t>
      </w:r>
      <w:r w:rsidRPr="00EC48C6">
        <w:rPr>
          <w:sz w:val="28"/>
          <w:szCs w:val="28"/>
        </w:rPr>
        <w:t xml:space="preserve">далее по тексту </w:t>
      </w:r>
      <w:r w:rsidR="006F73C5" w:rsidRPr="00EC48C6">
        <w:rPr>
          <w:sz w:val="28"/>
          <w:szCs w:val="28"/>
        </w:rPr>
        <w:t>У</w:t>
      </w:r>
      <w:r w:rsidRPr="00EC48C6">
        <w:rPr>
          <w:sz w:val="28"/>
          <w:szCs w:val="28"/>
        </w:rPr>
        <w:t>става – Совет;</w:t>
      </w:r>
    </w:p>
    <w:p w:rsidR="00552459" w:rsidRPr="00EC48C6" w:rsidRDefault="00552459" w:rsidP="00552459">
      <w:pPr>
        <w:ind w:firstLine="851"/>
        <w:jc w:val="both"/>
        <w:rPr>
          <w:sz w:val="28"/>
          <w:szCs w:val="28"/>
        </w:rPr>
      </w:pPr>
      <w:r w:rsidRPr="00EC48C6">
        <w:rPr>
          <w:sz w:val="28"/>
          <w:szCs w:val="28"/>
        </w:rPr>
        <w:t xml:space="preserve">глава </w:t>
      </w:r>
      <w:r w:rsidR="006C63B1" w:rsidRPr="00EC48C6">
        <w:rPr>
          <w:sz w:val="28"/>
          <w:szCs w:val="28"/>
        </w:rPr>
        <w:t xml:space="preserve">муниципального образования </w:t>
      </w:r>
      <w:r w:rsidR="00FD1879" w:rsidRPr="00EC48C6">
        <w:rPr>
          <w:sz w:val="28"/>
          <w:szCs w:val="28"/>
        </w:rPr>
        <w:t>Ейский</w:t>
      </w:r>
      <w:r w:rsidR="006C63B1" w:rsidRPr="00EC48C6">
        <w:rPr>
          <w:sz w:val="28"/>
          <w:szCs w:val="28"/>
        </w:rPr>
        <w:t xml:space="preserve"> муниципальный район Краснодарского края</w:t>
      </w:r>
      <w:r w:rsidRPr="00EC48C6">
        <w:rPr>
          <w:sz w:val="28"/>
          <w:szCs w:val="28"/>
        </w:rPr>
        <w:t xml:space="preserve">, возглавляющий администрацию муниципального образования </w:t>
      </w:r>
      <w:r w:rsidR="0000026B" w:rsidRPr="00EC48C6">
        <w:rPr>
          <w:sz w:val="28"/>
          <w:szCs w:val="28"/>
        </w:rPr>
        <w:t>Ейский</w:t>
      </w:r>
      <w:r w:rsidR="006C63B1" w:rsidRPr="00EC48C6">
        <w:rPr>
          <w:sz w:val="28"/>
          <w:szCs w:val="28"/>
        </w:rPr>
        <w:t xml:space="preserve"> район</w:t>
      </w:r>
      <w:r w:rsidRPr="00EC48C6">
        <w:rPr>
          <w:sz w:val="28"/>
          <w:szCs w:val="28"/>
        </w:rPr>
        <w:t xml:space="preserve">, далее по тексту </w:t>
      </w:r>
      <w:r w:rsidR="006F73C5" w:rsidRPr="00EC48C6">
        <w:rPr>
          <w:sz w:val="28"/>
          <w:szCs w:val="28"/>
        </w:rPr>
        <w:t>У</w:t>
      </w:r>
      <w:r w:rsidRPr="00EC48C6">
        <w:rPr>
          <w:sz w:val="28"/>
          <w:szCs w:val="28"/>
        </w:rPr>
        <w:t xml:space="preserve">става – глава </w:t>
      </w:r>
      <w:r w:rsidR="00260473" w:rsidRPr="00EC48C6">
        <w:rPr>
          <w:sz w:val="28"/>
          <w:szCs w:val="28"/>
        </w:rPr>
        <w:t>района</w:t>
      </w:r>
      <w:r w:rsidRPr="00EC48C6">
        <w:rPr>
          <w:sz w:val="28"/>
          <w:szCs w:val="28"/>
        </w:rPr>
        <w:t>;</w:t>
      </w:r>
    </w:p>
    <w:p w:rsidR="00552459" w:rsidRPr="00EC48C6" w:rsidRDefault="00552459" w:rsidP="00552459">
      <w:pPr>
        <w:ind w:firstLine="851"/>
        <w:jc w:val="both"/>
        <w:rPr>
          <w:sz w:val="28"/>
          <w:szCs w:val="28"/>
        </w:rPr>
      </w:pPr>
      <w:r w:rsidRPr="00EC48C6">
        <w:rPr>
          <w:sz w:val="28"/>
          <w:szCs w:val="28"/>
        </w:rPr>
        <w:t xml:space="preserve">администрация </w:t>
      </w:r>
      <w:r w:rsidR="006C63B1" w:rsidRPr="00EC48C6">
        <w:rPr>
          <w:sz w:val="28"/>
          <w:szCs w:val="28"/>
        </w:rPr>
        <w:t xml:space="preserve">муниципального образования </w:t>
      </w:r>
      <w:r w:rsidR="00D025C2" w:rsidRPr="00EC48C6">
        <w:rPr>
          <w:sz w:val="28"/>
          <w:szCs w:val="28"/>
        </w:rPr>
        <w:t>Ейский</w:t>
      </w:r>
      <w:r w:rsidR="006C63B1" w:rsidRPr="00EC48C6">
        <w:rPr>
          <w:sz w:val="28"/>
          <w:szCs w:val="28"/>
        </w:rPr>
        <w:t xml:space="preserve"> муниципальный район Краснодарского края</w:t>
      </w:r>
      <w:r w:rsidRPr="00EC48C6">
        <w:rPr>
          <w:sz w:val="28"/>
          <w:szCs w:val="28"/>
        </w:rPr>
        <w:t xml:space="preserve">, являющаяся исполнительно-распорядительным органом муниципального образования </w:t>
      </w:r>
      <w:r w:rsidR="00F64744" w:rsidRPr="00EC48C6">
        <w:rPr>
          <w:sz w:val="28"/>
          <w:szCs w:val="28"/>
        </w:rPr>
        <w:t>Ейский</w:t>
      </w:r>
      <w:r w:rsidR="006C63B1" w:rsidRPr="00EC48C6">
        <w:rPr>
          <w:sz w:val="28"/>
          <w:szCs w:val="28"/>
        </w:rPr>
        <w:t xml:space="preserve"> район</w:t>
      </w:r>
      <w:r w:rsidRPr="00EC48C6">
        <w:rPr>
          <w:sz w:val="28"/>
          <w:szCs w:val="28"/>
        </w:rPr>
        <w:t xml:space="preserve">, </w:t>
      </w:r>
      <w:r w:rsidR="00667DA0" w:rsidRPr="00EC48C6">
        <w:rPr>
          <w:sz w:val="28"/>
          <w:szCs w:val="28"/>
        </w:rPr>
        <w:t>(сокращенное наименование</w:t>
      </w:r>
      <w:r w:rsidR="006F35EB" w:rsidRPr="00EC48C6">
        <w:rPr>
          <w:sz w:val="28"/>
          <w:szCs w:val="28"/>
        </w:rPr>
        <w:t xml:space="preserve"> </w:t>
      </w:r>
      <w:r w:rsidR="00667DA0" w:rsidRPr="00EC48C6">
        <w:rPr>
          <w:sz w:val="28"/>
          <w:szCs w:val="28"/>
        </w:rPr>
        <w:t xml:space="preserve">– администрация муниципального образования Ейский район), </w:t>
      </w:r>
      <w:r w:rsidRPr="00EC48C6">
        <w:rPr>
          <w:sz w:val="28"/>
          <w:szCs w:val="28"/>
        </w:rPr>
        <w:t xml:space="preserve">далее по тексту </w:t>
      </w:r>
      <w:r w:rsidR="006F73C5" w:rsidRPr="00EC48C6">
        <w:rPr>
          <w:sz w:val="28"/>
          <w:szCs w:val="28"/>
        </w:rPr>
        <w:t>У</w:t>
      </w:r>
      <w:r w:rsidRPr="00EC48C6">
        <w:rPr>
          <w:sz w:val="28"/>
          <w:szCs w:val="28"/>
        </w:rPr>
        <w:t>става - администрация;</w:t>
      </w:r>
    </w:p>
    <w:p w:rsidR="00552459" w:rsidRPr="00EC48C6" w:rsidRDefault="00552459" w:rsidP="00552459">
      <w:pPr>
        <w:ind w:firstLine="851"/>
        <w:jc w:val="both"/>
        <w:rPr>
          <w:sz w:val="28"/>
          <w:szCs w:val="28"/>
        </w:rPr>
      </w:pPr>
      <w:r w:rsidRPr="00EC48C6">
        <w:rPr>
          <w:sz w:val="28"/>
          <w:szCs w:val="28"/>
        </w:rPr>
        <w:t xml:space="preserve">контрольно-счетная палата </w:t>
      </w:r>
      <w:r w:rsidR="006C63B1" w:rsidRPr="00EC48C6">
        <w:rPr>
          <w:sz w:val="28"/>
          <w:szCs w:val="28"/>
        </w:rPr>
        <w:t xml:space="preserve">муниципального образования </w:t>
      </w:r>
      <w:r w:rsidR="00F64744" w:rsidRPr="00EC48C6">
        <w:rPr>
          <w:sz w:val="28"/>
          <w:szCs w:val="28"/>
        </w:rPr>
        <w:t>Ейский</w:t>
      </w:r>
      <w:r w:rsidR="006C63B1" w:rsidRPr="00EC48C6">
        <w:rPr>
          <w:sz w:val="28"/>
          <w:szCs w:val="28"/>
        </w:rPr>
        <w:t xml:space="preserve"> муниципальный район Краснодарского края</w:t>
      </w:r>
      <w:r w:rsidRPr="00EC48C6">
        <w:rPr>
          <w:sz w:val="28"/>
          <w:szCs w:val="28"/>
        </w:rPr>
        <w:t xml:space="preserve">, являющаяся контрольно-счетным органом муниципального образования </w:t>
      </w:r>
      <w:r w:rsidR="00F64744" w:rsidRPr="00EC48C6">
        <w:rPr>
          <w:sz w:val="28"/>
          <w:szCs w:val="28"/>
        </w:rPr>
        <w:t>Ейский</w:t>
      </w:r>
      <w:r w:rsidR="006C63B1" w:rsidRPr="00EC48C6">
        <w:rPr>
          <w:sz w:val="28"/>
          <w:szCs w:val="28"/>
        </w:rPr>
        <w:t xml:space="preserve"> район</w:t>
      </w:r>
      <w:r w:rsidRPr="00EC48C6">
        <w:rPr>
          <w:sz w:val="28"/>
          <w:szCs w:val="28"/>
        </w:rPr>
        <w:t xml:space="preserve">, </w:t>
      </w:r>
      <w:r w:rsidR="006F35EB" w:rsidRPr="00EC48C6">
        <w:rPr>
          <w:sz w:val="28"/>
          <w:szCs w:val="28"/>
        </w:rPr>
        <w:t xml:space="preserve">(сокращенное наименование – контрольно-счетная палата муниципального образования Ейский район), </w:t>
      </w:r>
      <w:r w:rsidRPr="00EC48C6">
        <w:rPr>
          <w:sz w:val="28"/>
          <w:szCs w:val="28"/>
        </w:rPr>
        <w:t xml:space="preserve">далее по тексту </w:t>
      </w:r>
      <w:r w:rsidR="006F73C5" w:rsidRPr="00EC48C6">
        <w:rPr>
          <w:sz w:val="28"/>
          <w:szCs w:val="28"/>
        </w:rPr>
        <w:t>У</w:t>
      </w:r>
      <w:r w:rsidRPr="00EC48C6">
        <w:rPr>
          <w:sz w:val="28"/>
          <w:szCs w:val="28"/>
        </w:rPr>
        <w:t>става – Контрольно-счетная палата.</w:t>
      </w:r>
    </w:p>
    <w:p w:rsidR="00552459" w:rsidRPr="00810474" w:rsidRDefault="000A23AD" w:rsidP="00552459">
      <w:pPr>
        <w:ind w:firstLine="851"/>
        <w:jc w:val="both"/>
        <w:rPr>
          <w:sz w:val="28"/>
          <w:szCs w:val="28"/>
        </w:rPr>
      </w:pPr>
      <w:r w:rsidRPr="00EC48C6">
        <w:rPr>
          <w:sz w:val="28"/>
          <w:szCs w:val="28"/>
        </w:rPr>
        <w:t>2. </w:t>
      </w:r>
      <w:r w:rsidR="00552459" w:rsidRPr="00EC48C6">
        <w:rPr>
          <w:sz w:val="28"/>
          <w:szCs w:val="28"/>
        </w:rPr>
        <w:t>Органы местного самоуправления обладают собственными</w:t>
      </w:r>
      <w:r w:rsidR="00552459" w:rsidRPr="00810474">
        <w:rPr>
          <w:sz w:val="28"/>
          <w:szCs w:val="28"/>
        </w:rPr>
        <w:t xml:space="preserve"> полномочиями по решению </w:t>
      </w:r>
      <w:r w:rsidR="00552459" w:rsidRPr="00810474">
        <w:rPr>
          <w:rFonts w:eastAsia="Calibri"/>
          <w:sz w:val="28"/>
          <w:szCs w:val="28"/>
          <w:lang w:eastAsia="ru-RU"/>
        </w:rPr>
        <w:t>вопросов непосредственного обеспечения жизнедеятельности населения</w:t>
      </w:r>
      <w:r w:rsidR="00552459" w:rsidRPr="00810474">
        <w:rPr>
          <w:sz w:val="28"/>
          <w:szCs w:val="28"/>
        </w:rPr>
        <w:t>.</w:t>
      </w:r>
    </w:p>
    <w:p w:rsidR="00552459" w:rsidRPr="00810474" w:rsidRDefault="000A23AD" w:rsidP="00552459">
      <w:pPr>
        <w:autoSpaceDE w:val="0"/>
        <w:autoSpaceDN w:val="0"/>
        <w:adjustRightInd w:val="0"/>
        <w:ind w:firstLine="851"/>
        <w:jc w:val="both"/>
        <w:rPr>
          <w:sz w:val="28"/>
          <w:szCs w:val="28"/>
        </w:rPr>
      </w:pPr>
      <w:r w:rsidRPr="00810474">
        <w:rPr>
          <w:sz w:val="28"/>
          <w:szCs w:val="28"/>
        </w:rPr>
        <w:t>3. </w:t>
      </w:r>
      <w:r w:rsidR="00552459" w:rsidRPr="00810474">
        <w:rPr>
          <w:sz w:val="28"/>
          <w:szCs w:val="28"/>
        </w:rPr>
        <w:t xml:space="preserve">Органы местного самоуправления, которые в соответствии с </w:t>
      </w:r>
      <w:r w:rsidR="00103E4E" w:rsidRPr="00863A93">
        <w:rPr>
          <w:rFonts w:eastAsia="Calibri"/>
          <w:sz w:val="28"/>
          <w:szCs w:val="28"/>
          <w:lang w:eastAsia="ru-RU"/>
        </w:rPr>
        <w:t>Федеральны</w:t>
      </w:r>
      <w:r w:rsidR="00807743" w:rsidRPr="00863A93">
        <w:rPr>
          <w:rFonts w:eastAsia="Calibri"/>
          <w:sz w:val="28"/>
          <w:szCs w:val="28"/>
          <w:lang w:eastAsia="ru-RU"/>
        </w:rPr>
        <w:t>м</w:t>
      </w:r>
      <w:r w:rsidR="00103E4E" w:rsidRPr="00863A93">
        <w:rPr>
          <w:rFonts w:eastAsia="Calibri"/>
          <w:sz w:val="28"/>
          <w:szCs w:val="28"/>
          <w:lang w:eastAsia="ru-RU"/>
        </w:rPr>
        <w:t xml:space="preserve"> закон</w:t>
      </w:r>
      <w:r w:rsidR="00807743" w:rsidRPr="00863A93">
        <w:rPr>
          <w:rFonts w:eastAsia="Calibri"/>
          <w:sz w:val="28"/>
          <w:szCs w:val="28"/>
          <w:lang w:eastAsia="ru-RU"/>
        </w:rPr>
        <w:t>ом</w:t>
      </w:r>
      <w:r w:rsidR="00103E4E" w:rsidRPr="00810474">
        <w:rPr>
          <w:rFonts w:eastAsia="Calibri"/>
          <w:sz w:val="28"/>
          <w:szCs w:val="28"/>
          <w:lang w:eastAsia="ru-RU"/>
        </w:rPr>
        <w:t xml:space="preserve"> № 33-ФЗ</w:t>
      </w:r>
      <w:r w:rsidR="00552459" w:rsidRPr="00810474">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552459" w:rsidRPr="00810474" w:rsidRDefault="000A23AD" w:rsidP="00552459">
      <w:pPr>
        <w:autoSpaceDE w:val="0"/>
        <w:autoSpaceDN w:val="0"/>
        <w:adjustRightInd w:val="0"/>
        <w:ind w:firstLine="851"/>
        <w:jc w:val="both"/>
        <w:rPr>
          <w:sz w:val="28"/>
          <w:szCs w:val="28"/>
        </w:rPr>
      </w:pPr>
      <w:r w:rsidRPr="00810474">
        <w:rPr>
          <w:sz w:val="28"/>
          <w:szCs w:val="28"/>
        </w:rPr>
        <w:t>4. </w:t>
      </w:r>
      <w:r w:rsidR="00552459" w:rsidRPr="00810474">
        <w:rPr>
          <w:sz w:val="28"/>
          <w:szCs w:val="28"/>
        </w:rPr>
        <w:t xml:space="preserve">Основаниями для государственной регистрации органов местного самоуправления в качестве юридических лиц являются Устав </w:t>
      </w:r>
      <w:r w:rsidR="00885F8A" w:rsidRPr="00810474">
        <w:rPr>
          <w:sz w:val="28"/>
          <w:szCs w:val="28"/>
        </w:rPr>
        <w:t>муниципального образования</w:t>
      </w:r>
      <w:r w:rsidR="00552459" w:rsidRPr="00810474">
        <w:rPr>
          <w:sz w:val="28"/>
          <w:szCs w:val="28"/>
        </w:rPr>
        <w:t xml:space="preserve"> </w:t>
      </w:r>
      <w:r w:rsidR="00002EB9" w:rsidRPr="00810474">
        <w:rPr>
          <w:sz w:val="28"/>
          <w:szCs w:val="28"/>
        </w:rPr>
        <w:t>Ейский</w:t>
      </w:r>
      <w:r w:rsidR="00552459" w:rsidRPr="00810474">
        <w:rPr>
          <w:sz w:val="28"/>
          <w:szCs w:val="28"/>
        </w:rPr>
        <w:t xml:space="preserve"> </w:t>
      </w:r>
      <w:r w:rsidR="00885F8A" w:rsidRPr="00810474">
        <w:rPr>
          <w:sz w:val="28"/>
          <w:szCs w:val="28"/>
        </w:rPr>
        <w:t xml:space="preserve">район </w:t>
      </w:r>
      <w:r w:rsidR="00552459" w:rsidRPr="00810474">
        <w:rPr>
          <w:sz w:val="28"/>
          <w:szCs w:val="28"/>
        </w:rPr>
        <w:t>и решение о создании соответствующего органа местного самоуправления с правами юридического лица.</w:t>
      </w:r>
    </w:p>
    <w:p w:rsidR="00552459" w:rsidRPr="00810474" w:rsidRDefault="000A23AD" w:rsidP="00552459">
      <w:pPr>
        <w:autoSpaceDE w:val="0"/>
        <w:autoSpaceDN w:val="0"/>
        <w:adjustRightInd w:val="0"/>
        <w:ind w:firstLine="851"/>
        <w:jc w:val="both"/>
        <w:rPr>
          <w:sz w:val="28"/>
          <w:szCs w:val="28"/>
        </w:rPr>
      </w:pPr>
      <w:r w:rsidRPr="00810474">
        <w:rPr>
          <w:sz w:val="28"/>
          <w:szCs w:val="28"/>
        </w:rPr>
        <w:t>5. </w:t>
      </w:r>
      <w:r w:rsidR="00552459" w:rsidRPr="00810474">
        <w:rPr>
          <w:sz w:val="28"/>
          <w:szCs w:val="28"/>
        </w:rPr>
        <w:t xml:space="preserve">В случае отсутствия Устава </w:t>
      </w:r>
      <w:r w:rsidR="00885F8A" w:rsidRPr="00810474">
        <w:rPr>
          <w:sz w:val="28"/>
          <w:szCs w:val="28"/>
        </w:rPr>
        <w:t>муниципального образования</w:t>
      </w:r>
      <w:r w:rsidR="00552459" w:rsidRPr="00810474">
        <w:rPr>
          <w:sz w:val="28"/>
          <w:szCs w:val="28"/>
        </w:rPr>
        <w:t xml:space="preserve"> </w:t>
      </w:r>
      <w:r w:rsidR="00002EB9" w:rsidRPr="00810474">
        <w:rPr>
          <w:sz w:val="28"/>
          <w:szCs w:val="28"/>
        </w:rPr>
        <w:t>Ейский</w:t>
      </w:r>
      <w:r w:rsidR="00885F8A" w:rsidRPr="00810474">
        <w:rPr>
          <w:sz w:val="28"/>
          <w:szCs w:val="28"/>
        </w:rPr>
        <w:t xml:space="preserve"> район</w:t>
      </w:r>
      <w:r w:rsidR="00552459" w:rsidRPr="00810474">
        <w:rPr>
          <w:sz w:val="28"/>
          <w:szCs w:val="28"/>
        </w:rPr>
        <w:t xml:space="preserve"> основаниями для государственной регистрации органов местного самоуправления в качестве юридических лиц являются:</w:t>
      </w:r>
    </w:p>
    <w:p w:rsidR="00552459" w:rsidRPr="00810474" w:rsidRDefault="00552459" w:rsidP="00552459">
      <w:pPr>
        <w:autoSpaceDE w:val="0"/>
        <w:autoSpaceDN w:val="0"/>
        <w:adjustRightInd w:val="0"/>
        <w:ind w:firstLine="851"/>
        <w:jc w:val="both"/>
        <w:rPr>
          <w:sz w:val="28"/>
          <w:szCs w:val="28"/>
        </w:rPr>
      </w:pPr>
      <w:r w:rsidRPr="00810474">
        <w:rPr>
          <w:sz w:val="28"/>
          <w:szCs w:val="28"/>
        </w:rPr>
        <w:t xml:space="preserve">1) для Совета </w:t>
      </w:r>
      <w:r w:rsidRPr="00810474">
        <w:rPr>
          <w:rFonts w:eastAsia="Calibri"/>
          <w:sz w:val="28"/>
          <w:szCs w:val="28"/>
          <w:lang w:eastAsia="ru-RU"/>
        </w:rPr>
        <w:t>–</w:t>
      </w:r>
      <w:r w:rsidRPr="00810474">
        <w:rPr>
          <w:sz w:val="28"/>
          <w:szCs w:val="28"/>
        </w:rPr>
        <w:t xml:space="preserve"> протокол заседания Совета, содержащий решение о наделении Совета правами юридического лица;</w:t>
      </w:r>
    </w:p>
    <w:p w:rsidR="00552459" w:rsidRPr="00810474" w:rsidRDefault="00552459" w:rsidP="00552459">
      <w:pPr>
        <w:autoSpaceDE w:val="0"/>
        <w:autoSpaceDN w:val="0"/>
        <w:adjustRightInd w:val="0"/>
        <w:ind w:firstLine="851"/>
        <w:jc w:val="both"/>
        <w:rPr>
          <w:sz w:val="28"/>
          <w:szCs w:val="28"/>
        </w:rPr>
      </w:pPr>
      <w:r w:rsidRPr="00810474">
        <w:rPr>
          <w:sz w:val="28"/>
          <w:szCs w:val="28"/>
        </w:rPr>
        <w:t xml:space="preserve">2) для иных органов местного самоуправления </w:t>
      </w:r>
      <w:r w:rsidRPr="00810474">
        <w:rPr>
          <w:rFonts w:eastAsia="Calibri"/>
          <w:sz w:val="28"/>
          <w:szCs w:val="28"/>
          <w:lang w:eastAsia="ru-RU"/>
        </w:rPr>
        <w:t>–</w:t>
      </w:r>
      <w:r w:rsidRPr="00810474">
        <w:rPr>
          <w:sz w:val="28"/>
          <w:szCs w:val="28"/>
        </w:rPr>
        <w:t xml:space="preserve"> решение Совета об учреждении соответствующего органа местного самоуправления с правами </w:t>
      </w:r>
      <w:r w:rsidRPr="00810474">
        <w:rPr>
          <w:sz w:val="28"/>
          <w:szCs w:val="28"/>
        </w:rPr>
        <w:lastRenderedPageBreak/>
        <w:t>юридического лица.</w:t>
      </w:r>
    </w:p>
    <w:p w:rsidR="00552459" w:rsidRPr="00810474" w:rsidRDefault="000A23AD" w:rsidP="00552459">
      <w:pPr>
        <w:autoSpaceDE w:val="0"/>
        <w:autoSpaceDN w:val="0"/>
        <w:adjustRightInd w:val="0"/>
        <w:ind w:firstLine="851"/>
        <w:jc w:val="both"/>
        <w:rPr>
          <w:sz w:val="28"/>
          <w:szCs w:val="28"/>
        </w:rPr>
      </w:pPr>
      <w:r w:rsidRPr="00810474">
        <w:rPr>
          <w:sz w:val="28"/>
          <w:szCs w:val="28"/>
        </w:rPr>
        <w:t>6. </w:t>
      </w:r>
      <w:r w:rsidR="00552459" w:rsidRPr="00810474">
        <w:rPr>
          <w:sz w:val="28"/>
          <w:szCs w:val="28"/>
        </w:rPr>
        <w:t xml:space="preserve">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w:t>
      </w:r>
      <w:r w:rsidR="00885F8A" w:rsidRPr="00810474">
        <w:rPr>
          <w:sz w:val="28"/>
          <w:szCs w:val="28"/>
        </w:rPr>
        <w:t>района.</w:t>
      </w:r>
    </w:p>
    <w:p w:rsidR="00552459" w:rsidRPr="00810474" w:rsidRDefault="000A23AD" w:rsidP="00552459">
      <w:pPr>
        <w:autoSpaceDE w:val="0"/>
        <w:autoSpaceDN w:val="0"/>
        <w:adjustRightInd w:val="0"/>
        <w:ind w:firstLine="851"/>
        <w:jc w:val="both"/>
        <w:rPr>
          <w:sz w:val="28"/>
          <w:szCs w:val="28"/>
        </w:rPr>
      </w:pPr>
      <w:r w:rsidRPr="00810474">
        <w:rPr>
          <w:sz w:val="28"/>
          <w:szCs w:val="28"/>
        </w:rPr>
        <w:t>7. </w:t>
      </w:r>
      <w:r w:rsidR="00552459" w:rsidRPr="00810474">
        <w:rPr>
          <w:sz w:val="28"/>
          <w:szCs w:val="28"/>
        </w:rPr>
        <w:t>Организационное и материально-техническое обеспечение деятельности органов местного самоуправления м</w:t>
      </w:r>
      <w:r w:rsidR="00885F8A" w:rsidRPr="00810474">
        <w:rPr>
          <w:sz w:val="28"/>
          <w:szCs w:val="28"/>
        </w:rPr>
        <w:t xml:space="preserve">униципального образования </w:t>
      </w:r>
      <w:r w:rsidR="00002EB9" w:rsidRPr="00810474">
        <w:rPr>
          <w:sz w:val="28"/>
          <w:szCs w:val="28"/>
        </w:rPr>
        <w:t>Ейский</w:t>
      </w:r>
      <w:r w:rsidR="00552459" w:rsidRPr="00810474">
        <w:rPr>
          <w:sz w:val="28"/>
          <w:szCs w:val="28"/>
        </w:rPr>
        <w:t xml:space="preserve"> </w:t>
      </w:r>
      <w:r w:rsidR="00885F8A" w:rsidRPr="00810474">
        <w:rPr>
          <w:sz w:val="28"/>
          <w:szCs w:val="28"/>
        </w:rPr>
        <w:t xml:space="preserve">район </w:t>
      </w:r>
      <w:r w:rsidR="00552459" w:rsidRPr="00810474">
        <w:rPr>
          <w:sz w:val="28"/>
          <w:szCs w:val="28"/>
        </w:rPr>
        <w:t xml:space="preserve">осуществляется исключительно за счет собственных доходов бюджета муниципального образования </w:t>
      </w:r>
      <w:r w:rsidR="00961D23" w:rsidRPr="00810474">
        <w:rPr>
          <w:sz w:val="28"/>
          <w:szCs w:val="28"/>
        </w:rPr>
        <w:t>Ейский</w:t>
      </w:r>
      <w:r w:rsidR="00552459" w:rsidRPr="00810474">
        <w:rPr>
          <w:sz w:val="28"/>
          <w:szCs w:val="28"/>
        </w:rPr>
        <w:t xml:space="preserve"> </w:t>
      </w:r>
      <w:r w:rsidR="00885F8A" w:rsidRPr="00810474">
        <w:rPr>
          <w:sz w:val="28"/>
          <w:szCs w:val="28"/>
        </w:rPr>
        <w:t xml:space="preserve">район </w:t>
      </w:r>
      <w:r w:rsidR="00552459" w:rsidRPr="00810474">
        <w:rPr>
          <w:sz w:val="28"/>
          <w:szCs w:val="28"/>
        </w:rPr>
        <w:t xml:space="preserve">(далее также – местный бюджет), за исключением случаев, предусмотренных </w:t>
      </w:r>
      <w:r w:rsidR="00103E4E" w:rsidRPr="00810474">
        <w:rPr>
          <w:rFonts w:eastAsia="Calibri"/>
          <w:sz w:val="28"/>
          <w:szCs w:val="28"/>
          <w:lang w:eastAsia="ru-RU"/>
        </w:rPr>
        <w:t>Федеральным законом    № 33-ФЗ</w:t>
      </w:r>
      <w:r w:rsidR="00552459" w:rsidRPr="00810474">
        <w:rPr>
          <w:sz w:val="28"/>
          <w:szCs w:val="28"/>
        </w:rPr>
        <w:t>.</w:t>
      </w:r>
    </w:p>
    <w:p w:rsidR="00552459" w:rsidRPr="00810474" w:rsidRDefault="00552459" w:rsidP="00552459">
      <w:pPr>
        <w:tabs>
          <w:tab w:val="left" w:pos="0"/>
        </w:tabs>
        <w:jc w:val="center"/>
        <w:rPr>
          <w:b/>
          <w:caps/>
          <w:sz w:val="28"/>
          <w:szCs w:val="28"/>
        </w:rPr>
      </w:pPr>
    </w:p>
    <w:p w:rsidR="00552459" w:rsidRPr="00810474" w:rsidRDefault="00341495" w:rsidP="00552459">
      <w:pPr>
        <w:ind w:firstLine="851"/>
        <w:jc w:val="both"/>
        <w:rPr>
          <w:b/>
          <w:sz w:val="28"/>
          <w:szCs w:val="28"/>
        </w:rPr>
      </w:pPr>
      <w:r w:rsidRPr="00810474">
        <w:rPr>
          <w:b/>
          <w:sz w:val="28"/>
          <w:szCs w:val="28"/>
        </w:rPr>
        <w:t>Статья </w:t>
      </w:r>
      <w:r w:rsidR="007F06F9" w:rsidRPr="00810474">
        <w:rPr>
          <w:b/>
          <w:sz w:val="28"/>
          <w:szCs w:val="28"/>
        </w:rPr>
        <w:t>8</w:t>
      </w:r>
      <w:r w:rsidRPr="00810474">
        <w:rPr>
          <w:b/>
          <w:sz w:val="28"/>
          <w:szCs w:val="28"/>
        </w:rPr>
        <w:t>. </w:t>
      </w:r>
      <w:r w:rsidR="00552459" w:rsidRPr="00810474">
        <w:rPr>
          <w:b/>
          <w:sz w:val="28"/>
          <w:szCs w:val="28"/>
        </w:rPr>
        <w:t xml:space="preserve">Структура органов местного самоуправления муниципального образования </w:t>
      </w:r>
      <w:r w:rsidR="00135436" w:rsidRPr="00810474">
        <w:rPr>
          <w:b/>
          <w:sz w:val="28"/>
          <w:szCs w:val="28"/>
        </w:rPr>
        <w:t>Ейский</w:t>
      </w:r>
      <w:r w:rsidR="00F14058" w:rsidRPr="00810474">
        <w:rPr>
          <w:b/>
          <w:sz w:val="28"/>
          <w:szCs w:val="28"/>
        </w:rPr>
        <w:t xml:space="preserve"> район</w:t>
      </w:r>
    </w:p>
    <w:p w:rsidR="00552459" w:rsidRPr="00810474" w:rsidRDefault="00341495" w:rsidP="00552459">
      <w:pPr>
        <w:ind w:firstLine="851"/>
        <w:jc w:val="both"/>
        <w:rPr>
          <w:sz w:val="28"/>
          <w:szCs w:val="28"/>
        </w:rPr>
      </w:pPr>
      <w:r w:rsidRPr="00810474">
        <w:rPr>
          <w:sz w:val="28"/>
          <w:szCs w:val="28"/>
        </w:rPr>
        <w:t>1. </w:t>
      </w:r>
      <w:r w:rsidR="00552459" w:rsidRPr="00810474">
        <w:rPr>
          <w:sz w:val="28"/>
          <w:szCs w:val="28"/>
        </w:rPr>
        <w:t xml:space="preserve">Структуру органов местного самоуправления муниципального образования </w:t>
      </w:r>
      <w:r w:rsidR="00135436" w:rsidRPr="00810474">
        <w:rPr>
          <w:sz w:val="28"/>
          <w:szCs w:val="28"/>
        </w:rPr>
        <w:t>Ейский</w:t>
      </w:r>
      <w:r w:rsidR="00552459" w:rsidRPr="00810474">
        <w:rPr>
          <w:sz w:val="28"/>
          <w:szCs w:val="28"/>
        </w:rPr>
        <w:t xml:space="preserve"> </w:t>
      </w:r>
      <w:r w:rsidR="00F14058" w:rsidRPr="00810474">
        <w:rPr>
          <w:sz w:val="28"/>
          <w:szCs w:val="28"/>
        </w:rPr>
        <w:t xml:space="preserve">район </w:t>
      </w:r>
      <w:r w:rsidR="00552459" w:rsidRPr="00810474">
        <w:rPr>
          <w:sz w:val="28"/>
          <w:szCs w:val="28"/>
        </w:rPr>
        <w:t xml:space="preserve">составляют Совет, глава </w:t>
      </w:r>
      <w:r w:rsidR="00F14058" w:rsidRPr="00810474">
        <w:rPr>
          <w:sz w:val="28"/>
          <w:szCs w:val="28"/>
        </w:rPr>
        <w:t xml:space="preserve">района, </w:t>
      </w:r>
      <w:r w:rsidR="00552459" w:rsidRPr="00810474">
        <w:rPr>
          <w:sz w:val="28"/>
          <w:szCs w:val="28"/>
        </w:rPr>
        <w:t>администрация, Контрольно-счетная палата.</w:t>
      </w:r>
    </w:p>
    <w:p w:rsidR="00552459" w:rsidRPr="00810474" w:rsidRDefault="00341495" w:rsidP="00552459">
      <w:pPr>
        <w:ind w:firstLine="851"/>
        <w:jc w:val="both"/>
        <w:rPr>
          <w:sz w:val="28"/>
          <w:szCs w:val="28"/>
        </w:rPr>
      </w:pPr>
      <w:r w:rsidRPr="00810474">
        <w:rPr>
          <w:sz w:val="28"/>
          <w:szCs w:val="28"/>
        </w:rPr>
        <w:t>2. </w:t>
      </w:r>
      <w:r w:rsidR="00552459" w:rsidRPr="00810474">
        <w:rPr>
          <w:sz w:val="28"/>
          <w:szCs w:val="28"/>
        </w:rPr>
        <w:t>Изменение структуры органов местного самоуправления осуществляется не иначе как путем внесения изменений в настоящий Устав.</w:t>
      </w:r>
    </w:p>
    <w:p w:rsidR="00552459" w:rsidRPr="00810474" w:rsidRDefault="00341495" w:rsidP="00552459">
      <w:pPr>
        <w:ind w:firstLine="851"/>
        <w:jc w:val="both"/>
        <w:rPr>
          <w:sz w:val="28"/>
          <w:szCs w:val="28"/>
        </w:rPr>
      </w:pPr>
      <w:r w:rsidRPr="00810474">
        <w:rPr>
          <w:sz w:val="28"/>
          <w:szCs w:val="28"/>
        </w:rPr>
        <w:t>3. </w:t>
      </w:r>
      <w:r w:rsidR="00552459" w:rsidRPr="00810474">
        <w:rPr>
          <w:sz w:val="28"/>
          <w:szCs w:val="28"/>
        </w:rPr>
        <w:t xml:space="preserve">Решение Совета об изменении структуры органов местного самоуправления вступает в силу не ранее чем </w:t>
      </w:r>
      <w:proofErr w:type="gramStart"/>
      <w:r w:rsidR="00552459" w:rsidRPr="00810474">
        <w:rPr>
          <w:sz w:val="28"/>
          <w:szCs w:val="28"/>
        </w:rPr>
        <w:t>по</w:t>
      </w:r>
      <w:proofErr w:type="gramEnd"/>
      <w:r w:rsidR="00552459" w:rsidRPr="00810474">
        <w:rPr>
          <w:sz w:val="28"/>
          <w:szCs w:val="28"/>
        </w:rPr>
        <w:t xml:space="preserve"> </w:t>
      </w:r>
      <w:proofErr w:type="gramStart"/>
      <w:r w:rsidR="00552459" w:rsidRPr="00810474">
        <w:rPr>
          <w:sz w:val="28"/>
          <w:szCs w:val="28"/>
        </w:rPr>
        <w:t>истечении</w:t>
      </w:r>
      <w:proofErr w:type="gramEnd"/>
      <w:r w:rsidR="00552459" w:rsidRPr="00810474">
        <w:rPr>
          <w:sz w:val="28"/>
          <w:szCs w:val="28"/>
        </w:rPr>
        <w:t xml:space="preserve"> срока полномочий Совета, принявшего указанное решение, за исключением случаев, предусмотренных </w:t>
      </w:r>
      <w:r w:rsidR="00103E4E" w:rsidRPr="00810474">
        <w:rPr>
          <w:rFonts w:eastAsia="Calibri"/>
          <w:sz w:val="28"/>
          <w:szCs w:val="28"/>
          <w:lang w:eastAsia="ru-RU"/>
        </w:rPr>
        <w:t>Федеральным законом № 33-ФЗ</w:t>
      </w:r>
      <w:r w:rsidR="00552459" w:rsidRPr="00810474">
        <w:rPr>
          <w:sz w:val="28"/>
          <w:szCs w:val="28"/>
        </w:rPr>
        <w:t>.</w:t>
      </w:r>
    </w:p>
    <w:p w:rsidR="00552459" w:rsidRPr="00810474" w:rsidRDefault="00552459" w:rsidP="00552459">
      <w:pPr>
        <w:rPr>
          <w:sz w:val="28"/>
          <w:szCs w:val="28"/>
        </w:rPr>
      </w:pPr>
    </w:p>
    <w:p w:rsidR="00552459" w:rsidRPr="00810474" w:rsidRDefault="007F06F9" w:rsidP="00552459">
      <w:pPr>
        <w:pStyle w:val="af"/>
        <w:suppressAutoHyphens w:val="0"/>
        <w:ind w:firstLine="851"/>
        <w:jc w:val="both"/>
        <w:rPr>
          <w:b/>
          <w:sz w:val="28"/>
          <w:szCs w:val="28"/>
        </w:rPr>
      </w:pPr>
      <w:r w:rsidRPr="00810474">
        <w:rPr>
          <w:b/>
          <w:sz w:val="28"/>
          <w:szCs w:val="28"/>
        </w:rPr>
        <w:t>Статья 9</w:t>
      </w:r>
      <w:r w:rsidR="00552459" w:rsidRPr="00810474">
        <w:rPr>
          <w:sz w:val="28"/>
          <w:szCs w:val="28"/>
        </w:rPr>
        <w:t xml:space="preserve">. </w:t>
      </w:r>
      <w:r w:rsidR="00552459" w:rsidRPr="00810474">
        <w:rPr>
          <w:b/>
          <w:sz w:val="28"/>
          <w:szCs w:val="28"/>
        </w:rPr>
        <w:t xml:space="preserve">Совет муниципального образования </w:t>
      </w:r>
      <w:r w:rsidR="00135436" w:rsidRPr="00810474">
        <w:rPr>
          <w:b/>
          <w:sz w:val="28"/>
          <w:szCs w:val="28"/>
        </w:rPr>
        <w:t>Ейский</w:t>
      </w:r>
      <w:r w:rsidR="00F14058" w:rsidRPr="00810474">
        <w:rPr>
          <w:b/>
          <w:sz w:val="28"/>
          <w:szCs w:val="28"/>
        </w:rPr>
        <w:t xml:space="preserve"> район</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 Совет состоит из </w:t>
      </w:r>
      <w:r w:rsidR="00682BBB" w:rsidRPr="00810474">
        <w:rPr>
          <w:rFonts w:ascii="Times New Roman" w:hAnsi="Times New Roman" w:cs="Times New Roman"/>
          <w:sz w:val="28"/>
          <w:szCs w:val="28"/>
        </w:rPr>
        <w:t>30</w:t>
      </w:r>
      <w:r w:rsidRPr="00810474">
        <w:rPr>
          <w:rFonts w:ascii="Times New Roman" w:hAnsi="Times New Roman" w:cs="Times New Roman"/>
          <w:sz w:val="28"/>
          <w:szCs w:val="28"/>
        </w:rPr>
        <w:t xml:space="preserve"> депутатов, избранных на муниципальных выборах.</w:t>
      </w:r>
    </w:p>
    <w:p w:rsidR="00552459" w:rsidRPr="00810474" w:rsidRDefault="00552459" w:rsidP="00552459">
      <w:pPr>
        <w:ind w:firstLine="851"/>
        <w:jc w:val="both"/>
        <w:rPr>
          <w:sz w:val="28"/>
          <w:szCs w:val="28"/>
        </w:rPr>
      </w:pPr>
      <w:r w:rsidRPr="00810474">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810474">
        <w:rPr>
          <w:strike/>
          <w:sz w:val="28"/>
          <w:szCs w:val="28"/>
        </w:rPr>
        <w:t xml:space="preserve"> </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Срок полномочий Совета составляет 5 лет.</w:t>
      </w:r>
    </w:p>
    <w:p w:rsidR="00552459" w:rsidRPr="00810474"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Совет обладает правами юридического лица.</w:t>
      </w:r>
    </w:p>
    <w:p w:rsidR="00552459" w:rsidRPr="00810474" w:rsidRDefault="000A23AD"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6. </w:t>
      </w:r>
      <w:r w:rsidR="00552459" w:rsidRPr="00810474">
        <w:rPr>
          <w:rFonts w:ascii="Times New Roman" w:hAnsi="Times New Roman" w:cs="Times New Roman"/>
          <w:sz w:val="28"/>
          <w:szCs w:val="28"/>
        </w:rPr>
        <w:t xml:space="preserve">Организацию деятельности Совета осуществляет председатель Совета. Председатель Совета и его заместитель избираются </w:t>
      </w:r>
      <w:r w:rsidR="00E712D0" w:rsidRPr="00810474">
        <w:rPr>
          <w:rFonts w:ascii="Times New Roman" w:hAnsi="Times New Roman" w:cs="Times New Roman"/>
          <w:sz w:val="28"/>
          <w:szCs w:val="28"/>
        </w:rPr>
        <w:t xml:space="preserve">тайным голосованием </w:t>
      </w:r>
      <w:r w:rsidR="00552459" w:rsidRPr="00810474">
        <w:rPr>
          <w:rFonts w:ascii="Times New Roman" w:hAnsi="Times New Roman" w:cs="Times New Roman"/>
          <w:sz w:val="28"/>
          <w:szCs w:val="28"/>
        </w:rPr>
        <w:t xml:space="preserve">из числа депутатов Совета. </w:t>
      </w:r>
    </w:p>
    <w:p w:rsidR="00552459" w:rsidRDefault="00552459" w:rsidP="00552459">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874C7D" w:rsidRPr="00810474" w:rsidRDefault="00874C7D" w:rsidP="00552459">
      <w:pPr>
        <w:pStyle w:val="ConsNormal0"/>
        <w:suppressAutoHyphens w:val="0"/>
        <w:ind w:firstLine="851"/>
        <w:jc w:val="both"/>
        <w:rPr>
          <w:rFonts w:ascii="Times New Roman" w:hAnsi="Times New Roman" w:cs="Times New Roman"/>
          <w:sz w:val="28"/>
          <w:szCs w:val="28"/>
        </w:rPr>
      </w:pPr>
    </w:p>
    <w:p w:rsidR="00631212" w:rsidRPr="00810474" w:rsidRDefault="007F06F9" w:rsidP="00631212">
      <w:pPr>
        <w:pStyle w:val="5"/>
        <w:keepNext w:val="0"/>
        <w:suppressAutoHyphens w:val="0"/>
        <w:ind w:left="0" w:firstLine="851"/>
        <w:rPr>
          <w:b/>
          <w:szCs w:val="28"/>
        </w:rPr>
      </w:pPr>
      <w:r w:rsidRPr="00810474">
        <w:rPr>
          <w:b/>
          <w:szCs w:val="28"/>
        </w:rPr>
        <w:lastRenderedPageBreak/>
        <w:t>Статья 10</w:t>
      </w:r>
      <w:r w:rsidR="00631212" w:rsidRPr="00810474">
        <w:rPr>
          <w:b/>
          <w:szCs w:val="28"/>
        </w:rPr>
        <w:t xml:space="preserve">. Компетенция Совета </w:t>
      </w:r>
    </w:p>
    <w:p w:rsidR="00631212" w:rsidRPr="00810474" w:rsidRDefault="00631212" w:rsidP="0063121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В исключительной компетенции Совета находятся:</w:t>
      </w:r>
    </w:p>
    <w:p w:rsidR="00631212" w:rsidRPr="00810474" w:rsidRDefault="000A23AD" w:rsidP="00631212">
      <w:pPr>
        <w:autoSpaceDE w:val="0"/>
        <w:autoSpaceDN w:val="0"/>
        <w:adjustRightInd w:val="0"/>
        <w:ind w:firstLine="851"/>
        <w:jc w:val="both"/>
        <w:rPr>
          <w:sz w:val="28"/>
          <w:szCs w:val="28"/>
        </w:rPr>
      </w:pPr>
      <w:r w:rsidRPr="00810474">
        <w:rPr>
          <w:sz w:val="28"/>
          <w:szCs w:val="28"/>
        </w:rPr>
        <w:t>1) </w:t>
      </w:r>
      <w:r w:rsidR="00631212" w:rsidRPr="00810474">
        <w:rPr>
          <w:sz w:val="28"/>
          <w:szCs w:val="28"/>
        </w:rPr>
        <w:t xml:space="preserve">принятие Устава муниципального образования </w:t>
      </w:r>
      <w:r w:rsidR="00682BBB" w:rsidRPr="00810474">
        <w:rPr>
          <w:sz w:val="28"/>
          <w:szCs w:val="28"/>
        </w:rPr>
        <w:t xml:space="preserve">Ейский </w:t>
      </w:r>
      <w:r w:rsidR="00F14058" w:rsidRPr="00810474">
        <w:rPr>
          <w:sz w:val="28"/>
          <w:szCs w:val="28"/>
        </w:rPr>
        <w:t xml:space="preserve">район </w:t>
      </w:r>
      <w:r w:rsidR="00631212" w:rsidRPr="00810474">
        <w:rPr>
          <w:sz w:val="28"/>
          <w:szCs w:val="28"/>
        </w:rPr>
        <w:t>и внесение в него изменений и дополнений;</w:t>
      </w:r>
    </w:p>
    <w:p w:rsidR="00631212" w:rsidRPr="00810474" w:rsidRDefault="00631212" w:rsidP="00631212">
      <w:pPr>
        <w:autoSpaceDE w:val="0"/>
        <w:autoSpaceDN w:val="0"/>
        <w:adjustRightInd w:val="0"/>
        <w:ind w:firstLine="851"/>
        <w:jc w:val="both"/>
        <w:rPr>
          <w:sz w:val="28"/>
          <w:szCs w:val="28"/>
        </w:rPr>
      </w:pPr>
      <w:r w:rsidRPr="00810474">
        <w:rPr>
          <w:sz w:val="28"/>
          <w:szCs w:val="28"/>
        </w:rPr>
        <w:t>2) утверждение местного бюджета и отчета о его исполнении;</w:t>
      </w:r>
    </w:p>
    <w:p w:rsidR="00631212" w:rsidRPr="00810474" w:rsidRDefault="00631212" w:rsidP="00631212">
      <w:pPr>
        <w:autoSpaceDE w:val="0"/>
        <w:autoSpaceDN w:val="0"/>
        <w:adjustRightInd w:val="0"/>
        <w:ind w:firstLine="851"/>
        <w:jc w:val="both"/>
        <w:rPr>
          <w:sz w:val="28"/>
          <w:szCs w:val="28"/>
        </w:rPr>
      </w:pPr>
      <w:r w:rsidRPr="00810474">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631212" w:rsidRPr="00810474" w:rsidRDefault="000A23AD" w:rsidP="00631212">
      <w:pPr>
        <w:autoSpaceDE w:val="0"/>
        <w:autoSpaceDN w:val="0"/>
        <w:adjustRightInd w:val="0"/>
        <w:ind w:firstLine="851"/>
        <w:jc w:val="both"/>
        <w:rPr>
          <w:sz w:val="28"/>
          <w:szCs w:val="28"/>
        </w:rPr>
      </w:pPr>
      <w:r w:rsidRPr="00810474">
        <w:rPr>
          <w:sz w:val="28"/>
          <w:szCs w:val="28"/>
        </w:rPr>
        <w:t>4) </w:t>
      </w:r>
      <w:r w:rsidR="00631212" w:rsidRPr="00810474">
        <w:rPr>
          <w:sz w:val="28"/>
          <w:szCs w:val="28"/>
        </w:rPr>
        <w:t xml:space="preserve">утверждение стратегии социально-экономического развития </w:t>
      </w:r>
      <w:r w:rsidR="00F14058" w:rsidRPr="00810474">
        <w:rPr>
          <w:sz w:val="28"/>
          <w:szCs w:val="28"/>
        </w:rPr>
        <w:t>муниципального образования</w:t>
      </w:r>
      <w:r w:rsidR="00631212" w:rsidRPr="00810474">
        <w:rPr>
          <w:sz w:val="28"/>
          <w:szCs w:val="28"/>
        </w:rPr>
        <w:t xml:space="preserve"> </w:t>
      </w:r>
      <w:r w:rsidR="00682BBB" w:rsidRPr="00810474">
        <w:rPr>
          <w:sz w:val="28"/>
          <w:szCs w:val="28"/>
        </w:rPr>
        <w:t>Ейский</w:t>
      </w:r>
      <w:r w:rsidR="00F14058" w:rsidRPr="00810474">
        <w:rPr>
          <w:sz w:val="28"/>
          <w:szCs w:val="28"/>
        </w:rPr>
        <w:t xml:space="preserve"> район</w:t>
      </w:r>
      <w:r w:rsidR="00631212" w:rsidRPr="00810474">
        <w:rPr>
          <w:sz w:val="28"/>
          <w:szCs w:val="28"/>
        </w:rPr>
        <w:t>;</w:t>
      </w:r>
    </w:p>
    <w:p w:rsidR="00631212" w:rsidRPr="00810474" w:rsidRDefault="000A23AD" w:rsidP="00631212">
      <w:pPr>
        <w:autoSpaceDE w:val="0"/>
        <w:autoSpaceDN w:val="0"/>
        <w:adjustRightInd w:val="0"/>
        <w:ind w:firstLine="851"/>
        <w:jc w:val="both"/>
        <w:rPr>
          <w:sz w:val="28"/>
          <w:szCs w:val="28"/>
        </w:rPr>
      </w:pPr>
      <w:r w:rsidRPr="00810474">
        <w:rPr>
          <w:sz w:val="28"/>
          <w:szCs w:val="28"/>
        </w:rPr>
        <w:t>5) </w:t>
      </w:r>
      <w:r w:rsidR="00631212" w:rsidRPr="00810474">
        <w:rPr>
          <w:sz w:val="28"/>
          <w:szCs w:val="28"/>
        </w:rPr>
        <w:t>определение порядка управления и распоряжения имуществом, находящимся в муниципальной собственности;</w:t>
      </w:r>
    </w:p>
    <w:p w:rsidR="00631212" w:rsidRPr="00810474" w:rsidRDefault="00631212" w:rsidP="00631212">
      <w:pPr>
        <w:autoSpaceDE w:val="0"/>
        <w:autoSpaceDN w:val="0"/>
        <w:adjustRightInd w:val="0"/>
        <w:ind w:firstLine="851"/>
        <w:jc w:val="both"/>
        <w:rPr>
          <w:sz w:val="28"/>
          <w:szCs w:val="28"/>
        </w:rPr>
      </w:pPr>
      <w:r w:rsidRPr="00810474">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31212" w:rsidRPr="00810474" w:rsidRDefault="00631212" w:rsidP="00631212">
      <w:pPr>
        <w:autoSpaceDE w:val="0"/>
        <w:autoSpaceDN w:val="0"/>
        <w:adjustRightInd w:val="0"/>
        <w:ind w:firstLine="851"/>
        <w:jc w:val="both"/>
        <w:rPr>
          <w:sz w:val="28"/>
          <w:szCs w:val="28"/>
        </w:rPr>
      </w:pPr>
      <w:r w:rsidRPr="00810474">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631212" w:rsidRPr="00810474" w:rsidRDefault="000A23AD" w:rsidP="00631212">
      <w:pPr>
        <w:autoSpaceDE w:val="0"/>
        <w:autoSpaceDN w:val="0"/>
        <w:adjustRightInd w:val="0"/>
        <w:ind w:firstLine="851"/>
        <w:jc w:val="both"/>
        <w:rPr>
          <w:sz w:val="28"/>
          <w:szCs w:val="28"/>
        </w:rPr>
      </w:pPr>
      <w:r w:rsidRPr="00810474">
        <w:rPr>
          <w:sz w:val="28"/>
          <w:szCs w:val="28"/>
        </w:rPr>
        <w:t>8) </w:t>
      </w:r>
      <w:proofErr w:type="gramStart"/>
      <w:r w:rsidR="00631212" w:rsidRPr="00810474">
        <w:rPr>
          <w:sz w:val="28"/>
          <w:szCs w:val="28"/>
        </w:rPr>
        <w:t>контроль за</w:t>
      </w:r>
      <w:proofErr w:type="gramEnd"/>
      <w:r w:rsidR="00631212" w:rsidRPr="00810474">
        <w:rPr>
          <w:sz w:val="28"/>
          <w:szCs w:val="28"/>
        </w:rPr>
        <w:t xml:space="preserve"> исполнением органами местного самоуправления и должностными лицами местного самоуправления полномочий по решению </w:t>
      </w:r>
      <w:r w:rsidR="00D702CC" w:rsidRPr="00810474">
        <w:rPr>
          <w:sz w:val="28"/>
          <w:szCs w:val="28"/>
          <w:lang w:eastAsia="ru-RU"/>
        </w:rPr>
        <w:t>вопросов непосредственного обеспечения жизнедеятельности населения</w:t>
      </w:r>
      <w:r w:rsidR="00631212" w:rsidRPr="00810474">
        <w:rPr>
          <w:sz w:val="28"/>
          <w:szCs w:val="28"/>
        </w:rPr>
        <w:t>;</w:t>
      </w:r>
    </w:p>
    <w:p w:rsidR="00631212" w:rsidRPr="00810474" w:rsidRDefault="000A23AD" w:rsidP="00631212">
      <w:pPr>
        <w:autoSpaceDE w:val="0"/>
        <w:autoSpaceDN w:val="0"/>
        <w:adjustRightInd w:val="0"/>
        <w:ind w:firstLine="851"/>
        <w:jc w:val="both"/>
        <w:rPr>
          <w:sz w:val="28"/>
          <w:szCs w:val="28"/>
        </w:rPr>
      </w:pPr>
      <w:r w:rsidRPr="00810474">
        <w:rPr>
          <w:sz w:val="28"/>
          <w:szCs w:val="28"/>
        </w:rPr>
        <w:t>9) </w:t>
      </w:r>
      <w:r w:rsidR="00631212" w:rsidRPr="00810474">
        <w:rPr>
          <w:sz w:val="28"/>
          <w:szCs w:val="28"/>
        </w:rPr>
        <w:t xml:space="preserve">принятие решения об удалении главы </w:t>
      </w:r>
      <w:r w:rsidR="00F14058" w:rsidRPr="00810474">
        <w:rPr>
          <w:sz w:val="28"/>
          <w:szCs w:val="28"/>
        </w:rPr>
        <w:t xml:space="preserve">района </w:t>
      </w:r>
      <w:r w:rsidR="00631212" w:rsidRPr="00810474">
        <w:rPr>
          <w:sz w:val="28"/>
          <w:szCs w:val="28"/>
        </w:rPr>
        <w:t xml:space="preserve">в отставку в предусмотренных </w:t>
      </w:r>
      <w:r w:rsidR="005C2DF5" w:rsidRPr="00810474">
        <w:rPr>
          <w:rFonts w:eastAsia="Calibri"/>
          <w:sz w:val="28"/>
          <w:szCs w:val="28"/>
          <w:lang w:eastAsia="ru-RU"/>
        </w:rPr>
        <w:t>Федеральным законом № 33-ФЗ</w:t>
      </w:r>
      <w:r w:rsidR="00740063">
        <w:rPr>
          <w:rFonts w:eastAsia="Calibri"/>
          <w:sz w:val="28"/>
          <w:szCs w:val="28"/>
          <w:lang w:eastAsia="ru-RU"/>
        </w:rPr>
        <w:t xml:space="preserve"> </w:t>
      </w:r>
      <w:r w:rsidR="00740063" w:rsidRPr="00863A93">
        <w:rPr>
          <w:rFonts w:eastAsia="Calibri"/>
          <w:sz w:val="28"/>
          <w:szCs w:val="28"/>
          <w:lang w:eastAsia="ru-RU"/>
        </w:rPr>
        <w:t>случаях</w:t>
      </w:r>
      <w:r w:rsidR="00631212" w:rsidRPr="00863A93">
        <w:rPr>
          <w:sz w:val="28"/>
          <w:szCs w:val="28"/>
        </w:rPr>
        <w:t>;</w:t>
      </w:r>
    </w:p>
    <w:p w:rsidR="00631212" w:rsidRPr="00810474" w:rsidRDefault="00631212" w:rsidP="00631212">
      <w:pPr>
        <w:autoSpaceDE w:val="0"/>
        <w:autoSpaceDN w:val="0"/>
        <w:adjustRightInd w:val="0"/>
        <w:ind w:firstLine="851"/>
        <w:jc w:val="both"/>
        <w:rPr>
          <w:sz w:val="28"/>
          <w:szCs w:val="28"/>
        </w:rPr>
      </w:pPr>
      <w:r w:rsidRPr="00810474">
        <w:rPr>
          <w:sz w:val="28"/>
          <w:szCs w:val="28"/>
        </w:rPr>
        <w:t>10) утверждение правил благоустройства террит</w:t>
      </w:r>
      <w:r w:rsidR="00F14058" w:rsidRPr="00810474">
        <w:rPr>
          <w:sz w:val="28"/>
          <w:szCs w:val="28"/>
        </w:rPr>
        <w:t>ории муниципального образования</w:t>
      </w:r>
      <w:r w:rsidRPr="00810474">
        <w:rPr>
          <w:sz w:val="28"/>
          <w:szCs w:val="28"/>
        </w:rPr>
        <w:t xml:space="preserve"> </w:t>
      </w:r>
      <w:r w:rsidR="00BD1D9F" w:rsidRPr="00810474">
        <w:rPr>
          <w:sz w:val="28"/>
          <w:szCs w:val="28"/>
        </w:rPr>
        <w:t>Ейский</w:t>
      </w:r>
      <w:r w:rsidR="00F14058" w:rsidRPr="00810474">
        <w:rPr>
          <w:sz w:val="28"/>
          <w:szCs w:val="28"/>
        </w:rPr>
        <w:t xml:space="preserve"> район</w:t>
      </w:r>
      <w:r w:rsidRPr="00810474">
        <w:rPr>
          <w:sz w:val="28"/>
          <w:szCs w:val="28"/>
        </w:rPr>
        <w:t>;</w:t>
      </w:r>
    </w:p>
    <w:p w:rsidR="00631212" w:rsidRPr="00810474" w:rsidRDefault="00631212" w:rsidP="00631212">
      <w:pPr>
        <w:autoSpaceDE w:val="0"/>
        <w:autoSpaceDN w:val="0"/>
        <w:adjustRightInd w:val="0"/>
        <w:ind w:firstLine="851"/>
        <w:jc w:val="both"/>
        <w:rPr>
          <w:sz w:val="28"/>
          <w:szCs w:val="28"/>
        </w:rPr>
      </w:pPr>
      <w:r w:rsidRPr="00810474">
        <w:rPr>
          <w:sz w:val="28"/>
          <w:szCs w:val="28"/>
        </w:rPr>
        <w:t xml:space="preserve">11) заслушивание ежегодных отчетов главы </w:t>
      </w:r>
      <w:r w:rsidR="00F14058" w:rsidRPr="00810474">
        <w:rPr>
          <w:sz w:val="28"/>
          <w:szCs w:val="28"/>
        </w:rPr>
        <w:t xml:space="preserve">района </w:t>
      </w:r>
      <w:r w:rsidRPr="00810474">
        <w:rPr>
          <w:sz w:val="28"/>
          <w:szCs w:val="28"/>
        </w:rPr>
        <w:t xml:space="preserve">о результатах его деятельности, деятельности администрации и иных подведомственных главе </w:t>
      </w:r>
      <w:r w:rsidR="00F14058" w:rsidRPr="00810474">
        <w:rPr>
          <w:sz w:val="28"/>
          <w:szCs w:val="28"/>
        </w:rPr>
        <w:t xml:space="preserve">района </w:t>
      </w:r>
      <w:r w:rsidRPr="00810474">
        <w:rPr>
          <w:sz w:val="28"/>
          <w:szCs w:val="28"/>
        </w:rPr>
        <w:t>органов местного самоуправления, в том числе о решении вопросов, поставленных Советом.</w:t>
      </w:r>
    </w:p>
    <w:p w:rsidR="00E20E75" w:rsidRPr="00810474" w:rsidRDefault="00E20E75" w:rsidP="00E20E75">
      <w:pPr>
        <w:pStyle w:val="ConsNormal0"/>
        <w:ind w:firstLine="851"/>
        <w:jc w:val="both"/>
        <w:rPr>
          <w:rFonts w:ascii="Times New Roman" w:hAnsi="Times New Roman"/>
          <w:sz w:val="28"/>
          <w:szCs w:val="28"/>
        </w:rPr>
      </w:pPr>
      <w:r w:rsidRPr="00810474">
        <w:rPr>
          <w:rFonts w:ascii="Times New Roman" w:hAnsi="Times New Roman"/>
          <w:sz w:val="28"/>
          <w:szCs w:val="28"/>
        </w:rPr>
        <w:t xml:space="preserve">2. На заседаниях Совета решаются следующие вопросы: </w:t>
      </w:r>
    </w:p>
    <w:p w:rsidR="00E20E75" w:rsidRPr="00810474" w:rsidRDefault="00E20E75" w:rsidP="00493FD4">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1) избрание главы района </w:t>
      </w:r>
      <w:r w:rsidRPr="00810474">
        <w:rPr>
          <w:rFonts w:cs="Calibri"/>
          <w:bCs/>
          <w:sz w:val="28"/>
          <w:szCs w:val="28"/>
        </w:rPr>
        <w:t>из числа кандидатов, представленных конкурсной комиссией по результатам конкурса;</w:t>
      </w:r>
    </w:p>
    <w:p w:rsidR="00E20E75" w:rsidRPr="00810474" w:rsidRDefault="00E20E75" w:rsidP="00493FD4">
      <w:pPr>
        <w:pStyle w:val="afe"/>
        <w:spacing w:before="0" w:beforeAutospacing="0" w:after="0" w:afterAutospacing="0" w:line="288" w:lineRule="atLeast"/>
        <w:ind w:firstLine="851"/>
        <w:jc w:val="both"/>
        <w:rPr>
          <w:sz w:val="28"/>
          <w:szCs w:val="28"/>
        </w:rPr>
      </w:pPr>
      <w:r w:rsidRPr="00810474">
        <w:rPr>
          <w:sz w:val="28"/>
          <w:szCs w:val="28"/>
        </w:rPr>
        <w:t xml:space="preserve">2) определение порядка </w:t>
      </w:r>
      <w:r w:rsidR="00493FD4" w:rsidRPr="00810474">
        <w:rPr>
          <w:sz w:val="28"/>
          <w:szCs w:val="28"/>
        </w:rPr>
        <w:t xml:space="preserve">назначения и проведения публичных слушаний, </w:t>
      </w:r>
      <w:r w:rsidRPr="00810474">
        <w:rPr>
          <w:sz w:val="28"/>
          <w:szCs w:val="28"/>
        </w:rPr>
        <w:t>опроса граждан;</w:t>
      </w:r>
    </w:p>
    <w:p w:rsidR="00E20E75" w:rsidRPr="00810474" w:rsidRDefault="00493FD4" w:rsidP="00E20E75">
      <w:pPr>
        <w:pStyle w:val="ConsNormal0"/>
        <w:ind w:firstLine="851"/>
        <w:jc w:val="both"/>
        <w:rPr>
          <w:rFonts w:ascii="Times New Roman" w:hAnsi="Times New Roman"/>
          <w:sz w:val="28"/>
          <w:szCs w:val="28"/>
        </w:rPr>
      </w:pPr>
      <w:r w:rsidRPr="00810474">
        <w:rPr>
          <w:rFonts w:ascii="Times New Roman" w:hAnsi="Times New Roman"/>
          <w:sz w:val="28"/>
          <w:szCs w:val="28"/>
        </w:rPr>
        <w:t>3</w:t>
      </w:r>
      <w:r w:rsidR="000A23AD" w:rsidRPr="00810474">
        <w:rPr>
          <w:rFonts w:ascii="Times New Roman" w:hAnsi="Times New Roman"/>
          <w:sz w:val="28"/>
          <w:szCs w:val="28"/>
        </w:rPr>
        <w:t>) </w:t>
      </w:r>
      <w:r w:rsidR="00E20E75" w:rsidRPr="00810474">
        <w:rPr>
          <w:rFonts w:ascii="Times New Roman" w:hAnsi="Times New Roman" w:cs="Times New Roman"/>
          <w:sz w:val="28"/>
          <w:szCs w:val="28"/>
        </w:rPr>
        <w:t xml:space="preserve">принятие в случаях, предусмотренных </w:t>
      </w:r>
      <w:r w:rsidR="00B90FB9" w:rsidRPr="00810474">
        <w:rPr>
          <w:rFonts w:ascii="Times New Roman" w:hAnsi="Times New Roman" w:cs="Times New Roman"/>
          <w:sz w:val="28"/>
          <w:szCs w:val="28"/>
        </w:rPr>
        <w:t>действующим законодательством</w:t>
      </w:r>
      <w:r w:rsidR="0061065D" w:rsidRPr="00810474">
        <w:rPr>
          <w:rFonts w:ascii="Times New Roman" w:hAnsi="Times New Roman" w:cs="Times New Roman"/>
          <w:sz w:val="28"/>
          <w:szCs w:val="28"/>
        </w:rPr>
        <w:t>,</w:t>
      </w:r>
      <w:r w:rsidR="00E20E75" w:rsidRPr="00810474">
        <w:rPr>
          <w:rFonts w:ascii="Times New Roman" w:hAnsi="Times New Roman" w:cs="Times New Roman"/>
          <w:sz w:val="28"/>
          <w:szCs w:val="28"/>
        </w:rPr>
        <w:t xml:space="preserve"> решений, связанных с изменением границ муниципального образования </w:t>
      </w:r>
      <w:r w:rsidR="00BD1D9F" w:rsidRPr="00810474">
        <w:rPr>
          <w:rFonts w:ascii="Times New Roman" w:hAnsi="Times New Roman" w:cs="Times New Roman"/>
          <w:sz w:val="28"/>
          <w:szCs w:val="28"/>
        </w:rPr>
        <w:t>Ейский</w:t>
      </w:r>
      <w:r w:rsidR="00F14058" w:rsidRPr="00810474">
        <w:rPr>
          <w:sz w:val="28"/>
          <w:szCs w:val="28"/>
        </w:rPr>
        <w:t xml:space="preserve"> </w:t>
      </w:r>
      <w:r w:rsidR="00F14058" w:rsidRPr="00810474">
        <w:rPr>
          <w:rFonts w:ascii="Times New Roman" w:hAnsi="Times New Roman" w:cs="Times New Roman"/>
          <w:sz w:val="28"/>
          <w:szCs w:val="28"/>
        </w:rPr>
        <w:t>район,</w:t>
      </w:r>
      <w:r w:rsidR="00E20E75" w:rsidRPr="00810474">
        <w:rPr>
          <w:rFonts w:ascii="Times New Roman" w:hAnsi="Times New Roman" w:cs="Times New Roman"/>
          <w:sz w:val="28"/>
          <w:szCs w:val="28"/>
        </w:rPr>
        <w:t xml:space="preserve"> а также с преобразованием муниципального образования </w:t>
      </w:r>
      <w:r w:rsidR="00BD1D9F" w:rsidRPr="00810474">
        <w:rPr>
          <w:rFonts w:ascii="Times New Roman" w:hAnsi="Times New Roman" w:cs="Times New Roman"/>
          <w:sz w:val="28"/>
          <w:szCs w:val="28"/>
        </w:rPr>
        <w:t>Ейский</w:t>
      </w:r>
      <w:r w:rsidR="00F14058" w:rsidRPr="00810474">
        <w:rPr>
          <w:rFonts w:ascii="Times New Roman" w:hAnsi="Times New Roman" w:cs="Times New Roman"/>
          <w:sz w:val="28"/>
          <w:szCs w:val="28"/>
        </w:rPr>
        <w:t xml:space="preserve"> район</w:t>
      </w:r>
      <w:r w:rsidR="00E20E75" w:rsidRPr="00810474">
        <w:rPr>
          <w:rFonts w:ascii="Times New Roman" w:hAnsi="Times New Roman"/>
          <w:sz w:val="28"/>
          <w:szCs w:val="28"/>
        </w:rPr>
        <w:t>;</w:t>
      </w:r>
    </w:p>
    <w:p w:rsidR="00E20E75" w:rsidRPr="00810474" w:rsidRDefault="00493FD4" w:rsidP="00E20E75">
      <w:pPr>
        <w:pStyle w:val="ConsNormal0"/>
        <w:ind w:firstLine="851"/>
        <w:jc w:val="both"/>
        <w:rPr>
          <w:rFonts w:ascii="Times New Roman" w:hAnsi="Times New Roman"/>
          <w:sz w:val="28"/>
          <w:szCs w:val="28"/>
        </w:rPr>
      </w:pPr>
      <w:r w:rsidRPr="00810474">
        <w:rPr>
          <w:rFonts w:ascii="Times New Roman" w:hAnsi="Times New Roman"/>
          <w:sz w:val="28"/>
          <w:szCs w:val="28"/>
        </w:rPr>
        <w:t>4</w:t>
      </w:r>
      <w:r w:rsidR="00E20E75" w:rsidRPr="00810474">
        <w:rPr>
          <w:rFonts w:ascii="Times New Roman" w:hAnsi="Times New Roman"/>
          <w:sz w:val="28"/>
          <w:szCs w:val="28"/>
        </w:rPr>
        <w:t>) утверждение структуры администрации, утверждение положений об отраслевых</w:t>
      </w:r>
      <w:r w:rsidR="004C1B15" w:rsidRPr="00810474">
        <w:rPr>
          <w:rFonts w:ascii="Times New Roman" w:hAnsi="Times New Roman"/>
          <w:sz w:val="28"/>
          <w:szCs w:val="28"/>
        </w:rPr>
        <w:t xml:space="preserve">, </w:t>
      </w:r>
      <w:r w:rsidR="00650DBB" w:rsidRPr="00810474">
        <w:rPr>
          <w:rFonts w:ascii="Times New Roman" w:hAnsi="Times New Roman"/>
          <w:sz w:val="28"/>
          <w:szCs w:val="28"/>
        </w:rPr>
        <w:t xml:space="preserve">функциональных </w:t>
      </w:r>
      <w:r w:rsidR="00E20E75" w:rsidRPr="00810474">
        <w:rPr>
          <w:rFonts w:ascii="Times New Roman" w:hAnsi="Times New Roman"/>
          <w:sz w:val="28"/>
          <w:szCs w:val="28"/>
        </w:rPr>
        <w:t>органах администрации, обладающих правами юридического лица;</w:t>
      </w:r>
    </w:p>
    <w:p w:rsidR="00E20E75" w:rsidRPr="00810474" w:rsidRDefault="00493FD4" w:rsidP="00E20E75">
      <w:pPr>
        <w:pStyle w:val="ConsNormal0"/>
        <w:ind w:firstLine="851"/>
        <w:jc w:val="both"/>
        <w:rPr>
          <w:rFonts w:ascii="Times New Roman" w:hAnsi="Times New Roman"/>
          <w:sz w:val="28"/>
          <w:szCs w:val="28"/>
        </w:rPr>
      </w:pPr>
      <w:r w:rsidRPr="00721A31">
        <w:rPr>
          <w:rFonts w:ascii="Times New Roman" w:hAnsi="Times New Roman" w:cs="Times New Roman"/>
          <w:sz w:val="28"/>
          <w:szCs w:val="28"/>
        </w:rPr>
        <w:t>5</w:t>
      </w:r>
      <w:r w:rsidR="00E20E75" w:rsidRPr="00721A31">
        <w:rPr>
          <w:rFonts w:ascii="Times New Roman" w:hAnsi="Times New Roman" w:cs="Times New Roman"/>
          <w:sz w:val="28"/>
          <w:szCs w:val="28"/>
        </w:rPr>
        <w:t xml:space="preserve">) </w:t>
      </w:r>
      <w:r w:rsidR="004C1B15" w:rsidRPr="00721A31">
        <w:rPr>
          <w:rFonts w:ascii="Times New Roman" w:hAnsi="Times New Roman" w:cs="Times New Roman"/>
          <w:sz w:val="28"/>
          <w:szCs w:val="28"/>
        </w:rPr>
        <w:t>назначение на должность председателя, заместителя председателя, аудиторов Контрольно-счетной палаты</w:t>
      </w:r>
      <w:r w:rsidR="004C1B15" w:rsidRPr="00721A31">
        <w:rPr>
          <w:rFonts w:ascii="Times New Roman" w:hAnsi="Times New Roman" w:cs="Times New Roman"/>
          <w:i/>
          <w:sz w:val="28"/>
          <w:szCs w:val="28"/>
        </w:rPr>
        <w:t xml:space="preserve">, </w:t>
      </w:r>
      <w:r w:rsidR="004C1B15" w:rsidRPr="00721A31">
        <w:rPr>
          <w:rFonts w:ascii="Times New Roman" w:hAnsi="Times New Roman" w:cs="Times New Roman"/>
          <w:sz w:val="28"/>
          <w:szCs w:val="28"/>
        </w:rPr>
        <w:t>определение штатной численности Контрольно-счетной палаты;</w:t>
      </w:r>
    </w:p>
    <w:p w:rsidR="004C1B15" w:rsidRPr="00810474" w:rsidRDefault="00493FD4" w:rsidP="004C1B15">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lastRenderedPageBreak/>
        <w:t>6</w:t>
      </w:r>
      <w:r w:rsidR="004C1B15" w:rsidRPr="00810474">
        <w:rPr>
          <w:rFonts w:ascii="Times New Roman" w:hAnsi="Times New Roman" w:cs="Times New Roman"/>
          <w:sz w:val="28"/>
          <w:szCs w:val="28"/>
        </w:rPr>
        <w:t>) принятие решения о самороспуске Совета и досрочном прекращении полномочий депутатов Совета;</w:t>
      </w:r>
    </w:p>
    <w:p w:rsidR="004C1B15" w:rsidRPr="00810474" w:rsidRDefault="00493FD4" w:rsidP="004C1B15">
      <w:pPr>
        <w:pStyle w:val="ConsNormal0"/>
        <w:suppressAutoHyphens w:val="0"/>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7</w:t>
      </w:r>
      <w:r w:rsidR="002076B4" w:rsidRPr="00810474">
        <w:rPr>
          <w:rFonts w:ascii="Times New Roman" w:hAnsi="Times New Roman" w:cs="Times New Roman"/>
          <w:sz w:val="28"/>
          <w:szCs w:val="28"/>
        </w:rPr>
        <w:t>) принятие Р</w:t>
      </w:r>
      <w:r w:rsidR="004C1B15" w:rsidRPr="00810474">
        <w:rPr>
          <w:rFonts w:ascii="Times New Roman" w:hAnsi="Times New Roman" w:cs="Times New Roman"/>
          <w:sz w:val="28"/>
          <w:szCs w:val="28"/>
        </w:rPr>
        <w:t>егламента Совета;</w:t>
      </w:r>
    </w:p>
    <w:p w:rsidR="004C1B15" w:rsidRPr="00810474" w:rsidRDefault="00493FD4" w:rsidP="004C1B15">
      <w:pPr>
        <w:pStyle w:val="ConsNormal0"/>
        <w:suppressAutoHyphens w:val="0"/>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8</w:t>
      </w:r>
      <w:r w:rsidR="004C1B15" w:rsidRPr="00810474">
        <w:rPr>
          <w:rFonts w:ascii="Times New Roman" w:hAnsi="Times New Roman" w:cs="Times New Roman"/>
          <w:sz w:val="28"/>
          <w:szCs w:val="28"/>
        </w:rPr>
        <w:t xml:space="preserve">) определение порядка дистанционного участия в заседаниях Совета; </w:t>
      </w:r>
    </w:p>
    <w:p w:rsidR="00E20E75" w:rsidRPr="00810474" w:rsidRDefault="00493FD4" w:rsidP="00E20E75">
      <w:pPr>
        <w:pStyle w:val="ConsNormal0"/>
        <w:tabs>
          <w:tab w:val="left" w:pos="-142"/>
        </w:tabs>
        <w:ind w:firstLine="851"/>
        <w:jc w:val="both"/>
        <w:rPr>
          <w:rFonts w:ascii="Times New Roman" w:hAnsi="Times New Roman"/>
          <w:sz w:val="28"/>
          <w:szCs w:val="28"/>
        </w:rPr>
      </w:pPr>
      <w:r w:rsidRPr="00810474">
        <w:rPr>
          <w:rFonts w:ascii="Times New Roman" w:hAnsi="Times New Roman"/>
          <w:sz w:val="28"/>
          <w:szCs w:val="28"/>
        </w:rPr>
        <w:t>9</w:t>
      </w:r>
      <w:r w:rsidR="00E20E75" w:rsidRPr="00810474">
        <w:rPr>
          <w:rFonts w:ascii="Times New Roman" w:hAnsi="Times New Roman"/>
          <w:sz w:val="28"/>
          <w:szCs w:val="28"/>
        </w:rPr>
        <w:t>) образование, утверждение и изменение состава депутатских комиссий (комитетов) Совета;</w:t>
      </w:r>
    </w:p>
    <w:p w:rsidR="00E20E75" w:rsidRPr="00810474" w:rsidRDefault="00E20E75" w:rsidP="00E20E75">
      <w:pPr>
        <w:pStyle w:val="ConsNormal0"/>
        <w:tabs>
          <w:tab w:val="left" w:pos="-142"/>
          <w:tab w:val="left" w:pos="1095"/>
        </w:tabs>
        <w:ind w:firstLine="851"/>
        <w:jc w:val="both"/>
        <w:rPr>
          <w:rFonts w:ascii="Times New Roman" w:hAnsi="Times New Roman"/>
          <w:sz w:val="28"/>
          <w:szCs w:val="28"/>
        </w:rPr>
      </w:pPr>
      <w:r w:rsidRPr="00810474">
        <w:rPr>
          <w:rFonts w:ascii="Times New Roman" w:hAnsi="Times New Roman"/>
          <w:sz w:val="28"/>
          <w:szCs w:val="28"/>
        </w:rPr>
        <w:t>1</w:t>
      </w:r>
      <w:r w:rsidR="00493FD4" w:rsidRPr="00810474">
        <w:rPr>
          <w:rFonts w:ascii="Times New Roman" w:hAnsi="Times New Roman"/>
          <w:sz w:val="28"/>
          <w:szCs w:val="28"/>
        </w:rPr>
        <w:t>0</w:t>
      </w:r>
      <w:r w:rsidR="000A23AD" w:rsidRPr="00810474">
        <w:rPr>
          <w:rFonts w:ascii="Times New Roman" w:hAnsi="Times New Roman"/>
          <w:sz w:val="28"/>
          <w:szCs w:val="28"/>
        </w:rPr>
        <w:t>) </w:t>
      </w:r>
      <w:r w:rsidRPr="00810474">
        <w:rPr>
          <w:rFonts w:ascii="Times New Roman" w:hAnsi="Times New Roman"/>
          <w:sz w:val="28"/>
          <w:szCs w:val="28"/>
        </w:rPr>
        <w:t xml:space="preserve">принятие решения о назначении выборов депутатов Совета муниципального образования </w:t>
      </w:r>
      <w:r w:rsidR="007654E5" w:rsidRPr="00810474">
        <w:rPr>
          <w:rFonts w:ascii="Times New Roman" w:hAnsi="Times New Roman"/>
          <w:sz w:val="28"/>
          <w:szCs w:val="28"/>
        </w:rPr>
        <w:t>Ейский</w:t>
      </w:r>
      <w:r w:rsidRPr="00810474">
        <w:rPr>
          <w:rFonts w:ascii="Times New Roman" w:hAnsi="Times New Roman"/>
          <w:sz w:val="28"/>
          <w:szCs w:val="28"/>
        </w:rPr>
        <w:t xml:space="preserve"> район;</w:t>
      </w:r>
    </w:p>
    <w:p w:rsidR="00E20E75" w:rsidRPr="00810474" w:rsidRDefault="00E20E75" w:rsidP="00E20E75">
      <w:pPr>
        <w:tabs>
          <w:tab w:val="left" w:pos="1095"/>
        </w:tabs>
        <w:ind w:firstLine="851"/>
        <w:jc w:val="both"/>
        <w:rPr>
          <w:sz w:val="28"/>
          <w:szCs w:val="28"/>
        </w:rPr>
      </w:pPr>
      <w:r w:rsidRPr="00810474">
        <w:rPr>
          <w:sz w:val="28"/>
          <w:szCs w:val="28"/>
        </w:rPr>
        <w:t>1</w:t>
      </w:r>
      <w:r w:rsidR="00493FD4" w:rsidRPr="00810474">
        <w:rPr>
          <w:sz w:val="28"/>
          <w:szCs w:val="28"/>
        </w:rPr>
        <w:t>1</w:t>
      </w:r>
      <w:r w:rsidR="000A23AD" w:rsidRPr="00810474">
        <w:rPr>
          <w:sz w:val="28"/>
          <w:szCs w:val="28"/>
        </w:rPr>
        <w:t>) </w:t>
      </w:r>
      <w:r w:rsidRPr="00810474">
        <w:rPr>
          <w:sz w:val="28"/>
          <w:szCs w:val="28"/>
        </w:rPr>
        <w:t>установление налоговых льгот по налогам в соответствии с законодательством;</w:t>
      </w:r>
    </w:p>
    <w:p w:rsidR="00E20E75" w:rsidRPr="00810474" w:rsidRDefault="00E20E75" w:rsidP="00E20E75">
      <w:pPr>
        <w:widowControl/>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1</w:t>
      </w:r>
      <w:r w:rsidR="00493FD4" w:rsidRPr="00810474">
        <w:rPr>
          <w:rFonts w:eastAsia="Calibri"/>
          <w:kern w:val="0"/>
          <w:sz w:val="28"/>
          <w:szCs w:val="28"/>
        </w:rPr>
        <w:t>2</w:t>
      </w:r>
      <w:r w:rsidRPr="00810474">
        <w:rPr>
          <w:rFonts w:eastAsia="Calibri"/>
          <w:kern w:val="0"/>
          <w:sz w:val="28"/>
          <w:szCs w:val="28"/>
        </w:rPr>
        <w:t xml:space="preserve">)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w:t>
      </w:r>
      <w:r w:rsidR="004C1B15" w:rsidRPr="00810474">
        <w:rPr>
          <w:rFonts w:eastAsia="Calibri"/>
          <w:kern w:val="0"/>
          <w:sz w:val="28"/>
          <w:szCs w:val="28"/>
        </w:rPr>
        <w:t>местный бюджет</w:t>
      </w:r>
      <w:r w:rsidRPr="00810474">
        <w:rPr>
          <w:sz w:val="28"/>
          <w:szCs w:val="28"/>
        </w:rPr>
        <w:t>;</w:t>
      </w:r>
      <w:proofErr w:type="gramEnd"/>
    </w:p>
    <w:p w:rsidR="00E20E75" w:rsidRPr="00810474" w:rsidRDefault="00E20E75" w:rsidP="00E20E75">
      <w:pPr>
        <w:ind w:firstLine="851"/>
        <w:jc w:val="both"/>
        <w:rPr>
          <w:sz w:val="28"/>
          <w:szCs w:val="28"/>
        </w:rPr>
      </w:pPr>
      <w:r w:rsidRPr="00810474">
        <w:rPr>
          <w:sz w:val="28"/>
          <w:szCs w:val="28"/>
        </w:rPr>
        <w:t>1</w:t>
      </w:r>
      <w:r w:rsidR="00493FD4" w:rsidRPr="00810474">
        <w:rPr>
          <w:sz w:val="28"/>
          <w:szCs w:val="28"/>
        </w:rPr>
        <w:t>3</w:t>
      </w:r>
      <w:r w:rsidRPr="00810474">
        <w:rPr>
          <w:sz w:val="28"/>
          <w:szCs w:val="28"/>
        </w:rPr>
        <w:t>) рассмотрение депутатских запросов и принятие по ним решений;</w:t>
      </w:r>
    </w:p>
    <w:p w:rsidR="00E20E75" w:rsidRPr="00810474" w:rsidRDefault="00E20E75" w:rsidP="00E20E75">
      <w:pPr>
        <w:pStyle w:val="210"/>
        <w:ind w:firstLine="851"/>
        <w:rPr>
          <w:szCs w:val="28"/>
        </w:rPr>
      </w:pPr>
      <w:r w:rsidRPr="00810474">
        <w:rPr>
          <w:szCs w:val="28"/>
        </w:rPr>
        <w:t>1</w:t>
      </w:r>
      <w:r w:rsidR="00493FD4" w:rsidRPr="00810474">
        <w:rPr>
          <w:szCs w:val="28"/>
        </w:rPr>
        <w:t>4</w:t>
      </w:r>
      <w:r w:rsidR="00890A1B">
        <w:rPr>
          <w:szCs w:val="28"/>
        </w:rPr>
        <w:t>) </w:t>
      </w:r>
      <w:r w:rsidRPr="00810474">
        <w:rPr>
          <w:szCs w:val="28"/>
        </w:rPr>
        <w:t>утверждение схемы избирательных округов по выборам депутатов Совета;</w:t>
      </w:r>
    </w:p>
    <w:p w:rsidR="00E20E75" w:rsidRPr="00810474" w:rsidRDefault="00E20E75" w:rsidP="00E20E75">
      <w:pPr>
        <w:pStyle w:val="210"/>
        <w:ind w:firstLine="851"/>
        <w:rPr>
          <w:szCs w:val="28"/>
        </w:rPr>
      </w:pPr>
      <w:r w:rsidRPr="00810474">
        <w:rPr>
          <w:szCs w:val="28"/>
        </w:rPr>
        <w:t>1</w:t>
      </w:r>
      <w:r w:rsidR="00493FD4" w:rsidRPr="00810474">
        <w:rPr>
          <w:szCs w:val="28"/>
        </w:rPr>
        <w:t>5</w:t>
      </w:r>
      <w:r w:rsidR="005C2DF5" w:rsidRPr="00810474">
        <w:rPr>
          <w:szCs w:val="28"/>
        </w:rPr>
        <w:t>) </w:t>
      </w:r>
      <w:r w:rsidRPr="00810474">
        <w:rPr>
          <w:szCs w:val="28"/>
        </w:rPr>
        <w:t xml:space="preserve">утверждение схемы территориального планирования муниципального образования </w:t>
      </w:r>
      <w:r w:rsidR="007654E5" w:rsidRPr="00810474">
        <w:rPr>
          <w:szCs w:val="28"/>
        </w:rPr>
        <w:t>Ейский</w:t>
      </w:r>
      <w:r w:rsidRPr="00810474">
        <w:rPr>
          <w:szCs w:val="28"/>
        </w:rPr>
        <w:t xml:space="preserve"> район, в том числе внесение изменений в такую схему; </w:t>
      </w:r>
    </w:p>
    <w:p w:rsidR="00E20E75" w:rsidRPr="00810474" w:rsidRDefault="00E20E75" w:rsidP="00E20E75">
      <w:pPr>
        <w:pStyle w:val="210"/>
        <w:ind w:firstLine="851"/>
        <w:rPr>
          <w:szCs w:val="28"/>
        </w:rPr>
      </w:pPr>
      <w:r w:rsidRPr="00810474">
        <w:rPr>
          <w:szCs w:val="28"/>
        </w:rPr>
        <w:t>1</w:t>
      </w:r>
      <w:r w:rsidR="00493FD4" w:rsidRPr="00810474">
        <w:rPr>
          <w:szCs w:val="28"/>
        </w:rPr>
        <w:t>6</w:t>
      </w:r>
      <w:r w:rsidR="00890A1B">
        <w:rPr>
          <w:szCs w:val="28"/>
        </w:rPr>
        <w:t>) </w:t>
      </w:r>
      <w:r w:rsidRPr="00810474">
        <w:rPr>
          <w:szCs w:val="28"/>
        </w:rPr>
        <w:t>определение порядка деятельности специализированных служб по вопросам похоронного дела;</w:t>
      </w:r>
    </w:p>
    <w:p w:rsidR="00E20E75" w:rsidRPr="00810474" w:rsidRDefault="00E20E75" w:rsidP="00E20E75">
      <w:pPr>
        <w:pStyle w:val="210"/>
        <w:ind w:firstLine="851"/>
        <w:rPr>
          <w:szCs w:val="28"/>
        </w:rPr>
      </w:pPr>
      <w:r w:rsidRPr="00810474">
        <w:rPr>
          <w:szCs w:val="28"/>
        </w:rPr>
        <w:t>1</w:t>
      </w:r>
      <w:r w:rsidR="00493FD4" w:rsidRPr="00810474">
        <w:rPr>
          <w:szCs w:val="28"/>
        </w:rPr>
        <w:t>7</w:t>
      </w:r>
      <w:r w:rsidR="00890A1B">
        <w:rPr>
          <w:szCs w:val="28"/>
        </w:rPr>
        <w:t>) </w:t>
      </w:r>
      <w:r w:rsidRPr="00810474">
        <w:rPr>
          <w:szCs w:val="28"/>
        </w:rPr>
        <w:t xml:space="preserve">утверждение положения о бюджетном процессе в муниципальном образовании </w:t>
      </w:r>
      <w:r w:rsidR="007654E5" w:rsidRPr="00810474">
        <w:rPr>
          <w:szCs w:val="28"/>
        </w:rPr>
        <w:t>Ейский</w:t>
      </w:r>
      <w:r w:rsidR="004C1B15" w:rsidRPr="00810474">
        <w:rPr>
          <w:szCs w:val="28"/>
        </w:rPr>
        <w:t xml:space="preserve"> </w:t>
      </w:r>
      <w:r w:rsidRPr="00810474">
        <w:rPr>
          <w:szCs w:val="28"/>
        </w:rPr>
        <w:t>район;</w:t>
      </w:r>
    </w:p>
    <w:p w:rsidR="00E20E75" w:rsidRPr="00810474" w:rsidRDefault="00E20E75" w:rsidP="00E20E75">
      <w:pPr>
        <w:pStyle w:val="ConsNormal0"/>
        <w:ind w:firstLine="851"/>
        <w:jc w:val="both"/>
        <w:rPr>
          <w:rFonts w:ascii="Times New Roman" w:hAnsi="Times New Roman"/>
          <w:sz w:val="28"/>
          <w:szCs w:val="28"/>
        </w:rPr>
      </w:pPr>
      <w:r w:rsidRPr="00810474">
        <w:rPr>
          <w:rFonts w:ascii="Times New Roman" w:hAnsi="Times New Roman"/>
          <w:sz w:val="28"/>
          <w:szCs w:val="28"/>
        </w:rPr>
        <w:t>1</w:t>
      </w:r>
      <w:r w:rsidR="00493FD4" w:rsidRPr="00810474">
        <w:rPr>
          <w:rFonts w:ascii="Times New Roman" w:hAnsi="Times New Roman"/>
          <w:sz w:val="28"/>
          <w:szCs w:val="28"/>
        </w:rPr>
        <w:t>8</w:t>
      </w:r>
      <w:r w:rsidR="00890A1B">
        <w:rPr>
          <w:rFonts w:ascii="Times New Roman" w:hAnsi="Times New Roman"/>
          <w:sz w:val="28"/>
          <w:szCs w:val="28"/>
        </w:rPr>
        <w:t>) </w:t>
      </w:r>
      <w:r w:rsidRPr="00810474">
        <w:rPr>
          <w:rFonts w:ascii="Times New Roman" w:hAnsi="Times New Roman"/>
          <w:sz w:val="28"/>
          <w:szCs w:val="28"/>
        </w:rPr>
        <w:t xml:space="preserve">осуществление иных полномочий, отнесенных к ведению Совета законодательством, настоящим </w:t>
      </w:r>
      <w:r w:rsidR="004C1B15" w:rsidRPr="00810474">
        <w:rPr>
          <w:rFonts w:ascii="Times New Roman" w:hAnsi="Times New Roman"/>
          <w:sz w:val="28"/>
          <w:szCs w:val="28"/>
        </w:rPr>
        <w:t>У</w:t>
      </w:r>
      <w:r w:rsidRPr="00810474">
        <w:rPr>
          <w:rFonts w:ascii="Times New Roman" w:hAnsi="Times New Roman"/>
          <w:sz w:val="28"/>
          <w:szCs w:val="28"/>
        </w:rPr>
        <w:t>ставом.</w:t>
      </w:r>
    </w:p>
    <w:p w:rsidR="00206FAC" w:rsidRPr="00810474" w:rsidRDefault="00206FAC" w:rsidP="00206FAC">
      <w:pPr>
        <w:pStyle w:val="ConsNormal0"/>
        <w:suppressAutoHyphens w:val="0"/>
        <w:ind w:firstLine="851"/>
        <w:jc w:val="both"/>
        <w:rPr>
          <w:rFonts w:ascii="Times New Roman" w:hAnsi="Times New Roman" w:cs="Times New Roman"/>
          <w:sz w:val="28"/>
          <w:szCs w:val="28"/>
        </w:rPr>
      </w:pPr>
    </w:p>
    <w:p w:rsidR="00747027" w:rsidRPr="00810474" w:rsidRDefault="007F06F9" w:rsidP="00747027">
      <w:pPr>
        <w:pStyle w:val="3"/>
        <w:keepNext w:val="0"/>
        <w:ind w:firstLine="851"/>
        <w:rPr>
          <w:rFonts w:ascii="Times New Roman" w:hAnsi="Times New Roman"/>
          <w:sz w:val="28"/>
          <w:szCs w:val="28"/>
        </w:rPr>
      </w:pPr>
      <w:r w:rsidRPr="00810474">
        <w:rPr>
          <w:rFonts w:ascii="Times New Roman" w:hAnsi="Times New Roman"/>
          <w:sz w:val="28"/>
          <w:szCs w:val="28"/>
        </w:rPr>
        <w:t>Статья 11</w:t>
      </w:r>
      <w:r w:rsidR="00747027" w:rsidRPr="00810474">
        <w:rPr>
          <w:rFonts w:ascii="Times New Roman" w:hAnsi="Times New Roman"/>
          <w:sz w:val="28"/>
          <w:szCs w:val="28"/>
        </w:rPr>
        <w:t xml:space="preserve">. Досрочное прекращение полномочий Совета </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1. Полномочия Совета прекращаются досрочно в следующих случаях:</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1) вступление в силу закона Краснодарского края о его роспуске;</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2) принятие Советом решения о самороспуске;</w:t>
      </w:r>
    </w:p>
    <w:p w:rsidR="00747027" w:rsidRPr="00810474" w:rsidRDefault="00961368" w:rsidP="00747027">
      <w:pPr>
        <w:autoSpaceDE w:val="0"/>
        <w:autoSpaceDN w:val="0"/>
        <w:adjustRightInd w:val="0"/>
        <w:ind w:firstLine="851"/>
        <w:jc w:val="both"/>
        <w:rPr>
          <w:bCs/>
          <w:sz w:val="28"/>
          <w:szCs w:val="28"/>
        </w:rPr>
      </w:pPr>
      <w:r w:rsidRPr="00810474">
        <w:rPr>
          <w:bCs/>
          <w:sz w:val="28"/>
          <w:szCs w:val="28"/>
        </w:rPr>
        <w:t>3) </w:t>
      </w:r>
      <w:r w:rsidR="00747027" w:rsidRPr="00810474">
        <w:rPr>
          <w:bCs/>
          <w:sz w:val="28"/>
          <w:szCs w:val="28"/>
        </w:rPr>
        <w:t>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747027" w:rsidRPr="00810474" w:rsidRDefault="00961368" w:rsidP="00747027">
      <w:pPr>
        <w:autoSpaceDE w:val="0"/>
        <w:autoSpaceDN w:val="0"/>
        <w:adjustRightInd w:val="0"/>
        <w:ind w:firstLine="851"/>
        <w:jc w:val="both"/>
        <w:rPr>
          <w:bCs/>
          <w:sz w:val="28"/>
          <w:szCs w:val="28"/>
        </w:rPr>
      </w:pPr>
      <w:r w:rsidRPr="00810474">
        <w:rPr>
          <w:bCs/>
          <w:sz w:val="28"/>
          <w:szCs w:val="28"/>
        </w:rPr>
        <w:t>4) </w:t>
      </w:r>
      <w:r w:rsidR="00747027" w:rsidRPr="00810474">
        <w:rPr>
          <w:bCs/>
          <w:sz w:val="28"/>
          <w:szCs w:val="28"/>
        </w:rPr>
        <w:t xml:space="preserve">преобразование муниципального образования, осуществляемое в соответствии с </w:t>
      </w:r>
      <w:r w:rsidR="00B90FB9" w:rsidRPr="00810474">
        <w:rPr>
          <w:bCs/>
          <w:sz w:val="28"/>
          <w:szCs w:val="28"/>
        </w:rPr>
        <w:t>действующим законодательством</w:t>
      </w:r>
      <w:r w:rsidR="00747027" w:rsidRPr="00810474">
        <w:rPr>
          <w:bCs/>
          <w:sz w:val="28"/>
          <w:szCs w:val="28"/>
        </w:rPr>
        <w:t>;</w:t>
      </w:r>
    </w:p>
    <w:p w:rsidR="00747027" w:rsidRPr="00810474" w:rsidRDefault="00961368" w:rsidP="00747027">
      <w:pPr>
        <w:autoSpaceDE w:val="0"/>
        <w:autoSpaceDN w:val="0"/>
        <w:adjustRightInd w:val="0"/>
        <w:ind w:firstLine="851"/>
        <w:jc w:val="both"/>
        <w:rPr>
          <w:bCs/>
          <w:sz w:val="28"/>
          <w:szCs w:val="28"/>
        </w:rPr>
      </w:pPr>
      <w:r w:rsidRPr="00810474">
        <w:rPr>
          <w:bCs/>
          <w:sz w:val="28"/>
          <w:szCs w:val="28"/>
        </w:rPr>
        <w:t>5) </w:t>
      </w:r>
      <w:r w:rsidR="00747027" w:rsidRPr="00810474">
        <w:rPr>
          <w:bCs/>
          <w:sz w:val="28"/>
          <w:szCs w:val="28"/>
        </w:rPr>
        <w:t xml:space="preserve">увеличение численности избирателей муниципального образования </w:t>
      </w:r>
      <w:r w:rsidRPr="00810474">
        <w:rPr>
          <w:bCs/>
          <w:sz w:val="28"/>
          <w:szCs w:val="28"/>
        </w:rPr>
        <w:t>Ейский</w:t>
      </w:r>
      <w:r w:rsidR="00747027" w:rsidRPr="00810474">
        <w:rPr>
          <w:bCs/>
          <w:sz w:val="28"/>
          <w:szCs w:val="28"/>
        </w:rPr>
        <w:t xml:space="preserve"> </w:t>
      </w:r>
      <w:r w:rsidR="00F14058" w:rsidRPr="00810474">
        <w:rPr>
          <w:sz w:val="28"/>
          <w:szCs w:val="28"/>
        </w:rPr>
        <w:t>район</w:t>
      </w:r>
      <w:r w:rsidR="00F14058" w:rsidRPr="00810474">
        <w:rPr>
          <w:bCs/>
          <w:sz w:val="28"/>
          <w:szCs w:val="28"/>
        </w:rPr>
        <w:t xml:space="preserve"> </w:t>
      </w:r>
      <w:r w:rsidR="00747027" w:rsidRPr="00810474">
        <w:rPr>
          <w:bCs/>
          <w:sz w:val="28"/>
          <w:szCs w:val="28"/>
        </w:rPr>
        <w:t>более чем на 25 процентов;</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6</w:t>
      </w:r>
      <w:r w:rsidR="006609C8" w:rsidRPr="00810474">
        <w:rPr>
          <w:bCs/>
          <w:sz w:val="28"/>
          <w:szCs w:val="28"/>
        </w:rPr>
        <w:t>) </w:t>
      </w:r>
      <w:r w:rsidRPr="00810474">
        <w:rPr>
          <w:bCs/>
          <w:sz w:val="28"/>
          <w:szCs w:val="28"/>
        </w:rPr>
        <w:t>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lastRenderedPageBreak/>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 xml:space="preserve">3. Губернатор Краснодарского края вносит </w:t>
      </w:r>
      <w:proofErr w:type="gramStart"/>
      <w:r w:rsidRPr="00810474">
        <w:rPr>
          <w:bCs/>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810474">
        <w:rPr>
          <w:bCs/>
          <w:sz w:val="28"/>
          <w:szCs w:val="28"/>
        </w:rPr>
        <w:t xml:space="preserve"> решения суда, установившего:</w:t>
      </w:r>
    </w:p>
    <w:p w:rsidR="00747027" w:rsidRPr="00810474" w:rsidRDefault="006609C8" w:rsidP="00747027">
      <w:pPr>
        <w:autoSpaceDE w:val="0"/>
        <w:autoSpaceDN w:val="0"/>
        <w:adjustRightInd w:val="0"/>
        <w:ind w:firstLine="851"/>
        <w:jc w:val="both"/>
        <w:rPr>
          <w:bCs/>
          <w:sz w:val="28"/>
          <w:szCs w:val="28"/>
        </w:rPr>
      </w:pPr>
      <w:proofErr w:type="gramStart"/>
      <w:r w:rsidRPr="00810474">
        <w:rPr>
          <w:bCs/>
          <w:sz w:val="28"/>
          <w:szCs w:val="28"/>
        </w:rPr>
        <w:t>1) </w:t>
      </w:r>
      <w:r w:rsidR="00747027" w:rsidRPr="00810474">
        <w:rPr>
          <w:bCs/>
          <w:sz w:val="28"/>
          <w:szCs w:val="28"/>
        </w:rPr>
        <w:t xml:space="preserve">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w:t>
      </w:r>
      <w:r w:rsidR="00961368" w:rsidRPr="00810474">
        <w:rPr>
          <w:bCs/>
          <w:sz w:val="28"/>
          <w:szCs w:val="28"/>
        </w:rPr>
        <w:t>Ейский</w:t>
      </w:r>
      <w:r w:rsidR="00F14058" w:rsidRPr="00810474">
        <w:rPr>
          <w:sz w:val="28"/>
          <w:szCs w:val="28"/>
        </w:rPr>
        <w:t xml:space="preserve"> район</w:t>
      </w:r>
      <w:r w:rsidR="00747027" w:rsidRPr="00810474">
        <w:rPr>
          <w:bCs/>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00747027" w:rsidRPr="00810474">
        <w:rPr>
          <w:bCs/>
          <w:sz w:val="28"/>
          <w:szCs w:val="28"/>
        </w:rPr>
        <w:t xml:space="preserve"> суда, в том числе не отменил соответствующий нормативный правовой акт;</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2) что избранный в правомочном составе Совет в течение трех месяцев подряд не проводил заседание;</w:t>
      </w:r>
    </w:p>
    <w:p w:rsidR="00747027" w:rsidRPr="00810474" w:rsidRDefault="00747027" w:rsidP="00747027">
      <w:pPr>
        <w:autoSpaceDE w:val="0"/>
        <w:autoSpaceDN w:val="0"/>
        <w:adjustRightInd w:val="0"/>
        <w:ind w:firstLine="851"/>
        <w:jc w:val="both"/>
        <w:rPr>
          <w:bCs/>
          <w:sz w:val="28"/>
          <w:szCs w:val="28"/>
        </w:rPr>
      </w:pPr>
      <w:bookmarkStart w:id="0" w:name="Par11"/>
      <w:bookmarkEnd w:id="0"/>
      <w:r w:rsidRPr="00810474">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747027" w:rsidRPr="00810474" w:rsidRDefault="00747027" w:rsidP="00747027">
      <w:pPr>
        <w:autoSpaceDE w:val="0"/>
        <w:autoSpaceDN w:val="0"/>
        <w:adjustRightInd w:val="0"/>
        <w:ind w:firstLine="851"/>
        <w:jc w:val="both"/>
        <w:rPr>
          <w:bCs/>
          <w:sz w:val="28"/>
          <w:szCs w:val="28"/>
        </w:rPr>
      </w:pPr>
      <w:r w:rsidRPr="00810474">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w:t>
      </w:r>
      <w:r w:rsidRPr="00863A93">
        <w:rPr>
          <w:bCs/>
          <w:sz w:val="28"/>
          <w:szCs w:val="28"/>
        </w:rPr>
        <w:t xml:space="preserve">за </w:t>
      </w:r>
      <w:proofErr w:type="spellStart"/>
      <w:r w:rsidR="00075546" w:rsidRPr="00863A93">
        <w:rPr>
          <w:bCs/>
          <w:sz w:val="28"/>
          <w:szCs w:val="28"/>
        </w:rPr>
        <w:t>непроведение</w:t>
      </w:r>
      <w:proofErr w:type="spellEnd"/>
      <w:r w:rsidRPr="00810474">
        <w:rPr>
          <w:bCs/>
          <w:sz w:val="28"/>
          <w:szCs w:val="28"/>
        </w:rPr>
        <w:t xml:space="preserve"> Советом правомочного заседания в течение трех месяцев подряд.</w:t>
      </w:r>
    </w:p>
    <w:p w:rsidR="00747027" w:rsidRPr="00810474" w:rsidRDefault="00747027" w:rsidP="00747027">
      <w:pPr>
        <w:pStyle w:val="15"/>
        <w:suppressAutoHyphens w:val="0"/>
        <w:ind w:firstLine="851"/>
        <w:jc w:val="both"/>
        <w:rPr>
          <w:rFonts w:ascii="Times New Roman" w:hAnsi="Times New Roman"/>
          <w:sz w:val="28"/>
          <w:szCs w:val="28"/>
        </w:rPr>
      </w:pPr>
      <w:r w:rsidRPr="00810474">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747027" w:rsidRPr="00810474" w:rsidRDefault="00747027" w:rsidP="00747027">
      <w:pPr>
        <w:pStyle w:val="15"/>
        <w:suppressAutoHyphens w:val="0"/>
        <w:ind w:firstLine="851"/>
        <w:jc w:val="both"/>
        <w:rPr>
          <w:rFonts w:ascii="Times New Roman" w:hAnsi="Times New Roman"/>
          <w:sz w:val="28"/>
          <w:szCs w:val="28"/>
        </w:rPr>
      </w:pPr>
      <w:r w:rsidRPr="00810474">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747027" w:rsidRPr="00810474" w:rsidRDefault="00747027" w:rsidP="00747027">
      <w:pPr>
        <w:pStyle w:val="15"/>
        <w:suppressAutoHyphens w:val="0"/>
        <w:ind w:firstLine="851"/>
        <w:jc w:val="both"/>
        <w:rPr>
          <w:rFonts w:ascii="Times New Roman" w:hAnsi="Times New Roman"/>
          <w:sz w:val="28"/>
          <w:szCs w:val="28"/>
        </w:rPr>
      </w:pPr>
      <w:proofErr w:type="gramStart"/>
      <w:r w:rsidRPr="00810474">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747027" w:rsidRPr="00810474" w:rsidRDefault="00747027" w:rsidP="00747027">
      <w:pPr>
        <w:pStyle w:val="15"/>
        <w:suppressAutoHyphens w:val="0"/>
        <w:ind w:firstLine="851"/>
        <w:jc w:val="both"/>
        <w:rPr>
          <w:rFonts w:ascii="Times New Roman" w:hAnsi="Times New Roman"/>
          <w:sz w:val="28"/>
          <w:szCs w:val="28"/>
        </w:rPr>
      </w:pPr>
      <w:r w:rsidRPr="00810474">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747027" w:rsidRPr="00810474" w:rsidRDefault="00747027" w:rsidP="00747027">
      <w:pPr>
        <w:pStyle w:val="15"/>
        <w:suppressAutoHyphens w:val="0"/>
        <w:ind w:firstLine="851"/>
        <w:jc w:val="both"/>
        <w:rPr>
          <w:rFonts w:ascii="Times New Roman" w:hAnsi="Times New Roman"/>
          <w:sz w:val="28"/>
          <w:szCs w:val="28"/>
        </w:rPr>
      </w:pPr>
      <w:proofErr w:type="gramStart"/>
      <w:r w:rsidRPr="00810474">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w:t>
      </w:r>
      <w:r w:rsidR="0061065D" w:rsidRPr="00810474">
        <w:rPr>
          <w:rFonts w:ascii="Times New Roman" w:hAnsi="Times New Roman"/>
          <w:sz w:val="28"/>
          <w:szCs w:val="28"/>
        </w:rPr>
        <w:t xml:space="preserve"> Совета на ближайшем</w:t>
      </w:r>
      <w:r w:rsidRPr="00810474">
        <w:rPr>
          <w:rFonts w:ascii="Times New Roman" w:hAnsi="Times New Roman"/>
          <w:sz w:val="28"/>
          <w:szCs w:val="28"/>
        </w:rPr>
        <w:t xml:space="preserve"> либо на внеочередном заседании Совета.</w:t>
      </w:r>
      <w:proofErr w:type="gramEnd"/>
    </w:p>
    <w:p w:rsidR="00747027" w:rsidRPr="00810474" w:rsidRDefault="006609C8" w:rsidP="00747027">
      <w:pPr>
        <w:autoSpaceDE w:val="0"/>
        <w:autoSpaceDN w:val="0"/>
        <w:adjustRightInd w:val="0"/>
        <w:ind w:firstLine="851"/>
        <w:jc w:val="both"/>
        <w:rPr>
          <w:bCs/>
          <w:sz w:val="28"/>
          <w:szCs w:val="28"/>
        </w:rPr>
      </w:pPr>
      <w:r w:rsidRPr="00810474">
        <w:rPr>
          <w:bCs/>
          <w:sz w:val="28"/>
          <w:szCs w:val="28"/>
        </w:rPr>
        <w:t>7. </w:t>
      </w:r>
      <w:r w:rsidR="00747027" w:rsidRPr="00810474">
        <w:rPr>
          <w:bCs/>
          <w:sz w:val="28"/>
          <w:szCs w:val="28"/>
        </w:rPr>
        <w:t xml:space="preserve">Досрочное прекращение полномочий Совета влечет за собой </w:t>
      </w:r>
      <w:r w:rsidR="00747027" w:rsidRPr="00810474">
        <w:rPr>
          <w:bCs/>
          <w:sz w:val="28"/>
          <w:szCs w:val="28"/>
        </w:rPr>
        <w:lastRenderedPageBreak/>
        <w:t>досрочное прекращение полномочий его депутатов.</w:t>
      </w:r>
    </w:p>
    <w:p w:rsidR="00747027" w:rsidRPr="00810474" w:rsidRDefault="006609C8" w:rsidP="00747027">
      <w:pPr>
        <w:autoSpaceDE w:val="0"/>
        <w:autoSpaceDN w:val="0"/>
        <w:adjustRightInd w:val="0"/>
        <w:ind w:firstLine="851"/>
        <w:jc w:val="both"/>
        <w:rPr>
          <w:bCs/>
          <w:sz w:val="28"/>
          <w:szCs w:val="28"/>
        </w:rPr>
      </w:pPr>
      <w:r w:rsidRPr="00810474">
        <w:rPr>
          <w:bCs/>
          <w:sz w:val="28"/>
          <w:szCs w:val="28"/>
        </w:rPr>
        <w:t>8. </w:t>
      </w:r>
      <w:r w:rsidR="00747027" w:rsidRPr="00810474">
        <w:rPr>
          <w:bCs/>
          <w:sz w:val="28"/>
          <w:szCs w:val="28"/>
        </w:rPr>
        <w:t xml:space="preserve">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00747027" w:rsidRPr="00810474">
        <w:rPr>
          <w:sz w:val="28"/>
          <w:szCs w:val="28"/>
        </w:rPr>
        <w:t>от 12</w:t>
      </w:r>
      <w:r w:rsidR="00075546" w:rsidRPr="00810474">
        <w:rPr>
          <w:sz w:val="28"/>
          <w:szCs w:val="28"/>
        </w:rPr>
        <w:t xml:space="preserve"> июня </w:t>
      </w:r>
      <w:r w:rsidR="00747027" w:rsidRPr="00810474">
        <w:rPr>
          <w:sz w:val="28"/>
          <w:szCs w:val="28"/>
        </w:rPr>
        <w:t>2002</w:t>
      </w:r>
      <w:r w:rsidR="00075546" w:rsidRPr="00810474">
        <w:rPr>
          <w:sz w:val="28"/>
          <w:szCs w:val="28"/>
        </w:rPr>
        <w:t xml:space="preserve"> г.</w:t>
      </w:r>
      <w:r w:rsidR="00747027" w:rsidRPr="00810474">
        <w:rPr>
          <w:sz w:val="28"/>
          <w:szCs w:val="28"/>
        </w:rPr>
        <w:t xml:space="preserve"> № 67-ФЗ </w:t>
      </w:r>
      <w:r w:rsidR="00075546" w:rsidRPr="00810474">
        <w:rPr>
          <w:sz w:val="28"/>
          <w:szCs w:val="28"/>
        </w:rPr>
        <w:t>«</w:t>
      </w:r>
      <w:r w:rsidR="00747027" w:rsidRPr="00810474">
        <w:rPr>
          <w:sz w:val="28"/>
          <w:szCs w:val="28"/>
        </w:rPr>
        <w:t>Об основных гарантиях избирательных прав и права на участие в референдуме граждан Российской Федерации</w:t>
      </w:r>
      <w:r w:rsidR="00075546" w:rsidRPr="00810474">
        <w:rPr>
          <w:sz w:val="28"/>
          <w:szCs w:val="28"/>
        </w:rPr>
        <w:t>»</w:t>
      </w:r>
      <w:r w:rsidR="00747027" w:rsidRPr="00810474">
        <w:rPr>
          <w:bCs/>
          <w:sz w:val="28"/>
          <w:szCs w:val="28"/>
        </w:rPr>
        <w:t>.</w:t>
      </w:r>
    </w:p>
    <w:p w:rsidR="00631212" w:rsidRPr="00810474" w:rsidRDefault="00631212" w:rsidP="00206FAC">
      <w:pPr>
        <w:pStyle w:val="ConsNormal0"/>
        <w:suppressAutoHyphens w:val="0"/>
        <w:ind w:firstLine="851"/>
        <w:jc w:val="both"/>
        <w:rPr>
          <w:rFonts w:ascii="Times New Roman" w:hAnsi="Times New Roman" w:cs="Times New Roman"/>
          <w:sz w:val="28"/>
          <w:szCs w:val="28"/>
        </w:rPr>
      </w:pPr>
    </w:p>
    <w:p w:rsidR="00414D8C" w:rsidRPr="00810474" w:rsidRDefault="007F06F9" w:rsidP="00414D8C">
      <w:pPr>
        <w:pStyle w:val="ConsNormal0"/>
        <w:suppressAutoHyphens w:val="0"/>
        <w:ind w:firstLine="851"/>
        <w:rPr>
          <w:rFonts w:ascii="Times New Roman" w:hAnsi="Times New Roman" w:cs="Times New Roman"/>
          <w:b/>
          <w:sz w:val="28"/>
          <w:szCs w:val="28"/>
        </w:rPr>
      </w:pPr>
      <w:r w:rsidRPr="00810474">
        <w:rPr>
          <w:rFonts w:ascii="Times New Roman" w:hAnsi="Times New Roman" w:cs="Times New Roman"/>
          <w:b/>
          <w:sz w:val="28"/>
          <w:szCs w:val="28"/>
        </w:rPr>
        <w:t>Статья 12</w:t>
      </w:r>
      <w:r w:rsidR="00414D8C" w:rsidRPr="00810474">
        <w:rPr>
          <w:rFonts w:ascii="Times New Roman" w:hAnsi="Times New Roman" w:cs="Times New Roman"/>
          <w:b/>
          <w:sz w:val="28"/>
          <w:szCs w:val="28"/>
        </w:rPr>
        <w:t>. Организация работы Совета</w:t>
      </w:r>
    </w:p>
    <w:p w:rsidR="00191821" w:rsidRPr="00810474" w:rsidRDefault="00890A1B" w:rsidP="00191821">
      <w:pPr>
        <w:pStyle w:val="a5"/>
        <w:tabs>
          <w:tab w:val="left" w:pos="-1540"/>
        </w:tabs>
        <w:suppressAutoHyphens w:val="0"/>
        <w:spacing w:after="0"/>
        <w:ind w:firstLine="851"/>
        <w:jc w:val="both"/>
        <w:rPr>
          <w:sz w:val="28"/>
          <w:szCs w:val="28"/>
        </w:rPr>
      </w:pPr>
      <w:r>
        <w:rPr>
          <w:sz w:val="28"/>
          <w:szCs w:val="28"/>
        </w:rPr>
        <w:t>1. </w:t>
      </w:r>
      <w:r w:rsidR="00414D8C" w:rsidRPr="00810474">
        <w:rPr>
          <w:sz w:val="28"/>
          <w:szCs w:val="28"/>
        </w:rPr>
        <w:t xml:space="preserve">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191821" w:rsidRPr="00721A31" w:rsidRDefault="00890A1B" w:rsidP="00191821">
      <w:pPr>
        <w:pStyle w:val="a5"/>
        <w:tabs>
          <w:tab w:val="left" w:pos="-1540"/>
        </w:tabs>
        <w:suppressAutoHyphens w:val="0"/>
        <w:spacing w:after="0"/>
        <w:ind w:firstLine="851"/>
        <w:jc w:val="both"/>
        <w:rPr>
          <w:sz w:val="28"/>
          <w:szCs w:val="28"/>
        </w:rPr>
      </w:pPr>
      <w:r>
        <w:rPr>
          <w:sz w:val="28"/>
          <w:szCs w:val="28"/>
        </w:rPr>
        <w:t>2. </w:t>
      </w:r>
      <w:r w:rsidR="00191821" w:rsidRPr="00721A31">
        <w:rPr>
          <w:sz w:val="28"/>
          <w:szCs w:val="28"/>
        </w:rPr>
        <w:t>Депутаты Совета осуществляют свои полномочия на непостоянной основе. На постоянной основе может осуществлять свои полномочия один депутат Совета.</w:t>
      </w:r>
    </w:p>
    <w:p w:rsidR="00414D8C" w:rsidRPr="00810474" w:rsidRDefault="00191821" w:rsidP="00191821">
      <w:pPr>
        <w:pStyle w:val="a5"/>
        <w:spacing w:after="0"/>
        <w:ind w:firstLine="851"/>
        <w:jc w:val="both"/>
        <w:rPr>
          <w:sz w:val="28"/>
          <w:szCs w:val="28"/>
        </w:rPr>
      </w:pPr>
      <w:r w:rsidRPr="00721A31">
        <w:rPr>
          <w:sz w:val="28"/>
          <w:szCs w:val="28"/>
        </w:rPr>
        <w:t>Председатель Совета осуществляет свои полномочия на постоянной основе.</w:t>
      </w:r>
    </w:p>
    <w:p w:rsidR="00414D8C" w:rsidRPr="00810474" w:rsidRDefault="00414D8C" w:rsidP="00414D8C">
      <w:pPr>
        <w:pStyle w:val="a5"/>
        <w:suppressAutoHyphens w:val="0"/>
        <w:spacing w:after="0"/>
        <w:ind w:firstLine="851"/>
        <w:jc w:val="both"/>
        <w:rPr>
          <w:sz w:val="28"/>
          <w:szCs w:val="28"/>
        </w:rPr>
      </w:pPr>
      <w:r w:rsidRPr="00810474">
        <w:rPr>
          <w:sz w:val="28"/>
          <w:szCs w:val="28"/>
        </w:rPr>
        <w:t>3. Заседания созываются председателем Совета по мере необходимости, но не реже одного раза в три месяца.</w:t>
      </w:r>
    </w:p>
    <w:p w:rsidR="00414D8C" w:rsidRPr="00810474" w:rsidRDefault="00075546" w:rsidP="00414D8C">
      <w:pPr>
        <w:pStyle w:val="a5"/>
        <w:suppressAutoHyphens w:val="0"/>
        <w:spacing w:after="0"/>
        <w:ind w:firstLine="851"/>
        <w:jc w:val="both"/>
        <w:rPr>
          <w:sz w:val="28"/>
          <w:szCs w:val="28"/>
        </w:rPr>
      </w:pPr>
      <w:r w:rsidRPr="00810474">
        <w:rPr>
          <w:sz w:val="28"/>
          <w:szCs w:val="28"/>
        </w:rPr>
        <w:t>4. </w:t>
      </w:r>
      <w:r w:rsidR="009A4449" w:rsidRPr="00810474">
        <w:rPr>
          <w:sz w:val="28"/>
          <w:szCs w:val="28"/>
        </w:rPr>
        <w:t> </w:t>
      </w:r>
      <w:r w:rsidR="00414D8C" w:rsidRPr="00810474">
        <w:rPr>
          <w:sz w:val="28"/>
          <w:szCs w:val="28"/>
        </w:rPr>
        <w:t>О дне созыва заседания Совета в обязательном порядке</w:t>
      </w:r>
      <w:r w:rsidR="00F14058" w:rsidRPr="00810474">
        <w:rPr>
          <w:sz w:val="28"/>
          <w:szCs w:val="28"/>
        </w:rPr>
        <w:t xml:space="preserve"> информируется глава района</w:t>
      </w:r>
      <w:r w:rsidR="00414D8C" w:rsidRPr="00810474">
        <w:rPr>
          <w:sz w:val="28"/>
          <w:szCs w:val="28"/>
        </w:rPr>
        <w:t xml:space="preserve">. Глава </w:t>
      </w:r>
      <w:r w:rsidR="00F14058" w:rsidRPr="00810474">
        <w:rPr>
          <w:sz w:val="28"/>
          <w:szCs w:val="28"/>
        </w:rPr>
        <w:t xml:space="preserve">района </w:t>
      </w:r>
      <w:r w:rsidR="00414D8C" w:rsidRPr="00810474">
        <w:rPr>
          <w:sz w:val="28"/>
          <w:szCs w:val="28"/>
        </w:rPr>
        <w:t xml:space="preserve">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414D8C" w:rsidRPr="00810474" w:rsidRDefault="00414D8C" w:rsidP="00414D8C">
      <w:pPr>
        <w:pStyle w:val="a5"/>
        <w:suppressAutoHyphens w:val="0"/>
        <w:autoSpaceDE w:val="0"/>
        <w:spacing w:after="0"/>
        <w:ind w:firstLine="851"/>
        <w:jc w:val="both"/>
        <w:rPr>
          <w:sz w:val="28"/>
          <w:szCs w:val="28"/>
        </w:rPr>
      </w:pPr>
      <w:r w:rsidRPr="00810474">
        <w:rPr>
          <w:sz w:val="28"/>
          <w:szCs w:val="28"/>
        </w:rPr>
        <w:t>5. Время созыва и место проведения очередного заседания Совета, а также вопросы, вносимые на рассмотрение очередного</w:t>
      </w:r>
      <w:r w:rsidRPr="00810474">
        <w:rPr>
          <w:b/>
          <w:sz w:val="28"/>
          <w:szCs w:val="28"/>
        </w:rPr>
        <w:t xml:space="preserve"> </w:t>
      </w:r>
      <w:r w:rsidRPr="00810474">
        <w:rPr>
          <w:sz w:val="28"/>
          <w:szCs w:val="28"/>
        </w:rPr>
        <w:t xml:space="preserve">заседания, доводятся до сведения депутатов не позднее, чем за 7 дней до дня проведения заседания. </w:t>
      </w:r>
    </w:p>
    <w:p w:rsidR="00414D8C" w:rsidRPr="00EC48C6" w:rsidRDefault="00414D8C" w:rsidP="00414D8C">
      <w:pPr>
        <w:pStyle w:val="a5"/>
        <w:suppressAutoHyphens w:val="0"/>
        <w:spacing w:after="0"/>
        <w:ind w:firstLine="851"/>
        <w:jc w:val="both"/>
        <w:rPr>
          <w:sz w:val="28"/>
          <w:szCs w:val="28"/>
        </w:rPr>
      </w:pPr>
      <w:r w:rsidRPr="00EC48C6">
        <w:rPr>
          <w:sz w:val="28"/>
          <w:szCs w:val="28"/>
        </w:rPr>
        <w:t xml:space="preserve">6. При получении заявления </w:t>
      </w:r>
      <w:proofErr w:type="gramStart"/>
      <w:r w:rsidRPr="00EC48C6">
        <w:rPr>
          <w:sz w:val="28"/>
          <w:szCs w:val="28"/>
        </w:rPr>
        <w:t>от</w:t>
      </w:r>
      <w:proofErr w:type="gramEnd"/>
      <w:r w:rsidRPr="00EC48C6">
        <w:rPr>
          <w:sz w:val="28"/>
          <w:szCs w:val="28"/>
        </w:rPr>
        <w:t xml:space="preserve"> не менее </w:t>
      </w:r>
      <w:proofErr w:type="gramStart"/>
      <w:r w:rsidRPr="00EC48C6">
        <w:rPr>
          <w:sz w:val="28"/>
          <w:szCs w:val="28"/>
        </w:rPr>
        <w:t>чем</w:t>
      </w:r>
      <w:proofErr w:type="gramEnd"/>
      <w:r w:rsidRPr="00EC48C6">
        <w:rPr>
          <w:sz w:val="28"/>
          <w:szCs w:val="28"/>
        </w:rPr>
        <w:t xml:space="preserve"> одной трети депутатов Совета или по письменному требованию главы </w:t>
      </w:r>
      <w:r w:rsidR="00F14058" w:rsidRPr="00EC48C6">
        <w:rPr>
          <w:sz w:val="28"/>
          <w:szCs w:val="28"/>
        </w:rPr>
        <w:t xml:space="preserve">района, </w:t>
      </w:r>
      <w:r w:rsidRPr="00EC48C6">
        <w:rPr>
          <w:sz w:val="28"/>
          <w:szCs w:val="28"/>
        </w:rPr>
        <w:t xml:space="preserve">председатель Совета обязан созвать внеочередное заседание Совета не позднее 7 дней со дня получения заявления (требования). </w:t>
      </w:r>
      <w:r w:rsidR="007F5D90" w:rsidRPr="00EC48C6">
        <w:rPr>
          <w:sz w:val="28"/>
          <w:szCs w:val="28"/>
        </w:rPr>
        <w:t>Председатель Совета вправе самостоятельно требовать созыва внеочередной сессии Совета.</w:t>
      </w:r>
    </w:p>
    <w:p w:rsidR="00414D8C" w:rsidRPr="00810474" w:rsidRDefault="00414D8C" w:rsidP="00414D8C">
      <w:pPr>
        <w:pStyle w:val="a5"/>
        <w:suppressAutoHyphens w:val="0"/>
        <w:spacing w:after="0"/>
        <w:ind w:firstLine="851"/>
        <w:jc w:val="both"/>
        <w:rPr>
          <w:sz w:val="28"/>
          <w:szCs w:val="28"/>
        </w:rPr>
      </w:pPr>
      <w:r w:rsidRPr="00810474">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14D8C" w:rsidRPr="00810474" w:rsidRDefault="00306D07" w:rsidP="00414D8C">
      <w:pPr>
        <w:pStyle w:val="a5"/>
        <w:suppressAutoHyphens w:val="0"/>
        <w:spacing w:after="0"/>
        <w:ind w:firstLine="851"/>
        <w:jc w:val="both"/>
        <w:rPr>
          <w:sz w:val="28"/>
          <w:szCs w:val="28"/>
        </w:rPr>
      </w:pPr>
      <w:r w:rsidRPr="00810474">
        <w:rPr>
          <w:sz w:val="28"/>
          <w:szCs w:val="28"/>
        </w:rPr>
        <w:t>8.  </w:t>
      </w:r>
      <w:r w:rsidR="00414D8C" w:rsidRPr="00810474">
        <w:rPr>
          <w:sz w:val="28"/>
          <w:szCs w:val="28"/>
        </w:rPr>
        <w:t xml:space="preserve">Чрезвычайные заседания Совета созываются главой </w:t>
      </w:r>
      <w:r w:rsidR="00F14058" w:rsidRPr="00810474">
        <w:rPr>
          <w:sz w:val="28"/>
          <w:szCs w:val="28"/>
        </w:rPr>
        <w:t xml:space="preserve">района, </w:t>
      </w:r>
      <w:r w:rsidR="00414D8C" w:rsidRPr="00810474">
        <w:rPr>
          <w:sz w:val="28"/>
          <w:szCs w:val="28"/>
        </w:rPr>
        <w:t>председателем Совета немедленно без предварительной подготовки документов в случаях:</w:t>
      </w:r>
    </w:p>
    <w:p w:rsidR="00414D8C" w:rsidRPr="00810474" w:rsidRDefault="00414D8C" w:rsidP="00414D8C">
      <w:pPr>
        <w:pStyle w:val="a5"/>
        <w:tabs>
          <w:tab w:val="left" w:pos="840"/>
        </w:tabs>
        <w:suppressAutoHyphens w:val="0"/>
        <w:spacing w:after="0"/>
        <w:ind w:firstLine="851"/>
        <w:jc w:val="both"/>
        <w:rPr>
          <w:sz w:val="28"/>
          <w:szCs w:val="28"/>
        </w:rPr>
      </w:pPr>
      <w:r w:rsidRPr="00810474">
        <w:rPr>
          <w:sz w:val="28"/>
          <w:szCs w:val="28"/>
        </w:rPr>
        <w:t xml:space="preserve">введения на территории Краснодарского края или </w:t>
      </w:r>
      <w:r w:rsidR="00F14058" w:rsidRPr="00810474">
        <w:rPr>
          <w:sz w:val="28"/>
          <w:szCs w:val="28"/>
        </w:rPr>
        <w:t>муниципального образования</w:t>
      </w:r>
      <w:r w:rsidRPr="00810474">
        <w:rPr>
          <w:sz w:val="28"/>
          <w:szCs w:val="28"/>
        </w:rPr>
        <w:t xml:space="preserve"> </w:t>
      </w:r>
      <w:r w:rsidR="009A4449" w:rsidRPr="00810474">
        <w:rPr>
          <w:sz w:val="28"/>
          <w:szCs w:val="28"/>
        </w:rPr>
        <w:t>Ейский</w:t>
      </w:r>
      <w:r w:rsidR="00F14058" w:rsidRPr="00810474">
        <w:rPr>
          <w:sz w:val="28"/>
          <w:szCs w:val="28"/>
        </w:rPr>
        <w:t xml:space="preserve"> район</w:t>
      </w:r>
      <w:r w:rsidRPr="00810474">
        <w:rPr>
          <w:sz w:val="28"/>
          <w:szCs w:val="28"/>
        </w:rPr>
        <w:t xml:space="preserve"> режима чрезвычайного положения;</w:t>
      </w:r>
    </w:p>
    <w:p w:rsidR="00414D8C" w:rsidRPr="00810474" w:rsidRDefault="00414D8C" w:rsidP="00414D8C">
      <w:pPr>
        <w:pStyle w:val="a5"/>
        <w:tabs>
          <w:tab w:val="left" w:pos="840"/>
        </w:tabs>
        <w:suppressAutoHyphens w:val="0"/>
        <w:spacing w:after="0"/>
        <w:ind w:firstLine="851"/>
        <w:jc w:val="both"/>
        <w:rPr>
          <w:sz w:val="28"/>
          <w:szCs w:val="28"/>
        </w:rPr>
      </w:pPr>
      <w:r w:rsidRPr="00810474">
        <w:rPr>
          <w:sz w:val="28"/>
          <w:szCs w:val="28"/>
        </w:rPr>
        <w:t xml:space="preserve">массовых нарушений общественного порядка на территории муниципального образования </w:t>
      </w:r>
      <w:r w:rsidR="009A4449" w:rsidRPr="00810474">
        <w:rPr>
          <w:sz w:val="28"/>
          <w:szCs w:val="28"/>
        </w:rPr>
        <w:t>Ейский</w:t>
      </w:r>
      <w:r w:rsidR="00F14058" w:rsidRPr="00810474">
        <w:rPr>
          <w:sz w:val="28"/>
          <w:szCs w:val="28"/>
        </w:rPr>
        <w:t xml:space="preserve"> район</w:t>
      </w:r>
      <w:r w:rsidRPr="00810474">
        <w:rPr>
          <w:sz w:val="28"/>
          <w:szCs w:val="28"/>
        </w:rPr>
        <w:t>;</w:t>
      </w:r>
    </w:p>
    <w:p w:rsidR="00414D8C" w:rsidRPr="00810474" w:rsidRDefault="00414D8C" w:rsidP="00414D8C">
      <w:pPr>
        <w:pStyle w:val="a5"/>
        <w:suppressAutoHyphens w:val="0"/>
        <w:spacing w:after="0"/>
        <w:ind w:firstLine="851"/>
        <w:jc w:val="both"/>
        <w:rPr>
          <w:sz w:val="28"/>
          <w:szCs w:val="28"/>
        </w:rPr>
      </w:pPr>
      <w:r w:rsidRPr="00810474">
        <w:rPr>
          <w:sz w:val="28"/>
          <w:szCs w:val="28"/>
        </w:rPr>
        <w:t>стихийных бедствий и иных чрезвычайных ситуаций, требующих принятия экстренных решений;</w:t>
      </w:r>
    </w:p>
    <w:p w:rsidR="00414D8C" w:rsidRPr="00810474" w:rsidRDefault="00414D8C" w:rsidP="00414D8C">
      <w:pPr>
        <w:pStyle w:val="a5"/>
        <w:tabs>
          <w:tab w:val="left" w:pos="-900"/>
        </w:tabs>
        <w:suppressAutoHyphens w:val="0"/>
        <w:spacing w:after="0"/>
        <w:ind w:firstLine="851"/>
        <w:jc w:val="both"/>
        <w:rPr>
          <w:sz w:val="28"/>
          <w:szCs w:val="28"/>
        </w:rPr>
      </w:pPr>
      <w:r w:rsidRPr="00810474">
        <w:rPr>
          <w:sz w:val="28"/>
          <w:szCs w:val="28"/>
          <w:lang w:eastAsia="ar-SA"/>
        </w:rPr>
        <w:t xml:space="preserve">возникновения </w:t>
      </w:r>
      <w:r w:rsidRPr="00810474">
        <w:rPr>
          <w:sz w:val="28"/>
          <w:szCs w:val="28"/>
        </w:rPr>
        <w:t>неотложных ситуаций, требующих незамедлительного принятия решения Советом.</w:t>
      </w:r>
    </w:p>
    <w:p w:rsidR="00414D8C" w:rsidRPr="00810474" w:rsidRDefault="00414D8C" w:rsidP="00414D8C">
      <w:pPr>
        <w:pStyle w:val="a5"/>
        <w:suppressAutoHyphens w:val="0"/>
        <w:spacing w:after="0"/>
        <w:ind w:firstLine="851"/>
        <w:jc w:val="both"/>
        <w:rPr>
          <w:sz w:val="28"/>
          <w:szCs w:val="28"/>
        </w:rPr>
      </w:pPr>
      <w:r w:rsidRPr="00810474">
        <w:rPr>
          <w:sz w:val="28"/>
          <w:szCs w:val="28"/>
        </w:rPr>
        <w:lastRenderedPageBreak/>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14D8C" w:rsidRPr="00810474" w:rsidRDefault="00890A1B" w:rsidP="00414D8C">
      <w:pPr>
        <w:pStyle w:val="a5"/>
        <w:suppressAutoHyphens w:val="0"/>
        <w:spacing w:after="0"/>
        <w:ind w:firstLine="851"/>
        <w:jc w:val="both"/>
        <w:rPr>
          <w:sz w:val="28"/>
          <w:szCs w:val="28"/>
        </w:rPr>
      </w:pPr>
      <w:r>
        <w:rPr>
          <w:sz w:val="28"/>
          <w:szCs w:val="28"/>
        </w:rPr>
        <w:t>9. </w:t>
      </w:r>
      <w:r w:rsidR="00414D8C" w:rsidRPr="00810474">
        <w:rPr>
          <w:sz w:val="28"/>
          <w:szCs w:val="28"/>
        </w:rPr>
        <w:t>Совет собирается на свое первое заседание не позднее чем в трехнедельный срок со дня избрания Совета в правомочном составе.</w:t>
      </w:r>
    </w:p>
    <w:p w:rsidR="00414D8C" w:rsidRPr="00810474" w:rsidRDefault="00414D8C" w:rsidP="00414D8C">
      <w:pPr>
        <w:pStyle w:val="a5"/>
        <w:suppressAutoHyphens w:val="0"/>
        <w:spacing w:after="0"/>
        <w:ind w:firstLine="851"/>
        <w:jc w:val="both"/>
        <w:rPr>
          <w:sz w:val="28"/>
          <w:szCs w:val="28"/>
        </w:rPr>
      </w:pPr>
      <w:r w:rsidRPr="00810474">
        <w:rPr>
          <w:sz w:val="28"/>
          <w:szCs w:val="28"/>
        </w:rPr>
        <w:t>Первое после выборов заседание созывает и готовит действующий председатель Совета.</w:t>
      </w:r>
    </w:p>
    <w:p w:rsidR="00414D8C" w:rsidRPr="00810474" w:rsidRDefault="00414D8C" w:rsidP="00414D8C">
      <w:pPr>
        <w:pStyle w:val="a5"/>
        <w:suppressAutoHyphens w:val="0"/>
        <w:spacing w:after="0"/>
        <w:ind w:firstLine="851"/>
        <w:jc w:val="both"/>
        <w:rPr>
          <w:sz w:val="28"/>
          <w:szCs w:val="28"/>
        </w:rPr>
      </w:pPr>
      <w:r w:rsidRPr="00810474">
        <w:rPr>
          <w:sz w:val="28"/>
          <w:szCs w:val="28"/>
        </w:rPr>
        <w:t xml:space="preserve">Первое после выборов заседание до избрания </w:t>
      </w:r>
      <w:r w:rsidRPr="00874C7D">
        <w:rPr>
          <w:sz w:val="28"/>
          <w:szCs w:val="28"/>
        </w:rPr>
        <w:t>председател</w:t>
      </w:r>
      <w:r w:rsidR="00C83BF9" w:rsidRPr="00874C7D">
        <w:rPr>
          <w:sz w:val="28"/>
          <w:szCs w:val="28"/>
        </w:rPr>
        <w:t>я</w:t>
      </w:r>
      <w:r w:rsidR="007A7E90" w:rsidRPr="00810474">
        <w:rPr>
          <w:sz w:val="28"/>
          <w:szCs w:val="28"/>
        </w:rPr>
        <w:t xml:space="preserve"> </w:t>
      </w:r>
      <w:r w:rsidRPr="00810474">
        <w:rPr>
          <w:sz w:val="28"/>
          <w:szCs w:val="28"/>
        </w:rPr>
        <w:t>ведет председатель избирательной комиссии, организующей муниципальные выборы.</w:t>
      </w:r>
    </w:p>
    <w:p w:rsidR="00414D8C" w:rsidRPr="00810474" w:rsidRDefault="000A23AD" w:rsidP="00414D8C">
      <w:pPr>
        <w:pStyle w:val="a5"/>
        <w:tabs>
          <w:tab w:val="left" w:pos="-1820"/>
          <w:tab w:val="left" w:pos="-1680"/>
        </w:tabs>
        <w:suppressAutoHyphens w:val="0"/>
        <w:autoSpaceDE w:val="0"/>
        <w:spacing w:after="0"/>
        <w:ind w:firstLine="851"/>
        <w:jc w:val="both"/>
        <w:rPr>
          <w:sz w:val="28"/>
          <w:szCs w:val="28"/>
        </w:rPr>
      </w:pPr>
      <w:r w:rsidRPr="00810474">
        <w:rPr>
          <w:sz w:val="28"/>
          <w:szCs w:val="28"/>
        </w:rPr>
        <w:t>10. </w:t>
      </w:r>
      <w:r w:rsidR="00414D8C" w:rsidRPr="00810474">
        <w:rPr>
          <w:sz w:val="28"/>
          <w:szCs w:val="28"/>
        </w:rPr>
        <w:t>Заседания Совета проводятся открыто. Совет вправе проводить закрытые заседания в случаях, предусмотренных Регламентом Совета.</w:t>
      </w:r>
    </w:p>
    <w:p w:rsidR="00414D8C" w:rsidRPr="00810474" w:rsidRDefault="00414D8C" w:rsidP="00414D8C">
      <w:pPr>
        <w:autoSpaceDE w:val="0"/>
        <w:autoSpaceDN w:val="0"/>
        <w:adjustRightInd w:val="0"/>
        <w:ind w:firstLine="851"/>
        <w:jc w:val="both"/>
        <w:rPr>
          <w:rFonts w:eastAsia="Calibri"/>
          <w:sz w:val="28"/>
          <w:szCs w:val="28"/>
        </w:rPr>
      </w:pPr>
      <w:r w:rsidRPr="00810474">
        <w:rPr>
          <w:sz w:val="28"/>
          <w:szCs w:val="28"/>
        </w:rPr>
        <w:t xml:space="preserve">11. </w:t>
      </w:r>
      <w:r w:rsidRPr="00810474">
        <w:rPr>
          <w:rFonts w:eastAsia="Calibri"/>
          <w:sz w:val="28"/>
          <w:szCs w:val="28"/>
        </w:rPr>
        <w:t xml:space="preserve">Председательствует на заседании </w:t>
      </w:r>
      <w:r w:rsidRPr="00810474">
        <w:rPr>
          <w:sz w:val="28"/>
          <w:szCs w:val="28"/>
        </w:rPr>
        <w:t>председатель Совета</w:t>
      </w:r>
      <w:r w:rsidRPr="00810474">
        <w:rPr>
          <w:rFonts w:eastAsia="Calibri"/>
          <w:sz w:val="28"/>
          <w:szCs w:val="28"/>
        </w:rPr>
        <w:t>, в случае его отсутствия –</w:t>
      </w:r>
      <w:r w:rsidR="00D636CE" w:rsidRPr="00810474">
        <w:rPr>
          <w:rFonts w:eastAsia="Calibri"/>
          <w:sz w:val="28"/>
          <w:szCs w:val="28"/>
        </w:rPr>
        <w:t xml:space="preserve"> </w:t>
      </w:r>
      <w:r w:rsidRPr="00810474">
        <w:rPr>
          <w:rFonts w:eastAsia="Calibri"/>
          <w:sz w:val="28"/>
          <w:szCs w:val="28"/>
        </w:rPr>
        <w:t>его</w:t>
      </w:r>
      <w:r w:rsidR="009B2230" w:rsidRPr="00810474">
        <w:rPr>
          <w:rFonts w:eastAsia="Calibri"/>
          <w:sz w:val="28"/>
          <w:szCs w:val="28"/>
        </w:rPr>
        <w:t xml:space="preserve"> заместитель</w:t>
      </w:r>
      <w:r w:rsidRPr="00810474">
        <w:rPr>
          <w:rFonts w:eastAsia="Calibri"/>
          <w:sz w:val="28"/>
          <w:szCs w:val="28"/>
        </w:rPr>
        <w:t>.</w:t>
      </w:r>
    </w:p>
    <w:p w:rsidR="00414D8C" w:rsidRPr="00810474"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810474">
        <w:rPr>
          <w:rFonts w:ascii="Times New Roman" w:eastAsia="Calibri" w:hAnsi="Times New Roman" w:cs="Times New Roman"/>
          <w:kern w:val="0"/>
          <w:sz w:val="28"/>
          <w:szCs w:val="28"/>
        </w:rPr>
        <w:t xml:space="preserve">В случае отсутствия </w:t>
      </w:r>
      <w:r w:rsidRPr="00810474">
        <w:rPr>
          <w:rFonts w:ascii="Times New Roman" w:hAnsi="Times New Roman" w:cs="Times New Roman"/>
          <w:sz w:val="28"/>
          <w:szCs w:val="28"/>
        </w:rPr>
        <w:t xml:space="preserve">председателя, </w:t>
      </w:r>
      <w:r w:rsidRPr="00863A93">
        <w:rPr>
          <w:rFonts w:ascii="Times New Roman" w:hAnsi="Times New Roman" w:cs="Times New Roman"/>
          <w:sz w:val="28"/>
          <w:szCs w:val="28"/>
        </w:rPr>
        <w:t>заместител</w:t>
      </w:r>
      <w:r w:rsidR="007A7E90" w:rsidRPr="00863A93">
        <w:rPr>
          <w:rFonts w:ascii="Times New Roman" w:hAnsi="Times New Roman" w:cs="Times New Roman"/>
          <w:sz w:val="28"/>
          <w:szCs w:val="28"/>
        </w:rPr>
        <w:t>я</w:t>
      </w:r>
      <w:r w:rsidRPr="00810474">
        <w:rPr>
          <w:rFonts w:ascii="Times New Roman" w:hAnsi="Times New Roman" w:cs="Times New Roman"/>
          <w:sz w:val="28"/>
          <w:szCs w:val="28"/>
        </w:rPr>
        <w:t xml:space="preserve"> председателя Совета</w:t>
      </w:r>
      <w:r w:rsidRPr="00810474">
        <w:rPr>
          <w:rFonts w:ascii="Times New Roman" w:eastAsia="Calibri" w:hAnsi="Times New Roman" w:cs="Times New Roman"/>
          <w:kern w:val="0"/>
          <w:sz w:val="28"/>
          <w:szCs w:val="28"/>
        </w:rPr>
        <w:t xml:space="preserve"> председательствует на заседании </w:t>
      </w:r>
      <w:r w:rsidRPr="00810474">
        <w:rPr>
          <w:rFonts w:ascii="Times New Roman" w:hAnsi="Times New Roman" w:cs="Times New Roman"/>
          <w:sz w:val="28"/>
          <w:szCs w:val="28"/>
        </w:rPr>
        <w:t xml:space="preserve">депутат Совета, избранный в соответствии с Регламентом </w:t>
      </w:r>
      <w:r w:rsidR="009A4449" w:rsidRPr="00810474">
        <w:rPr>
          <w:rFonts w:ascii="Times New Roman" w:hAnsi="Times New Roman" w:cs="Times New Roman"/>
          <w:sz w:val="28"/>
          <w:szCs w:val="28"/>
        </w:rPr>
        <w:t>Совета.</w:t>
      </w:r>
    </w:p>
    <w:p w:rsidR="00414D8C" w:rsidRPr="00810474" w:rsidRDefault="007455CD" w:rsidP="00414D8C">
      <w:pPr>
        <w:pStyle w:val="ConsNormal0"/>
        <w:tabs>
          <w:tab w:val="left" w:pos="-182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12. </w:t>
      </w:r>
      <w:r w:rsidR="00414D8C" w:rsidRPr="00810474">
        <w:rPr>
          <w:rFonts w:ascii="Times New Roman" w:hAnsi="Times New Roman" w:cs="Times New Roman"/>
          <w:sz w:val="28"/>
          <w:szCs w:val="28"/>
        </w:rPr>
        <w:t xml:space="preserve">Заседание Совета правомочно, если на нем присутствуют не менее половины от числа избранных депутатов. </w:t>
      </w:r>
    </w:p>
    <w:p w:rsidR="00414D8C" w:rsidRPr="00810474" w:rsidRDefault="00414D8C" w:rsidP="00414D8C">
      <w:pPr>
        <w:pStyle w:val="ConsNormal0"/>
        <w:tabs>
          <w:tab w:val="left" w:pos="-182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13.</w:t>
      </w:r>
      <w:r w:rsidR="007455CD" w:rsidRPr="00810474">
        <w:rPr>
          <w:rFonts w:ascii="Times New Roman" w:hAnsi="Times New Roman" w:cs="Times New Roman"/>
          <w:sz w:val="28"/>
          <w:szCs w:val="28"/>
        </w:rPr>
        <w:t> </w:t>
      </w:r>
      <w:r w:rsidRPr="00810474">
        <w:rPr>
          <w:rFonts w:ascii="Times New Roman" w:hAnsi="Times New Roman" w:cs="Times New Roman"/>
          <w:sz w:val="28"/>
          <w:szCs w:val="28"/>
        </w:rPr>
        <w:t>Порядок принятия решений Советом оп</w:t>
      </w:r>
      <w:r w:rsidR="002076B4" w:rsidRPr="00810474">
        <w:rPr>
          <w:rFonts w:ascii="Times New Roman" w:hAnsi="Times New Roman" w:cs="Times New Roman"/>
          <w:sz w:val="28"/>
          <w:szCs w:val="28"/>
        </w:rPr>
        <w:t>ределяется настоящим Уставом и Р</w:t>
      </w:r>
      <w:r w:rsidRPr="00810474">
        <w:rPr>
          <w:rFonts w:ascii="Times New Roman" w:hAnsi="Times New Roman" w:cs="Times New Roman"/>
          <w:sz w:val="28"/>
          <w:szCs w:val="28"/>
        </w:rPr>
        <w:t>егламентом Совета.</w:t>
      </w:r>
    </w:p>
    <w:p w:rsidR="00414D8C" w:rsidRPr="00810474" w:rsidRDefault="007455CD" w:rsidP="00414D8C">
      <w:pPr>
        <w:pStyle w:val="a5"/>
        <w:suppressAutoHyphens w:val="0"/>
        <w:spacing w:after="0"/>
        <w:ind w:firstLine="851"/>
        <w:jc w:val="both"/>
        <w:rPr>
          <w:sz w:val="28"/>
          <w:szCs w:val="28"/>
        </w:rPr>
      </w:pPr>
      <w:r w:rsidRPr="00810474">
        <w:rPr>
          <w:sz w:val="28"/>
          <w:szCs w:val="28"/>
        </w:rPr>
        <w:t>14. </w:t>
      </w:r>
      <w:r w:rsidR="00414D8C" w:rsidRPr="00810474">
        <w:rPr>
          <w:sz w:val="28"/>
          <w:szCs w:val="28"/>
        </w:rPr>
        <w:t xml:space="preserve">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414D8C" w:rsidRPr="00810474" w:rsidRDefault="00414D8C" w:rsidP="00414D8C">
      <w:pPr>
        <w:pStyle w:val="2"/>
        <w:keepNext w:val="0"/>
        <w:suppressAutoHyphens w:val="0"/>
        <w:spacing w:before="0" w:after="0"/>
        <w:ind w:firstLine="851"/>
        <w:rPr>
          <w:rFonts w:ascii="Times New Roman" w:hAnsi="Times New Roman"/>
          <w:i/>
        </w:rPr>
      </w:pPr>
    </w:p>
    <w:p w:rsidR="00414D8C" w:rsidRPr="00810474" w:rsidRDefault="007F06F9" w:rsidP="00414D8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13</w:t>
      </w:r>
      <w:r w:rsidR="00414D8C" w:rsidRPr="00810474">
        <w:rPr>
          <w:rFonts w:ascii="Times New Roman" w:hAnsi="Times New Roman"/>
          <w:sz w:val="28"/>
          <w:szCs w:val="28"/>
        </w:rPr>
        <w:t xml:space="preserve">. Депутатские комиссии (комитеты) Совета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14D8C" w:rsidRPr="00810474" w:rsidRDefault="00414D8C" w:rsidP="00414D8C">
      <w:pPr>
        <w:ind w:firstLine="851"/>
        <w:jc w:val="both"/>
        <w:rPr>
          <w:sz w:val="28"/>
          <w:szCs w:val="28"/>
        </w:rPr>
      </w:pPr>
      <w:r w:rsidRPr="00810474">
        <w:rPr>
          <w:sz w:val="28"/>
          <w:szCs w:val="28"/>
        </w:rPr>
        <w:t>2.</w:t>
      </w:r>
      <w:r w:rsidR="00306D07" w:rsidRPr="00810474">
        <w:rPr>
          <w:sz w:val="28"/>
          <w:szCs w:val="28"/>
        </w:rPr>
        <w:t> </w:t>
      </w:r>
      <w:r w:rsidRPr="00810474">
        <w:rPr>
          <w:sz w:val="28"/>
          <w:szCs w:val="28"/>
        </w:rPr>
        <w:t>Все депутаты Совета, за исключением председателя Совета, участвуют в работе комиссий (комитетов).</w:t>
      </w:r>
    </w:p>
    <w:p w:rsidR="00414D8C" w:rsidRPr="00810474" w:rsidRDefault="00414D8C" w:rsidP="00414D8C">
      <w:pPr>
        <w:ind w:firstLine="851"/>
        <w:jc w:val="both"/>
        <w:rPr>
          <w:sz w:val="28"/>
          <w:szCs w:val="28"/>
        </w:rPr>
      </w:pPr>
      <w:r w:rsidRPr="00810474">
        <w:rPr>
          <w:sz w:val="28"/>
          <w:szCs w:val="28"/>
        </w:rPr>
        <w:t>3. Структура, порядок формирования, полномочия и организация работы комиссий (комитетов) определяются Регламентом Совета.</w:t>
      </w:r>
    </w:p>
    <w:p w:rsidR="00414D8C" w:rsidRPr="00810474" w:rsidRDefault="00414D8C" w:rsidP="00414D8C">
      <w:pPr>
        <w:ind w:firstLine="851"/>
        <w:jc w:val="both"/>
        <w:rPr>
          <w:sz w:val="28"/>
          <w:szCs w:val="28"/>
        </w:rPr>
      </w:pPr>
      <w:r w:rsidRPr="00810474">
        <w:rPr>
          <w:sz w:val="28"/>
          <w:szCs w:val="28"/>
        </w:rPr>
        <w:t>4</w:t>
      </w:r>
      <w:r w:rsidR="0061065D" w:rsidRPr="00810474">
        <w:rPr>
          <w:sz w:val="28"/>
          <w:szCs w:val="28"/>
        </w:rPr>
        <w:t>.</w:t>
      </w:r>
      <w:r w:rsidR="007455CD" w:rsidRPr="00810474">
        <w:rPr>
          <w:sz w:val="28"/>
          <w:szCs w:val="28"/>
        </w:rPr>
        <w:t> </w:t>
      </w:r>
      <w:r w:rsidRPr="00810474">
        <w:rPr>
          <w:sz w:val="28"/>
          <w:szCs w:val="28"/>
        </w:rPr>
        <w:t>Задачи и сроки полномочий комиссий (комитетов) определяются Советом при их образовании.</w:t>
      </w:r>
    </w:p>
    <w:p w:rsidR="00414D8C" w:rsidRPr="00810474" w:rsidRDefault="00414D8C" w:rsidP="00414D8C">
      <w:pPr>
        <w:ind w:firstLine="851"/>
        <w:jc w:val="both"/>
        <w:rPr>
          <w:sz w:val="28"/>
          <w:szCs w:val="28"/>
        </w:rPr>
      </w:pPr>
      <w:r w:rsidRPr="00810474">
        <w:rPr>
          <w:sz w:val="28"/>
          <w:szCs w:val="28"/>
        </w:rPr>
        <w:t>5. Комиссии (комитеты) ответственны перед Советом и ему подотчетны.</w:t>
      </w:r>
    </w:p>
    <w:p w:rsidR="00631212" w:rsidRPr="00810474" w:rsidRDefault="00631212" w:rsidP="00206FAC">
      <w:pPr>
        <w:pStyle w:val="ConsNormal0"/>
        <w:suppressAutoHyphens w:val="0"/>
        <w:ind w:firstLine="851"/>
        <w:jc w:val="both"/>
        <w:rPr>
          <w:rFonts w:ascii="Times New Roman" w:hAnsi="Times New Roman" w:cs="Times New Roman"/>
          <w:sz w:val="28"/>
          <w:szCs w:val="28"/>
        </w:rPr>
      </w:pPr>
    </w:p>
    <w:p w:rsidR="00414D8C" w:rsidRPr="00810474" w:rsidRDefault="007F06F9" w:rsidP="00414D8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Статья 14</w:t>
      </w:r>
      <w:r w:rsidR="00414D8C" w:rsidRPr="00810474">
        <w:rPr>
          <w:rFonts w:ascii="Times New Roman" w:hAnsi="Times New Roman" w:cs="Times New Roman"/>
          <w:b/>
          <w:sz w:val="28"/>
          <w:szCs w:val="28"/>
        </w:rPr>
        <w:t xml:space="preserve">. Полномочия председателя Совета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Председатель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2) организует работу Совета, комитетов (комиссий);</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представляет Совет в отношениях с населением;</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осуществляет руководство подготовкой заседания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lastRenderedPageBreak/>
        <w:t>5) формирует и подписывает повестку дня заседания Совета;</w:t>
      </w:r>
    </w:p>
    <w:p w:rsidR="00414D8C" w:rsidRPr="00810474" w:rsidRDefault="007455CD"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 </w:t>
      </w:r>
      <w:r w:rsidR="00414D8C" w:rsidRPr="00810474">
        <w:rPr>
          <w:rFonts w:ascii="Times New Roman" w:hAnsi="Times New Roman" w:cs="Times New Roman"/>
          <w:sz w:val="28"/>
          <w:szCs w:val="28"/>
        </w:rPr>
        <w:t>направляет поступившие в Совет проекты решений Совета и материалы к ним в комиссии (комитеты) Совета по вопросам их ведения;</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8) координирует деятельность комиссий (комитетов)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414D8C" w:rsidRPr="00810474" w:rsidRDefault="007455CD"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10) </w:t>
      </w:r>
      <w:r w:rsidR="00414D8C" w:rsidRPr="00810474">
        <w:rPr>
          <w:rFonts w:ascii="Times New Roman" w:hAnsi="Times New Roman" w:cs="Times New Roman"/>
          <w:sz w:val="28"/>
          <w:szCs w:val="28"/>
        </w:rPr>
        <w:t>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11)</w:t>
      </w:r>
      <w:r w:rsidR="00A92C6E" w:rsidRPr="00810474">
        <w:rPr>
          <w:rFonts w:ascii="Times New Roman" w:hAnsi="Times New Roman" w:cs="Times New Roman"/>
          <w:sz w:val="28"/>
          <w:szCs w:val="28"/>
        </w:rPr>
        <w:t> </w:t>
      </w:r>
      <w:r w:rsidRPr="00810474">
        <w:rPr>
          <w:rFonts w:ascii="Times New Roman" w:hAnsi="Times New Roman" w:cs="Times New Roman"/>
          <w:sz w:val="28"/>
          <w:szCs w:val="28"/>
        </w:rPr>
        <w:t>принимает меры по обеспечению гласности и учету мнения населения в работе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12)</w:t>
      </w:r>
      <w:r w:rsidR="00A92C6E" w:rsidRPr="00810474">
        <w:rPr>
          <w:rFonts w:ascii="Times New Roman" w:hAnsi="Times New Roman" w:cs="Times New Roman"/>
          <w:sz w:val="28"/>
          <w:szCs w:val="28"/>
        </w:rPr>
        <w:t> </w:t>
      </w:r>
      <w:r w:rsidRPr="00810474">
        <w:rPr>
          <w:rFonts w:ascii="Times New Roman" w:hAnsi="Times New Roman" w:cs="Times New Roman"/>
          <w:sz w:val="28"/>
          <w:szCs w:val="28"/>
        </w:rPr>
        <w:t>рассматривает обращения, поступившие в Совет, ведет прием граждан;</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13) подписывает протоколы заседаний Совета и решения Совета;</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14)</w:t>
      </w:r>
      <w:r w:rsidR="00A92C6E" w:rsidRPr="00810474">
        <w:rPr>
          <w:rFonts w:ascii="Times New Roman" w:hAnsi="Times New Roman" w:cs="Times New Roman"/>
          <w:sz w:val="28"/>
          <w:szCs w:val="28"/>
        </w:rPr>
        <w:t> </w:t>
      </w:r>
      <w:r w:rsidRPr="00810474">
        <w:rPr>
          <w:rFonts w:ascii="Times New Roman" w:hAnsi="Times New Roman" w:cs="Times New Roman"/>
          <w:sz w:val="28"/>
          <w:szCs w:val="28"/>
        </w:rPr>
        <w:t>оказывает содействие депутатам Совета в осуществлении ими депутатских полномочий;</w:t>
      </w:r>
    </w:p>
    <w:p w:rsidR="00414D8C" w:rsidRPr="00810474" w:rsidRDefault="00A92C6E"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15) </w:t>
      </w:r>
      <w:r w:rsidR="00414D8C" w:rsidRPr="00810474">
        <w:rPr>
          <w:rFonts w:ascii="Times New Roman" w:hAnsi="Times New Roman" w:cs="Times New Roman"/>
          <w:sz w:val="28"/>
          <w:szCs w:val="28"/>
        </w:rPr>
        <w:t>осуществляет иные полномочия, возложенные на него законодательством, настоящим Уставом и иными муниципальными правовыми актами.</w:t>
      </w:r>
    </w:p>
    <w:p w:rsidR="00631212" w:rsidRPr="00810474" w:rsidRDefault="00631212" w:rsidP="00206FAC">
      <w:pPr>
        <w:pStyle w:val="ConsNormal0"/>
        <w:suppressAutoHyphens w:val="0"/>
        <w:ind w:firstLine="851"/>
        <w:jc w:val="both"/>
        <w:rPr>
          <w:rFonts w:ascii="Times New Roman" w:hAnsi="Times New Roman" w:cs="Times New Roman"/>
          <w:i/>
          <w:kern w:val="2"/>
          <w:sz w:val="28"/>
          <w:szCs w:val="28"/>
        </w:rPr>
      </w:pPr>
    </w:p>
    <w:p w:rsidR="00414D8C" w:rsidRPr="00810474" w:rsidRDefault="007F06F9" w:rsidP="00414D8C">
      <w:pPr>
        <w:pStyle w:val="a5"/>
        <w:suppressAutoHyphens w:val="0"/>
        <w:spacing w:after="0"/>
        <w:ind w:firstLine="851"/>
        <w:rPr>
          <w:b/>
          <w:sz w:val="28"/>
          <w:szCs w:val="28"/>
        </w:rPr>
      </w:pPr>
      <w:r w:rsidRPr="00810474">
        <w:rPr>
          <w:b/>
          <w:sz w:val="28"/>
          <w:szCs w:val="28"/>
        </w:rPr>
        <w:t>Статья 15</w:t>
      </w:r>
      <w:r w:rsidR="00414D8C" w:rsidRPr="00810474">
        <w:rPr>
          <w:b/>
          <w:sz w:val="28"/>
          <w:szCs w:val="28"/>
        </w:rPr>
        <w:t xml:space="preserve">. Депутат Совета </w:t>
      </w:r>
    </w:p>
    <w:p w:rsidR="00414D8C" w:rsidRPr="00810474" w:rsidRDefault="00C713FA"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w:t>
      </w:r>
      <w:r w:rsidR="00414D8C" w:rsidRPr="00810474">
        <w:rPr>
          <w:rFonts w:ascii="Times New Roman" w:hAnsi="Times New Roman" w:cs="Times New Roman"/>
          <w:sz w:val="28"/>
          <w:szCs w:val="28"/>
        </w:rPr>
        <w:t xml:space="preserve">Депутатом Совета может быть избран гражданин Российской Федерации, достигший на день голосования возраста 18 лет. </w:t>
      </w:r>
    </w:p>
    <w:p w:rsidR="00414D8C" w:rsidRPr="00810474" w:rsidRDefault="00C713FA" w:rsidP="00414D8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sz w:val="28"/>
          <w:szCs w:val="28"/>
        </w:rPr>
        <w:t>2. </w:t>
      </w:r>
      <w:r w:rsidR="00414D8C" w:rsidRPr="00810474">
        <w:rPr>
          <w:rFonts w:ascii="Times New Roman" w:hAnsi="Times New Roman" w:cs="Times New Roman"/>
          <w:sz w:val="28"/>
          <w:szCs w:val="28"/>
        </w:rPr>
        <w:t>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r w:rsidR="00B96017" w:rsidRPr="00810474">
        <w:rPr>
          <w:rFonts w:ascii="Times New Roman" w:hAnsi="Times New Roman" w:cs="Times New Roman"/>
          <w:sz w:val="28"/>
          <w:szCs w:val="28"/>
        </w:rPr>
        <w:t xml:space="preserve">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Срок полномочий депутата Совета составляет 5 лет.</w:t>
      </w:r>
    </w:p>
    <w:p w:rsidR="00414D8C" w:rsidRPr="00810474" w:rsidRDefault="00C713FA" w:rsidP="00414D8C">
      <w:pPr>
        <w:pStyle w:val="a5"/>
        <w:suppressAutoHyphens w:val="0"/>
        <w:spacing w:after="0"/>
        <w:ind w:firstLine="851"/>
        <w:jc w:val="both"/>
        <w:rPr>
          <w:sz w:val="28"/>
          <w:szCs w:val="28"/>
        </w:rPr>
      </w:pPr>
      <w:r w:rsidRPr="00810474">
        <w:rPr>
          <w:sz w:val="28"/>
          <w:szCs w:val="28"/>
        </w:rPr>
        <w:t>4. </w:t>
      </w:r>
      <w:r w:rsidR="00414D8C" w:rsidRPr="00810474">
        <w:rPr>
          <w:sz w:val="28"/>
          <w:szCs w:val="28"/>
        </w:rPr>
        <w:t xml:space="preserve">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414D8C" w:rsidRPr="00810474" w:rsidRDefault="00C713FA" w:rsidP="00414D8C">
      <w:pPr>
        <w:ind w:firstLine="851"/>
        <w:jc w:val="both"/>
        <w:rPr>
          <w:sz w:val="28"/>
          <w:szCs w:val="28"/>
        </w:rPr>
      </w:pPr>
      <w:r w:rsidRPr="00810474">
        <w:rPr>
          <w:sz w:val="28"/>
          <w:szCs w:val="28"/>
        </w:rPr>
        <w:t>5. </w:t>
      </w:r>
      <w:proofErr w:type="gramStart"/>
      <w:r w:rsidR="00414D8C" w:rsidRPr="00810474">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414D8C" w:rsidRPr="00810474">
        <w:rPr>
          <w:rFonts w:eastAsia="Calibri"/>
          <w:sz w:val="28"/>
          <w:szCs w:val="28"/>
          <w:lang w:eastAsia="ru-RU"/>
        </w:rPr>
        <w:t xml:space="preserve"> </w:t>
      </w:r>
      <w:r w:rsidR="00414D8C" w:rsidRPr="00810474">
        <w:rPr>
          <w:sz w:val="28"/>
          <w:szCs w:val="28"/>
        </w:rPr>
        <w:t>№ 33-ФЗ, другими федеральными законами.</w:t>
      </w:r>
      <w:proofErr w:type="gramEnd"/>
    </w:p>
    <w:p w:rsidR="00414D8C" w:rsidRPr="00810474" w:rsidRDefault="00C713FA" w:rsidP="00414D8C">
      <w:pPr>
        <w:autoSpaceDE w:val="0"/>
        <w:autoSpaceDN w:val="0"/>
        <w:adjustRightInd w:val="0"/>
        <w:ind w:firstLine="851"/>
        <w:jc w:val="both"/>
        <w:rPr>
          <w:sz w:val="28"/>
          <w:szCs w:val="28"/>
        </w:rPr>
      </w:pPr>
      <w:r w:rsidRPr="00810474">
        <w:rPr>
          <w:sz w:val="28"/>
          <w:szCs w:val="28"/>
        </w:rPr>
        <w:t>6. </w:t>
      </w:r>
      <w:r w:rsidR="00414D8C" w:rsidRPr="00810474">
        <w:rPr>
          <w:sz w:val="28"/>
          <w:szCs w:val="28"/>
        </w:rPr>
        <w:t xml:space="preserve">Депутат Совета не может одновременно исполнять полномочия депутата представительного органа иного муниципального образования или </w:t>
      </w:r>
      <w:r w:rsidR="00414D8C" w:rsidRPr="00810474">
        <w:rPr>
          <w:sz w:val="28"/>
          <w:szCs w:val="28"/>
        </w:rPr>
        <w:lastRenderedPageBreak/>
        <w:t xml:space="preserve">главы муниципального образования иного муниципального образования, за исключением случаев, установленных Федеральным законом </w:t>
      </w:r>
      <w:r w:rsidR="008F1FBB" w:rsidRPr="00810474">
        <w:rPr>
          <w:sz w:val="28"/>
          <w:szCs w:val="28"/>
        </w:rPr>
        <w:t>№ 33-ФЗ</w:t>
      </w:r>
      <w:r w:rsidR="00414D8C" w:rsidRPr="00810474">
        <w:rPr>
          <w:sz w:val="28"/>
          <w:szCs w:val="28"/>
        </w:rPr>
        <w:t>, другими федеральными законами.</w:t>
      </w:r>
    </w:p>
    <w:p w:rsidR="00414D8C" w:rsidRPr="00810474" w:rsidRDefault="004C56B4" w:rsidP="00414D8C">
      <w:pPr>
        <w:autoSpaceDE w:val="0"/>
        <w:autoSpaceDN w:val="0"/>
        <w:adjustRightInd w:val="0"/>
        <w:ind w:firstLine="851"/>
        <w:jc w:val="both"/>
        <w:rPr>
          <w:sz w:val="28"/>
          <w:szCs w:val="28"/>
        </w:rPr>
      </w:pPr>
      <w:r w:rsidRPr="00810474">
        <w:rPr>
          <w:sz w:val="28"/>
          <w:szCs w:val="28"/>
        </w:rPr>
        <w:t>7. Депутат С</w:t>
      </w:r>
      <w:r w:rsidR="00414D8C" w:rsidRPr="00810474">
        <w:rPr>
          <w:sz w:val="28"/>
          <w:szCs w:val="28"/>
        </w:rPr>
        <w:t>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14D8C" w:rsidRPr="00810474" w:rsidRDefault="00414D8C" w:rsidP="00414D8C">
      <w:pPr>
        <w:autoSpaceDE w:val="0"/>
        <w:autoSpaceDN w:val="0"/>
        <w:adjustRightInd w:val="0"/>
        <w:ind w:firstLine="851"/>
        <w:jc w:val="both"/>
        <w:rPr>
          <w:iCs/>
          <w:sz w:val="28"/>
          <w:szCs w:val="28"/>
        </w:rPr>
      </w:pPr>
      <w:r w:rsidRPr="00810474">
        <w:rPr>
          <w:iCs/>
          <w:sz w:val="28"/>
          <w:szCs w:val="28"/>
        </w:rPr>
        <w:t xml:space="preserve">8. </w:t>
      </w:r>
      <w:proofErr w:type="gramStart"/>
      <w:r w:rsidRPr="00810474">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810474">
        <w:rPr>
          <w:sz w:val="28"/>
          <w:szCs w:val="28"/>
        </w:rPr>
        <w:t xml:space="preserve">№ 33-ФЗ </w:t>
      </w:r>
      <w:r w:rsidRPr="00810474">
        <w:rPr>
          <w:iCs/>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8" w:history="1">
        <w:r w:rsidRPr="00810474">
          <w:rPr>
            <w:iCs/>
            <w:sz w:val="28"/>
            <w:szCs w:val="28"/>
          </w:rPr>
          <w:t>частями 3</w:t>
        </w:r>
      </w:hyperlink>
      <w:r w:rsidRPr="00810474">
        <w:rPr>
          <w:iCs/>
          <w:sz w:val="28"/>
          <w:szCs w:val="28"/>
        </w:rPr>
        <w:t xml:space="preserve"> - </w:t>
      </w:r>
      <w:hyperlink r:id="rId9" w:history="1">
        <w:r w:rsidRPr="00810474">
          <w:rPr>
            <w:iCs/>
            <w:sz w:val="28"/>
            <w:szCs w:val="28"/>
          </w:rPr>
          <w:t>6</w:t>
        </w:r>
        <w:proofErr w:type="gramEnd"/>
        <w:r w:rsidRPr="00810474">
          <w:rPr>
            <w:iCs/>
            <w:sz w:val="28"/>
            <w:szCs w:val="28"/>
          </w:rPr>
          <w:t xml:space="preserve"> статьи 13</w:t>
        </w:r>
      </w:hyperlink>
      <w:r w:rsidRPr="00810474">
        <w:rPr>
          <w:iCs/>
          <w:sz w:val="28"/>
          <w:szCs w:val="28"/>
        </w:rPr>
        <w:t xml:space="preserve"> Федерального закона от 25</w:t>
      </w:r>
      <w:r w:rsidR="001B0D52" w:rsidRPr="00810474">
        <w:rPr>
          <w:iCs/>
          <w:sz w:val="28"/>
          <w:szCs w:val="28"/>
        </w:rPr>
        <w:t xml:space="preserve"> декабря </w:t>
      </w:r>
      <w:r w:rsidRPr="00810474">
        <w:rPr>
          <w:iCs/>
          <w:sz w:val="28"/>
          <w:szCs w:val="28"/>
        </w:rPr>
        <w:t>2008</w:t>
      </w:r>
      <w:r w:rsidR="001B0D52" w:rsidRPr="00810474">
        <w:rPr>
          <w:iCs/>
          <w:sz w:val="28"/>
          <w:szCs w:val="28"/>
        </w:rPr>
        <w:t xml:space="preserve"> г.</w:t>
      </w:r>
      <w:r w:rsidRPr="00810474">
        <w:rPr>
          <w:iCs/>
          <w:sz w:val="28"/>
          <w:szCs w:val="28"/>
        </w:rPr>
        <w:t xml:space="preserve"> № 273-ФЗ </w:t>
      </w:r>
      <w:r w:rsidR="001B0D52" w:rsidRPr="00810474">
        <w:rPr>
          <w:iCs/>
          <w:sz w:val="28"/>
          <w:szCs w:val="28"/>
        </w:rPr>
        <w:t>«О противодействии коррупции»</w:t>
      </w:r>
      <w:r w:rsidRPr="00810474">
        <w:rPr>
          <w:iCs/>
          <w:sz w:val="28"/>
          <w:szCs w:val="28"/>
        </w:rPr>
        <w:t>.</w:t>
      </w:r>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9. </w:t>
      </w:r>
      <w:proofErr w:type="gramStart"/>
      <w:r w:rsidRPr="00810474">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414D8C" w:rsidRPr="00810474" w:rsidRDefault="00414D8C" w:rsidP="00414D8C">
      <w:pPr>
        <w:autoSpaceDE w:val="0"/>
        <w:autoSpaceDN w:val="0"/>
        <w:adjustRightInd w:val="0"/>
        <w:ind w:firstLine="851"/>
        <w:jc w:val="both"/>
        <w:rPr>
          <w:sz w:val="28"/>
          <w:szCs w:val="28"/>
        </w:rPr>
      </w:pPr>
      <w:r w:rsidRPr="00810474">
        <w:rPr>
          <w:sz w:val="28"/>
          <w:szCs w:val="28"/>
        </w:rPr>
        <w:t>10. Депутат Совета, осуществляющий свои полномочия на постоянной основе, не вправе:</w:t>
      </w:r>
    </w:p>
    <w:p w:rsidR="00414D8C" w:rsidRPr="00810474" w:rsidRDefault="000C5F8F" w:rsidP="00414D8C">
      <w:pPr>
        <w:autoSpaceDE w:val="0"/>
        <w:autoSpaceDN w:val="0"/>
        <w:adjustRightInd w:val="0"/>
        <w:ind w:firstLine="851"/>
        <w:jc w:val="both"/>
        <w:rPr>
          <w:sz w:val="28"/>
          <w:szCs w:val="28"/>
        </w:rPr>
      </w:pPr>
      <w:r w:rsidRPr="00810474">
        <w:rPr>
          <w:sz w:val="28"/>
          <w:szCs w:val="28"/>
        </w:rPr>
        <w:t>1) </w:t>
      </w:r>
      <w:r w:rsidR="00414D8C" w:rsidRPr="00810474">
        <w:rPr>
          <w:sz w:val="28"/>
          <w:szCs w:val="28"/>
        </w:rPr>
        <w:t>заниматься предпринимательской деятельностью лично или через доверенных лиц;</w:t>
      </w:r>
    </w:p>
    <w:p w:rsidR="00414D8C" w:rsidRPr="00810474" w:rsidRDefault="000C5F8F" w:rsidP="00414D8C">
      <w:pPr>
        <w:autoSpaceDE w:val="0"/>
        <w:autoSpaceDN w:val="0"/>
        <w:adjustRightInd w:val="0"/>
        <w:ind w:firstLine="851"/>
        <w:jc w:val="both"/>
        <w:rPr>
          <w:sz w:val="28"/>
          <w:szCs w:val="28"/>
        </w:rPr>
      </w:pPr>
      <w:r w:rsidRPr="00810474">
        <w:rPr>
          <w:sz w:val="28"/>
          <w:szCs w:val="28"/>
        </w:rPr>
        <w:t>2) </w:t>
      </w:r>
      <w:r w:rsidR="00414D8C" w:rsidRPr="00810474">
        <w:rPr>
          <w:sz w:val="28"/>
          <w:szCs w:val="28"/>
        </w:rPr>
        <w:t>участвовать в управлении коммерческой или некоммерческой организацией, за исключением следующих случаев:</w:t>
      </w:r>
    </w:p>
    <w:p w:rsidR="00414D8C" w:rsidRPr="00810474" w:rsidRDefault="00414D8C" w:rsidP="00414D8C">
      <w:pPr>
        <w:autoSpaceDE w:val="0"/>
        <w:autoSpaceDN w:val="0"/>
        <w:adjustRightInd w:val="0"/>
        <w:ind w:firstLine="851"/>
        <w:jc w:val="both"/>
        <w:rPr>
          <w:sz w:val="28"/>
          <w:szCs w:val="28"/>
        </w:rPr>
      </w:pPr>
      <w:r w:rsidRPr="0081047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14D8C" w:rsidRPr="00810474" w:rsidRDefault="000C5F8F" w:rsidP="00414D8C">
      <w:pPr>
        <w:autoSpaceDE w:val="0"/>
        <w:autoSpaceDN w:val="0"/>
        <w:adjustRightInd w:val="0"/>
        <w:ind w:firstLine="851"/>
        <w:jc w:val="both"/>
        <w:rPr>
          <w:sz w:val="28"/>
          <w:szCs w:val="28"/>
        </w:rPr>
      </w:pPr>
      <w:proofErr w:type="gramStart"/>
      <w:r w:rsidRPr="00810474">
        <w:rPr>
          <w:sz w:val="28"/>
          <w:szCs w:val="28"/>
        </w:rPr>
        <w:t>б) </w:t>
      </w:r>
      <w:r w:rsidR="00414D8C" w:rsidRPr="00810474">
        <w:rPr>
          <w:sz w:val="28"/>
          <w:szCs w:val="28"/>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в) представление на безвозмездной основе интересов муниципального </w:t>
      </w:r>
      <w:r w:rsidRPr="00810474">
        <w:rPr>
          <w:sz w:val="28"/>
          <w:szCs w:val="28"/>
        </w:rPr>
        <w:lastRenderedPageBreak/>
        <w:t xml:space="preserve">образования </w:t>
      </w:r>
      <w:r w:rsidR="00DC7D01" w:rsidRPr="00810474">
        <w:rPr>
          <w:sz w:val="28"/>
          <w:szCs w:val="28"/>
        </w:rPr>
        <w:t>Ейский</w:t>
      </w:r>
      <w:r w:rsidRPr="00810474">
        <w:rPr>
          <w:sz w:val="28"/>
          <w:szCs w:val="28"/>
        </w:rPr>
        <w:t xml:space="preserve"> </w:t>
      </w:r>
      <w:r w:rsidR="00F14058" w:rsidRPr="00810474">
        <w:rPr>
          <w:sz w:val="28"/>
          <w:szCs w:val="28"/>
        </w:rPr>
        <w:t xml:space="preserve">район </w:t>
      </w:r>
      <w:r w:rsidRPr="00810474">
        <w:rPr>
          <w:sz w:val="28"/>
          <w:szCs w:val="28"/>
        </w:rPr>
        <w:t>в Совете муниципальных образований Краснодарского края, иных объединениях муниципальных образований, а также в их органах управления;</w:t>
      </w:r>
    </w:p>
    <w:p w:rsidR="00414D8C" w:rsidRPr="00810474" w:rsidRDefault="00414D8C" w:rsidP="00414D8C">
      <w:pPr>
        <w:autoSpaceDE w:val="0"/>
        <w:autoSpaceDN w:val="0"/>
        <w:adjustRightInd w:val="0"/>
        <w:ind w:firstLine="851"/>
        <w:jc w:val="both"/>
        <w:rPr>
          <w:sz w:val="28"/>
          <w:szCs w:val="28"/>
        </w:rPr>
      </w:pPr>
      <w:proofErr w:type="gramStart"/>
      <w:r w:rsidRPr="00810474">
        <w:rPr>
          <w:sz w:val="28"/>
          <w:szCs w:val="28"/>
        </w:rPr>
        <w:t xml:space="preserve">г) представление на безвозмездной основе интересов муниципального образования </w:t>
      </w:r>
      <w:r w:rsidR="00DC7D01" w:rsidRPr="00810474">
        <w:rPr>
          <w:sz w:val="28"/>
          <w:szCs w:val="28"/>
        </w:rPr>
        <w:t>Ейский</w:t>
      </w:r>
      <w:r w:rsidR="00F14058" w:rsidRPr="00810474">
        <w:rPr>
          <w:sz w:val="28"/>
          <w:szCs w:val="28"/>
        </w:rPr>
        <w:t xml:space="preserve"> район</w:t>
      </w:r>
      <w:r w:rsidRPr="00810474">
        <w:rPr>
          <w:sz w:val="28"/>
          <w:szCs w:val="28"/>
        </w:rPr>
        <w:t xml:space="preserve"> в органах управления и ревизионной комиссии организации, учредителем (акционером, участником) которой является муниципальное образование </w:t>
      </w:r>
      <w:r w:rsidR="00DC7D01" w:rsidRPr="00810474">
        <w:rPr>
          <w:sz w:val="28"/>
          <w:szCs w:val="28"/>
        </w:rPr>
        <w:t>Ейский</w:t>
      </w:r>
      <w:r w:rsidR="00F14058" w:rsidRPr="00810474">
        <w:rPr>
          <w:sz w:val="28"/>
          <w:szCs w:val="28"/>
        </w:rPr>
        <w:t xml:space="preserve"> район</w:t>
      </w:r>
      <w:r w:rsidRPr="00810474">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DC7D01" w:rsidRPr="00810474">
        <w:rPr>
          <w:sz w:val="28"/>
          <w:szCs w:val="28"/>
        </w:rPr>
        <w:t>Ейский</w:t>
      </w:r>
      <w:r w:rsidR="00F14058" w:rsidRPr="00810474">
        <w:rPr>
          <w:sz w:val="28"/>
          <w:szCs w:val="28"/>
        </w:rPr>
        <w:t xml:space="preserve"> район</w:t>
      </w:r>
      <w:r w:rsidRPr="00810474">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414D8C" w:rsidRPr="00810474" w:rsidRDefault="00414D8C" w:rsidP="00414D8C">
      <w:pPr>
        <w:autoSpaceDE w:val="0"/>
        <w:autoSpaceDN w:val="0"/>
        <w:adjustRightInd w:val="0"/>
        <w:ind w:firstLine="851"/>
        <w:jc w:val="both"/>
        <w:rPr>
          <w:sz w:val="28"/>
          <w:szCs w:val="28"/>
        </w:rPr>
      </w:pPr>
      <w:proofErr w:type="spellStart"/>
      <w:r w:rsidRPr="00810474">
        <w:rPr>
          <w:sz w:val="28"/>
          <w:szCs w:val="28"/>
        </w:rPr>
        <w:t>д</w:t>
      </w:r>
      <w:proofErr w:type="spellEnd"/>
      <w:r w:rsidRPr="00810474">
        <w:rPr>
          <w:sz w:val="28"/>
          <w:szCs w:val="28"/>
        </w:rPr>
        <w:t>) иные случаи, предусмотренные федеральными законами;</w:t>
      </w:r>
    </w:p>
    <w:p w:rsidR="00414D8C" w:rsidRPr="00810474" w:rsidRDefault="000C5F8F" w:rsidP="00414D8C">
      <w:pPr>
        <w:autoSpaceDE w:val="0"/>
        <w:autoSpaceDN w:val="0"/>
        <w:adjustRightInd w:val="0"/>
        <w:ind w:firstLine="851"/>
        <w:jc w:val="both"/>
        <w:rPr>
          <w:sz w:val="28"/>
          <w:szCs w:val="28"/>
        </w:rPr>
      </w:pPr>
      <w:r w:rsidRPr="00810474">
        <w:rPr>
          <w:sz w:val="28"/>
          <w:szCs w:val="28"/>
        </w:rPr>
        <w:t>3) </w:t>
      </w:r>
      <w:r w:rsidR="00414D8C" w:rsidRPr="00810474">
        <w:rPr>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14D8C" w:rsidRPr="00810474" w:rsidRDefault="000C5F8F" w:rsidP="00414D8C">
      <w:pPr>
        <w:autoSpaceDE w:val="0"/>
        <w:autoSpaceDN w:val="0"/>
        <w:adjustRightInd w:val="0"/>
        <w:ind w:firstLine="851"/>
        <w:jc w:val="both"/>
        <w:rPr>
          <w:sz w:val="28"/>
          <w:szCs w:val="28"/>
        </w:rPr>
      </w:pPr>
      <w:r w:rsidRPr="00810474">
        <w:rPr>
          <w:sz w:val="28"/>
          <w:szCs w:val="28"/>
        </w:rPr>
        <w:t>4) </w:t>
      </w:r>
      <w:r w:rsidR="00414D8C" w:rsidRPr="00810474">
        <w:rPr>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14D8C" w:rsidRPr="00810474" w:rsidRDefault="000C5F8F" w:rsidP="00414D8C">
      <w:pPr>
        <w:autoSpaceDE w:val="0"/>
        <w:autoSpaceDN w:val="0"/>
        <w:adjustRightInd w:val="0"/>
        <w:ind w:firstLine="851"/>
        <w:jc w:val="both"/>
        <w:rPr>
          <w:sz w:val="28"/>
          <w:szCs w:val="28"/>
        </w:rPr>
      </w:pPr>
      <w:r w:rsidRPr="00810474">
        <w:rPr>
          <w:sz w:val="28"/>
          <w:szCs w:val="28"/>
        </w:rPr>
        <w:t>11. </w:t>
      </w:r>
      <w:r w:rsidR="00414D8C" w:rsidRPr="00810474">
        <w:rPr>
          <w:sz w:val="28"/>
          <w:szCs w:val="28"/>
        </w:rPr>
        <w:t>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65710D" w:rsidRPr="00810474" w:rsidRDefault="0065710D" w:rsidP="0065710D">
      <w:pPr>
        <w:suppressAutoHyphens w:val="0"/>
        <w:autoSpaceDE w:val="0"/>
        <w:autoSpaceDN w:val="0"/>
        <w:adjustRightInd w:val="0"/>
        <w:ind w:firstLine="851"/>
        <w:jc w:val="both"/>
        <w:rPr>
          <w:rFonts w:eastAsia="Times New Roman"/>
          <w:b/>
          <w:bCs/>
          <w:iCs/>
          <w:kern w:val="0"/>
          <w:sz w:val="28"/>
          <w:szCs w:val="28"/>
          <w:lang w:eastAsia="ru-RU"/>
        </w:rPr>
      </w:pPr>
    </w:p>
    <w:p w:rsidR="0065710D" w:rsidRPr="00810474" w:rsidRDefault="007F06F9" w:rsidP="0065710D">
      <w:pPr>
        <w:suppressAutoHyphens w:val="0"/>
        <w:autoSpaceDE w:val="0"/>
        <w:autoSpaceDN w:val="0"/>
        <w:adjustRightInd w:val="0"/>
        <w:ind w:firstLine="851"/>
        <w:jc w:val="both"/>
        <w:rPr>
          <w:rFonts w:eastAsia="Times New Roman"/>
          <w:b/>
          <w:bCs/>
          <w:iCs/>
          <w:kern w:val="0"/>
          <w:sz w:val="28"/>
          <w:szCs w:val="28"/>
          <w:lang w:eastAsia="ru-RU"/>
        </w:rPr>
      </w:pPr>
      <w:r w:rsidRPr="00810474">
        <w:rPr>
          <w:rFonts w:eastAsia="Times New Roman"/>
          <w:b/>
          <w:bCs/>
          <w:iCs/>
          <w:kern w:val="0"/>
          <w:sz w:val="28"/>
          <w:szCs w:val="28"/>
          <w:lang w:eastAsia="ru-RU"/>
        </w:rPr>
        <w:t>Статья 16</w:t>
      </w:r>
      <w:r w:rsidR="0065710D" w:rsidRPr="00810474">
        <w:rPr>
          <w:rFonts w:eastAsia="Times New Roman"/>
          <w:b/>
          <w:bCs/>
          <w:iCs/>
          <w:kern w:val="0"/>
          <w:sz w:val="28"/>
          <w:szCs w:val="28"/>
          <w:lang w:eastAsia="ru-RU"/>
        </w:rPr>
        <w:t>. Порядок проведения отчета депутата Совета перед избирателями</w:t>
      </w:r>
    </w:p>
    <w:p w:rsidR="0065710D" w:rsidRPr="00810474" w:rsidRDefault="00E03074" w:rsidP="0065710D">
      <w:pPr>
        <w:widowControl/>
        <w:suppressAutoHyphens w:val="0"/>
        <w:spacing w:line="288" w:lineRule="atLeast"/>
        <w:ind w:firstLine="851"/>
        <w:jc w:val="both"/>
        <w:rPr>
          <w:rFonts w:eastAsia="Times New Roman"/>
          <w:kern w:val="0"/>
          <w:sz w:val="28"/>
          <w:szCs w:val="28"/>
          <w:lang w:eastAsia="ru-RU"/>
        </w:rPr>
      </w:pPr>
      <w:bookmarkStart w:id="1" w:name="sub_1012"/>
      <w:r>
        <w:rPr>
          <w:rFonts w:eastAsia="Times New Roman"/>
          <w:kern w:val="0"/>
          <w:sz w:val="28"/>
          <w:szCs w:val="28"/>
          <w:lang w:eastAsia="ru-RU"/>
        </w:rPr>
        <w:t>1. </w:t>
      </w:r>
      <w:r w:rsidR="0065710D" w:rsidRPr="00810474">
        <w:rPr>
          <w:rFonts w:eastAsia="Times New Roman"/>
          <w:kern w:val="0"/>
          <w:sz w:val="28"/>
          <w:szCs w:val="28"/>
          <w:lang w:eastAsia="ru-RU"/>
        </w:rPr>
        <w:t xml:space="preserve">Отчет </w:t>
      </w:r>
      <w:r w:rsidR="0065710D" w:rsidRPr="00810474">
        <w:rPr>
          <w:rFonts w:eastAsia="Times New Roman"/>
          <w:bCs/>
          <w:iCs/>
          <w:kern w:val="0"/>
          <w:sz w:val="28"/>
          <w:szCs w:val="28"/>
          <w:lang w:eastAsia="ru-RU"/>
        </w:rPr>
        <w:t>депутата Совета перед избирателями</w:t>
      </w:r>
      <w:r w:rsidR="0065710D" w:rsidRPr="00810474">
        <w:rPr>
          <w:rFonts w:eastAsia="Times New Roman"/>
          <w:kern w:val="0"/>
          <w:sz w:val="28"/>
          <w:szCs w:val="28"/>
          <w:lang w:eastAsia="ru-RU"/>
        </w:rPr>
        <w:t xml:space="preserve"> проводится посредством проведения депутатом встречи с избирателями.</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Отчет представляет депутат </w:t>
      </w:r>
      <w:r w:rsidRPr="00810474">
        <w:rPr>
          <w:rFonts w:eastAsia="Times New Roman"/>
          <w:bCs/>
          <w:iCs/>
          <w:kern w:val="0"/>
          <w:sz w:val="28"/>
          <w:szCs w:val="28"/>
          <w:lang w:eastAsia="ru-RU"/>
        </w:rPr>
        <w:t xml:space="preserve">Совета </w:t>
      </w:r>
      <w:r w:rsidRPr="00810474">
        <w:rPr>
          <w:rFonts w:eastAsia="Calibri"/>
          <w:kern w:val="0"/>
          <w:sz w:val="28"/>
          <w:szCs w:val="28"/>
        </w:rPr>
        <w:t>лично.</w:t>
      </w:r>
    </w:p>
    <w:bookmarkEnd w:id="1"/>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2. Отчет осуществляется в целях:</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объективного и достоверного информирования избирателей о деятельности депутата</w:t>
      </w:r>
      <w:r w:rsidRPr="00810474">
        <w:rPr>
          <w:rFonts w:eastAsia="Times New Roman"/>
          <w:bCs/>
          <w:iCs/>
          <w:kern w:val="0"/>
          <w:sz w:val="28"/>
          <w:szCs w:val="28"/>
          <w:lang w:eastAsia="ru-RU"/>
        </w:rPr>
        <w:t xml:space="preserve"> Совета</w:t>
      </w:r>
      <w:r w:rsidRPr="00810474">
        <w:rPr>
          <w:rFonts w:eastAsia="Calibri"/>
          <w:kern w:val="0"/>
          <w:sz w:val="28"/>
          <w:szCs w:val="28"/>
        </w:rPr>
        <w:t>;</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обеспечения открытости и публичности в деятельности депутата</w:t>
      </w:r>
      <w:r w:rsidRPr="00810474">
        <w:rPr>
          <w:rFonts w:eastAsia="Times New Roman"/>
          <w:bCs/>
          <w:iCs/>
          <w:kern w:val="0"/>
          <w:sz w:val="28"/>
          <w:szCs w:val="28"/>
          <w:lang w:eastAsia="ru-RU"/>
        </w:rPr>
        <w:t xml:space="preserve"> Совета</w:t>
      </w:r>
      <w:r w:rsidRPr="00810474">
        <w:rPr>
          <w:rFonts w:eastAsia="Calibri"/>
          <w:kern w:val="0"/>
          <w:sz w:val="28"/>
          <w:szCs w:val="28"/>
        </w:rPr>
        <w:t>;</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повышения уровня доверия избирателей к депутату</w:t>
      </w:r>
      <w:r w:rsidRPr="00810474">
        <w:rPr>
          <w:rFonts w:eastAsia="Times New Roman"/>
          <w:bCs/>
          <w:iCs/>
          <w:kern w:val="0"/>
          <w:sz w:val="28"/>
          <w:szCs w:val="28"/>
          <w:lang w:eastAsia="ru-RU"/>
        </w:rPr>
        <w:t xml:space="preserve"> Совета</w:t>
      </w:r>
      <w:r w:rsidRPr="00810474">
        <w:rPr>
          <w:rFonts w:eastAsia="Calibri"/>
          <w:kern w:val="0"/>
          <w:sz w:val="28"/>
          <w:szCs w:val="28"/>
        </w:rPr>
        <w:t>;</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обеспечение взаимодействия депутата </w:t>
      </w:r>
      <w:r w:rsidRPr="00810474">
        <w:rPr>
          <w:rFonts w:eastAsia="Times New Roman"/>
          <w:bCs/>
          <w:iCs/>
          <w:kern w:val="0"/>
          <w:sz w:val="28"/>
          <w:szCs w:val="28"/>
          <w:lang w:eastAsia="ru-RU"/>
        </w:rPr>
        <w:t xml:space="preserve">Совета </w:t>
      </w:r>
      <w:r w:rsidRPr="00810474">
        <w:rPr>
          <w:rFonts w:eastAsia="Calibri"/>
          <w:kern w:val="0"/>
          <w:sz w:val="28"/>
          <w:szCs w:val="28"/>
        </w:rPr>
        <w:t>с избирателями.</w:t>
      </w:r>
    </w:p>
    <w:p w:rsidR="0065710D" w:rsidRPr="00810474" w:rsidRDefault="0065710D" w:rsidP="0065710D">
      <w:pPr>
        <w:widowControl/>
        <w:suppressAutoHyphens w:val="0"/>
        <w:ind w:firstLine="851"/>
        <w:jc w:val="both"/>
        <w:rPr>
          <w:rFonts w:eastAsia="Calibri"/>
          <w:kern w:val="0"/>
          <w:sz w:val="28"/>
          <w:szCs w:val="28"/>
        </w:rPr>
      </w:pPr>
      <w:bookmarkStart w:id="2" w:name="sub_1031"/>
      <w:r w:rsidRPr="00810474">
        <w:rPr>
          <w:rFonts w:eastAsia="Calibri"/>
          <w:kern w:val="0"/>
          <w:sz w:val="28"/>
          <w:szCs w:val="28"/>
        </w:rPr>
        <w:t>3. Отчет проводится ежегодно в первом квартале следующего за отчетным годом.</w:t>
      </w:r>
    </w:p>
    <w:bookmarkEnd w:id="2"/>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lastRenderedPageBreak/>
        <w:t>Первый отчет после выборов депутатов Совета нового созыва депутат Совета проводит в первом квартале года, следующего за годом его избрания.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65710D" w:rsidRPr="00810474" w:rsidRDefault="0065710D" w:rsidP="0065710D">
      <w:pPr>
        <w:widowControl/>
        <w:suppressAutoHyphens w:val="0"/>
        <w:ind w:firstLine="851"/>
        <w:jc w:val="both"/>
        <w:rPr>
          <w:rFonts w:eastAsia="Calibri"/>
          <w:kern w:val="0"/>
          <w:sz w:val="28"/>
          <w:szCs w:val="28"/>
        </w:rPr>
      </w:pPr>
      <w:bookmarkStart w:id="3" w:name="sub_1033"/>
      <w:r w:rsidRPr="00810474">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График отчетов размещается администрацией на официальном сайте муниципального образования </w:t>
      </w:r>
      <w:r w:rsidR="00CC5B2B" w:rsidRPr="00810474">
        <w:rPr>
          <w:rFonts w:eastAsia="Calibri"/>
          <w:kern w:val="0"/>
          <w:sz w:val="28"/>
          <w:szCs w:val="28"/>
        </w:rPr>
        <w:t>Ейс</w:t>
      </w:r>
      <w:r w:rsidR="00B96017" w:rsidRPr="00810474">
        <w:rPr>
          <w:rFonts w:eastAsia="Calibri"/>
          <w:kern w:val="0"/>
          <w:sz w:val="28"/>
          <w:szCs w:val="28"/>
        </w:rPr>
        <w:t>к</w:t>
      </w:r>
      <w:r w:rsidR="00CC5B2B" w:rsidRPr="00810474">
        <w:rPr>
          <w:rFonts w:eastAsia="Calibri"/>
          <w:kern w:val="0"/>
          <w:sz w:val="28"/>
          <w:szCs w:val="28"/>
        </w:rPr>
        <w:t>ий</w:t>
      </w:r>
      <w:r w:rsidRPr="00810474">
        <w:rPr>
          <w:rFonts w:eastAsia="Calibri"/>
          <w:kern w:val="0"/>
          <w:sz w:val="28"/>
          <w:szCs w:val="28"/>
        </w:rPr>
        <w:t xml:space="preserve"> район в информаци</w:t>
      </w:r>
      <w:r w:rsidR="00CC5B2B" w:rsidRPr="00810474">
        <w:rPr>
          <w:rFonts w:eastAsia="Calibri"/>
          <w:kern w:val="0"/>
          <w:sz w:val="28"/>
          <w:szCs w:val="28"/>
        </w:rPr>
        <w:t>онно-телекоммуникационной сети «</w:t>
      </w:r>
      <w:r w:rsidRPr="00810474">
        <w:rPr>
          <w:rFonts w:eastAsia="Calibri"/>
          <w:kern w:val="0"/>
          <w:sz w:val="28"/>
          <w:szCs w:val="28"/>
        </w:rPr>
        <w:t>Интернет</w:t>
      </w:r>
      <w:r w:rsidR="00CC5B2B" w:rsidRPr="00810474">
        <w:rPr>
          <w:rFonts w:eastAsia="Calibri"/>
          <w:kern w:val="0"/>
          <w:sz w:val="28"/>
          <w:szCs w:val="28"/>
        </w:rPr>
        <w:t>»</w:t>
      </w:r>
      <w:r w:rsidRPr="00810474">
        <w:rPr>
          <w:rFonts w:eastAsia="Calibri"/>
          <w:kern w:val="0"/>
          <w:sz w:val="28"/>
          <w:szCs w:val="28"/>
        </w:rPr>
        <w:t>.</w:t>
      </w:r>
    </w:p>
    <w:p w:rsidR="0065710D" w:rsidRPr="00810474" w:rsidRDefault="0065710D" w:rsidP="0065710D">
      <w:pPr>
        <w:widowControl/>
        <w:suppressAutoHyphens w:val="0"/>
        <w:ind w:firstLine="851"/>
        <w:rPr>
          <w:rFonts w:eastAsia="Calibri"/>
          <w:kern w:val="0"/>
          <w:sz w:val="28"/>
          <w:szCs w:val="28"/>
        </w:rPr>
      </w:pPr>
      <w:bookmarkStart w:id="4" w:name="sub_1034"/>
      <w:r w:rsidRPr="00810474">
        <w:rPr>
          <w:rFonts w:eastAsia="Calibri"/>
          <w:kern w:val="0"/>
          <w:sz w:val="28"/>
          <w:szCs w:val="28"/>
        </w:rPr>
        <w:t>5. Отчет перед избирателями проводится на территории избирательного округа.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w:t>
      </w:r>
      <w:r w:rsidR="00CC5B2B" w:rsidRPr="00810474">
        <w:rPr>
          <w:rFonts w:eastAsia="Calibri"/>
          <w:kern w:val="0"/>
          <w:sz w:val="28"/>
          <w:szCs w:val="28"/>
        </w:rPr>
        <w:t>Ейский</w:t>
      </w:r>
      <w:r w:rsidRPr="00810474">
        <w:rPr>
          <w:rFonts w:eastAsia="Calibri"/>
          <w:kern w:val="0"/>
          <w:sz w:val="28"/>
          <w:szCs w:val="28"/>
        </w:rPr>
        <w:t xml:space="preserve">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65710D" w:rsidRPr="00810474" w:rsidRDefault="00E03074" w:rsidP="0065710D">
      <w:pPr>
        <w:widowControl/>
        <w:suppressAutoHyphens w:val="0"/>
        <w:ind w:firstLine="851"/>
        <w:jc w:val="both"/>
        <w:rPr>
          <w:rFonts w:eastAsia="Calibri"/>
          <w:kern w:val="0"/>
          <w:sz w:val="28"/>
          <w:szCs w:val="28"/>
        </w:rPr>
      </w:pPr>
      <w:bookmarkStart w:id="5" w:name="sub_1041"/>
      <w:bookmarkEnd w:id="4"/>
      <w:r>
        <w:rPr>
          <w:rFonts w:eastAsia="Calibri"/>
          <w:kern w:val="0"/>
          <w:sz w:val="28"/>
          <w:szCs w:val="28"/>
        </w:rPr>
        <w:t>7. </w:t>
      </w:r>
      <w:r w:rsidR="0065710D" w:rsidRPr="00810474">
        <w:rPr>
          <w:rFonts w:eastAsia="Calibri"/>
          <w:kern w:val="0"/>
          <w:sz w:val="28"/>
          <w:szCs w:val="28"/>
        </w:rPr>
        <w:t>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65710D" w:rsidRPr="00810474" w:rsidRDefault="0065710D" w:rsidP="0065710D">
      <w:pPr>
        <w:widowControl/>
        <w:suppressAutoHyphens w:val="0"/>
        <w:ind w:firstLine="851"/>
        <w:jc w:val="both"/>
        <w:rPr>
          <w:rFonts w:eastAsia="Calibri"/>
          <w:kern w:val="0"/>
          <w:sz w:val="28"/>
          <w:szCs w:val="28"/>
        </w:rPr>
      </w:pPr>
      <w:bookmarkStart w:id="6" w:name="sub_1042"/>
      <w:r w:rsidRPr="00810474">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участии в заседаниях Совета;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участии в подготовке вопросов для рассмотрения на заседаниях Совета;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содержании депутатских обращений, депутатских запросов и мер, принятых по ним;</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проведении личных приемов граждан;</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 количестве поступивших и рассмотренных обращений граждан, результатах их рассмотрения;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lastRenderedPageBreak/>
        <w:t xml:space="preserve">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w:t>
      </w:r>
      <w:r w:rsidR="00CC5B2B" w:rsidRPr="00810474">
        <w:rPr>
          <w:rFonts w:eastAsia="Calibri"/>
          <w:kern w:val="0"/>
          <w:sz w:val="28"/>
          <w:szCs w:val="28"/>
        </w:rPr>
        <w:t>Ейский</w:t>
      </w:r>
      <w:r w:rsidRPr="00810474">
        <w:rPr>
          <w:rFonts w:eastAsia="Calibri"/>
          <w:kern w:val="0"/>
          <w:sz w:val="28"/>
          <w:szCs w:val="28"/>
        </w:rPr>
        <w:t xml:space="preserve"> район, органами государственной власти, органами местного самоуправления;</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об иных формах депутатской деятельности;</w:t>
      </w:r>
    </w:p>
    <w:p w:rsidR="0065710D" w:rsidRPr="00810474" w:rsidRDefault="0065710D" w:rsidP="0065710D">
      <w:pPr>
        <w:widowControl/>
        <w:suppressAutoHyphens w:val="0"/>
        <w:ind w:firstLine="851"/>
        <w:jc w:val="both"/>
        <w:rPr>
          <w:rFonts w:eastAsia="Calibri"/>
          <w:kern w:val="0"/>
          <w:sz w:val="28"/>
          <w:szCs w:val="28"/>
        </w:rPr>
      </w:pPr>
      <w:r w:rsidRPr="00810474">
        <w:rPr>
          <w:rFonts w:eastAsia="Calibri"/>
          <w:kern w:val="0"/>
          <w:sz w:val="28"/>
          <w:szCs w:val="28"/>
        </w:rPr>
        <w:t xml:space="preserve">об участии в проектах и акциях, проводимых на территории муниципального образования </w:t>
      </w:r>
      <w:r w:rsidR="00CC5B2B" w:rsidRPr="00810474">
        <w:rPr>
          <w:rFonts w:eastAsia="Calibri"/>
          <w:kern w:val="0"/>
          <w:sz w:val="28"/>
          <w:szCs w:val="28"/>
        </w:rPr>
        <w:t>Ейский</w:t>
      </w:r>
      <w:r w:rsidRPr="00810474">
        <w:rPr>
          <w:rFonts w:eastAsia="Calibri"/>
          <w:kern w:val="0"/>
          <w:sz w:val="28"/>
          <w:szCs w:val="28"/>
        </w:rPr>
        <w:t xml:space="preserve"> район.</w:t>
      </w:r>
    </w:p>
    <w:p w:rsidR="0065710D" w:rsidRPr="00810474" w:rsidRDefault="0065710D" w:rsidP="0065710D">
      <w:pPr>
        <w:widowControl/>
        <w:suppressAutoHyphens w:val="0"/>
        <w:ind w:firstLine="851"/>
        <w:jc w:val="both"/>
        <w:rPr>
          <w:rFonts w:eastAsia="Calibri"/>
          <w:kern w:val="0"/>
          <w:sz w:val="28"/>
          <w:szCs w:val="28"/>
        </w:rPr>
      </w:pPr>
      <w:bookmarkStart w:id="7" w:name="sub_1043"/>
      <w:r w:rsidRPr="00810474">
        <w:rPr>
          <w:rFonts w:eastAsia="Calibri"/>
          <w:kern w:val="0"/>
          <w:sz w:val="28"/>
          <w:szCs w:val="28"/>
        </w:rPr>
        <w:t>9. Отчет не может носить агитационный характер.</w:t>
      </w:r>
    </w:p>
    <w:p w:rsidR="0065710D" w:rsidRPr="00810474" w:rsidRDefault="007455CD" w:rsidP="0065710D">
      <w:pPr>
        <w:widowControl/>
        <w:suppressAutoHyphens w:val="0"/>
        <w:ind w:firstLine="851"/>
        <w:jc w:val="both"/>
        <w:rPr>
          <w:rFonts w:eastAsia="Calibri"/>
          <w:kern w:val="0"/>
          <w:sz w:val="28"/>
          <w:szCs w:val="28"/>
        </w:rPr>
      </w:pPr>
      <w:bookmarkStart w:id="8" w:name="sub_1051"/>
      <w:bookmarkEnd w:id="7"/>
      <w:r w:rsidRPr="00810474">
        <w:rPr>
          <w:rFonts w:eastAsia="Calibri"/>
          <w:kern w:val="0"/>
          <w:sz w:val="28"/>
          <w:szCs w:val="28"/>
        </w:rPr>
        <w:t>10. </w:t>
      </w:r>
      <w:r w:rsidR="0065710D" w:rsidRPr="00810474">
        <w:rPr>
          <w:rFonts w:eastAsia="Calibri"/>
          <w:kern w:val="0"/>
          <w:sz w:val="28"/>
          <w:szCs w:val="28"/>
        </w:rPr>
        <w:t>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65710D" w:rsidRPr="00810474" w:rsidRDefault="0065710D" w:rsidP="0065710D">
      <w:pPr>
        <w:widowControl/>
        <w:suppressAutoHyphens w:val="0"/>
        <w:ind w:firstLine="851"/>
        <w:jc w:val="both"/>
        <w:rPr>
          <w:rFonts w:eastAsia="Calibri"/>
          <w:kern w:val="0"/>
          <w:sz w:val="28"/>
          <w:szCs w:val="28"/>
        </w:rPr>
      </w:pPr>
      <w:bookmarkStart w:id="9" w:name="sub_1052"/>
      <w:bookmarkEnd w:id="8"/>
      <w:r w:rsidRPr="00810474">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65710D" w:rsidRPr="00810474" w:rsidRDefault="0065710D" w:rsidP="0065710D">
      <w:pPr>
        <w:widowControl/>
        <w:suppressAutoHyphens w:val="0"/>
        <w:ind w:firstLine="851"/>
        <w:jc w:val="both"/>
        <w:rPr>
          <w:rFonts w:eastAsia="Calibri"/>
          <w:kern w:val="0"/>
          <w:sz w:val="28"/>
          <w:szCs w:val="28"/>
        </w:rPr>
      </w:pPr>
      <w:bookmarkStart w:id="10" w:name="sub_1053"/>
      <w:bookmarkEnd w:id="9"/>
      <w:r w:rsidRPr="00810474">
        <w:rPr>
          <w:rFonts w:eastAsia="Calibri"/>
          <w:kern w:val="0"/>
          <w:sz w:val="28"/>
          <w:szCs w:val="28"/>
        </w:rPr>
        <w:t xml:space="preserve">12. Администрация размещает отчет депутата Совета на официальном сайте муниципального образования </w:t>
      </w:r>
      <w:r w:rsidR="002935A4" w:rsidRPr="00810474">
        <w:rPr>
          <w:rFonts w:eastAsia="Calibri"/>
          <w:kern w:val="0"/>
          <w:sz w:val="28"/>
          <w:szCs w:val="28"/>
        </w:rPr>
        <w:t>Ейский</w:t>
      </w:r>
      <w:r w:rsidRPr="00810474">
        <w:rPr>
          <w:rFonts w:eastAsia="Calibri"/>
          <w:kern w:val="0"/>
          <w:sz w:val="28"/>
          <w:szCs w:val="28"/>
        </w:rPr>
        <w:t xml:space="preserve"> район в информационно-телекоммуникационной сети </w:t>
      </w:r>
      <w:r w:rsidR="002935A4" w:rsidRPr="00810474">
        <w:rPr>
          <w:rFonts w:eastAsia="Calibri"/>
          <w:kern w:val="0"/>
          <w:sz w:val="28"/>
          <w:szCs w:val="28"/>
        </w:rPr>
        <w:t>«</w:t>
      </w:r>
      <w:r w:rsidRPr="00810474">
        <w:rPr>
          <w:rFonts w:eastAsia="Calibri"/>
          <w:kern w:val="0"/>
          <w:sz w:val="28"/>
          <w:szCs w:val="28"/>
        </w:rPr>
        <w:t>Интернет</w:t>
      </w:r>
      <w:r w:rsidR="002935A4" w:rsidRPr="00810474">
        <w:rPr>
          <w:rFonts w:eastAsia="Calibri"/>
          <w:kern w:val="0"/>
          <w:sz w:val="28"/>
          <w:szCs w:val="28"/>
        </w:rPr>
        <w:t>»</w:t>
      </w:r>
      <w:r w:rsidRPr="00810474">
        <w:rPr>
          <w:rFonts w:eastAsia="Calibri"/>
          <w:kern w:val="0"/>
          <w:sz w:val="28"/>
          <w:szCs w:val="28"/>
        </w:rPr>
        <w:t xml:space="preserve"> не позднее 5 рабочих дней со дня его поступления от председателя Совета.</w:t>
      </w:r>
    </w:p>
    <w:p w:rsidR="0065710D" w:rsidRPr="00810474" w:rsidRDefault="0065710D" w:rsidP="0065710D">
      <w:pPr>
        <w:widowControl/>
        <w:suppressAutoHyphens w:val="0"/>
        <w:ind w:firstLine="851"/>
        <w:jc w:val="both"/>
        <w:rPr>
          <w:rFonts w:eastAsia="Calibri"/>
          <w:kern w:val="0"/>
          <w:sz w:val="28"/>
          <w:szCs w:val="28"/>
        </w:rPr>
      </w:pPr>
      <w:bookmarkStart w:id="11" w:name="sub_1054"/>
      <w:bookmarkEnd w:id="10"/>
      <w:r w:rsidRPr="00810474">
        <w:rPr>
          <w:rFonts w:eastAsia="Calibri"/>
          <w:kern w:val="0"/>
          <w:sz w:val="28"/>
          <w:szCs w:val="28"/>
        </w:rPr>
        <w:t>13. Отчеты хранятся в течение всего срока полномочий Совета текущего созыва.</w:t>
      </w:r>
      <w:bookmarkEnd w:id="11"/>
    </w:p>
    <w:p w:rsidR="0073273A" w:rsidRPr="00810474" w:rsidRDefault="0073273A" w:rsidP="00F769FC">
      <w:pPr>
        <w:pStyle w:val="a5"/>
        <w:spacing w:after="0"/>
        <w:ind w:firstLine="851"/>
        <w:rPr>
          <w:b/>
          <w:sz w:val="28"/>
          <w:szCs w:val="28"/>
        </w:rPr>
      </w:pPr>
    </w:p>
    <w:p w:rsidR="00414D8C" w:rsidRPr="00810474" w:rsidRDefault="0065710D" w:rsidP="00414D8C">
      <w:pPr>
        <w:autoSpaceDE w:val="0"/>
        <w:autoSpaceDN w:val="0"/>
        <w:adjustRightInd w:val="0"/>
        <w:ind w:firstLine="851"/>
        <w:jc w:val="both"/>
        <w:rPr>
          <w:rFonts w:eastAsia="Times New Roman"/>
          <w:b/>
          <w:bCs/>
          <w:iCs/>
          <w:sz w:val="28"/>
          <w:szCs w:val="28"/>
          <w:lang w:eastAsia="ru-RU"/>
        </w:rPr>
      </w:pPr>
      <w:r w:rsidRPr="00810474">
        <w:rPr>
          <w:rFonts w:eastAsia="Times New Roman"/>
          <w:b/>
          <w:bCs/>
          <w:iCs/>
          <w:sz w:val="28"/>
          <w:szCs w:val="28"/>
          <w:lang w:eastAsia="ru-RU"/>
        </w:rPr>
        <w:t>С</w:t>
      </w:r>
      <w:r w:rsidR="007F06F9" w:rsidRPr="00810474">
        <w:rPr>
          <w:rFonts w:eastAsia="Times New Roman"/>
          <w:b/>
          <w:bCs/>
          <w:iCs/>
          <w:sz w:val="28"/>
          <w:szCs w:val="28"/>
          <w:lang w:eastAsia="ru-RU"/>
        </w:rPr>
        <w:t>татья 17</w:t>
      </w:r>
      <w:r w:rsidR="00414D8C" w:rsidRPr="00810474">
        <w:rPr>
          <w:rFonts w:eastAsia="Times New Roman"/>
          <w:b/>
          <w:bCs/>
          <w:iCs/>
          <w:sz w:val="28"/>
          <w:szCs w:val="28"/>
          <w:lang w:eastAsia="ru-RU"/>
        </w:rPr>
        <w:t>. Досрочное прекращение полномочий депутата Совета</w:t>
      </w:r>
    </w:p>
    <w:p w:rsidR="00414D8C" w:rsidRPr="00810474" w:rsidRDefault="00414D8C" w:rsidP="00414D8C">
      <w:pPr>
        <w:pStyle w:val="a5"/>
        <w:suppressAutoHyphens w:val="0"/>
        <w:spacing w:after="0"/>
        <w:ind w:firstLine="851"/>
        <w:jc w:val="both"/>
        <w:rPr>
          <w:sz w:val="28"/>
          <w:szCs w:val="28"/>
        </w:rPr>
      </w:pPr>
      <w:r w:rsidRPr="00810474">
        <w:rPr>
          <w:sz w:val="28"/>
          <w:szCs w:val="28"/>
        </w:rPr>
        <w:t>1. Полномочия депутата Совета прекращаются досрочно в случаях:</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смерти;</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2) отставки по собственному желанию;</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признания судом недееспособным или ограниченно дееспособным;</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признания судом безвестно отсутствующим или объявления умершим;</w:t>
      </w:r>
    </w:p>
    <w:p w:rsidR="00414D8C" w:rsidRPr="00810474" w:rsidRDefault="000C5F8F"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w:t>
      </w:r>
      <w:r w:rsidR="00414D8C" w:rsidRPr="00810474">
        <w:rPr>
          <w:rFonts w:ascii="Times New Roman" w:hAnsi="Times New Roman" w:cs="Times New Roman"/>
          <w:sz w:val="28"/>
          <w:szCs w:val="28"/>
        </w:rPr>
        <w:t>вступления в отношении его в законную силу обвинительного приговора суда;</w:t>
      </w:r>
    </w:p>
    <w:p w:rsidR="00414D8C" w:rsidRPr="00810474" w:rsidRDefault="000C5F8F"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6) </w:t>
      </w:r>
      <w:r w:rsidR="00414D8C" w:rsidRPr="00810474">
        <w:rPr>
          <w:rFonts w:ascii="Times New Roman" w:hAnsi="Times New Roman" w:cs="Times New Roman"/>
          <w:sz w:val="28"/>
          <w:szCs w:val="28"/>
        </w:rPr>
        <w:t>выезда за пределы Российской Федерации на постоянное место жительства;</w:t>
      </w:r>
    </w:p>
    <w:p w:rsidR="00414D8C" w:rsidRPr="00810474" w:rsidRDefault="000C5F8F" w:rsidP="00414D8C">
      <w:pPr>
        <w:autoSpaceDE w:val="0"/>
        <w:autoSpaceDN w:val="0"/>
        <w:adjustRightInd w:val="0"/>
        <w:ind w:firstLine="851"/>
        <w:jc w:val="both"/>
        <w:rPr>
          <w:strike/>
          <w:sz w:val="28"/>
          <w:szCs w:val="28"/>
        </w:rPr>
      </w:pPr>
      <w:r w:rsidRPr="00810474">
        <w:rPr>
          <w:rFonts w:eastAsia="Calibri"/>
          <w:sz w:val="28"/>
          <w:szCs w:val="28"/>
          <w:lang w:eastAsia="ru-RU"/>
        </w:rPr>
        <w:t>7) </w:t>
      </w:r>
      <w:r w:rsidR="00414D8C" w:rsidRPr="00810474">
        <w:rPr>
          <w:rFonts w:eastAsia="Calibri"/>
          <w:sz w:val="28"/>
          <w:szCs w:val="28"/>
          <w:lang w:eastAsia="ru-RU"/>
        </w:rPr>
        <w:t>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2935A4" w:rsidRPr="00810474">
        <w:rPr>
          <w:rFonts w:eastAsia="Calibri"/>
          <w:sz w:val="28"/>
          <w:szCs w:val="28"/>
          <w:lang w:eastAsia="ru-RU"/>
        </w:rPr>
        <w:t>;</w:t>
      </w:r>
      <w:r w:rsidR="00414D8C" w:rsidRPr="00810474">
        <w:rPr>
          <w:rFonts w:eastAsia="Calibri"/>
          <w:sz w:val="28"/>
          <w:szCs w:val="28"/>
          <w:lang w:eastAsia="ru-RU"/>
        </w:rPr>
        <w:t xml:space="preserve"> </w:t>
      </w:r>
    </w:p>
    <w:p w:rsidR="00414D8C" w:rsidRPr="00810474" w:rsidRDefault="00414D8C"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8) досрочного прекращения полномочий Совета;</w:t>
      </w:r>
    </w:p>
    <w:p w:rsidR="00414D8C" w:rsidRPr="00810474" w:rsidRDefault="000C5F8F" w:rsidP="00414D8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9) </w:t>
      </w:r>
      <w:r w:rsidR="00414D8C" w:rsidRPr="00810474">
        <w:rPr>
          <w:rFonts w:ascii="Times New Roman" w:hAnsi="Times New Roman" w:cs="Times New Roman"/>
          <w:sz w:val="28"/>
          <w:szCs w:val="28"/>
        </w:rPr>
        <w:t>призыва на военную службу или направления на заменяющую ее альтернативную гражданскую службу;</w:t>
      </w:r>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10) </w:t>
      </w:r>
      <w:r w:rsidRPr="00810474">
        <w:rPr>
          <w:rFonts w:eastAsia="Times New Roman"/>
          <w:sz w:val="28"/>
          <w:szCs w:val="28"/>
          <w:lang w:eastAsia="ru-RU"/>
        </w:rPr>
        <w:t>приобретения им статуса иностранного агента;</w:t>
      </w:r>
    </w:p>
    <w:p w:rsidR="00414D8C" w:rsidRPr="00810474" w:rsidRDefault="000C5F8F" w:rsidP="00414D8C">
      <w:pPr>
        <w:ind w:firstLine="851"/>
        <w:jc w:val="both"/>
        <w:rPr>
          <w:sz w:val="28"/>
          <w:szCs w:val="28"/>
        </w:rPr>
      </w:pPr>
      <w:r w:rsidRPr="00810474">
        <w:rPr>
          <w:sz w:val="28"/>
          <w:szCs w:val="28"/>
        </w:rPr>
        <w:t>11) </w:t>
      </w:r>
      <w:r w:rsidR="00414D8C" w:rsidRPr="00810474">
        <w:rPr>
          <w:sz w:val="28"/>
          <w:szCs w:val="28"/>
        </w:rPr>
        <w:t xml:space="preserve">в иных случаях, установленных Федеральным законом </w:t>
      </w:r>
      <w:r w:rsidR="002935A4" w:rsidRPr="00810474">
        <w:rPr>
          <w:sz w:val="28"/>
          <w:szCs w:val="28"/>
        </w:rPr>
        <w:t xml:space="preserve">                     </w:t>
      </w:r>
      <w:r w:rsidR="00414D8C" w:rsidRPr="00810474">
        <w:rPr>
          <w:sz w:val="28"/>
          <w:szCs w:val="28"/>
        </w:rPr>
        <w:t>№ 33-ФЗ и другими федеральными законами.</w:t>
      </w:r>
    </w:p>
    <w:p w:rsidR="009B2230" w:rsidRPr="00810474" w:rsidRDefault="007455CD" w:rsidP="009B2230">
      <w:pPr>
        <w:autoSpaceDE w:val="0"/>
        <w:autoSpaceDN w:val="0"/>
        <w:adjustRightInd w:val="0"/>
        <w:ind w:firstLine="851"/>
        <w:jc w:val="both"/>
        <w:rPr>
          <w:rFonts w:eastAsia="Calibri"/>
          <w:sz w:val="28"/>
          <w:szCs w:val="28"/>
          <w:lang w:eastAsia="ru-RU"/>
        </w:rPr>
      </w:pPr>
      <w:r w:rsidRPr="00810474">
        <w:rPr>
          <w:sz w:val="28"/>
          <w:szCs w:val="28"/>
        </w:rPr>
        <w:t>2. </w:t>
      </w:r>
      <w:r w:rsidR="00414D8C" w:rsidRPr="00810474">
        <w:rPr>
          <w:rFonts w:eastAsia="Times New Roman"/>
          <w:bCs/>
          <w:iCs/>
          <w:sz w:val="28"/>
          <w:szCs w:val="28"/>
          <w:lang w:eastAsia="ru-RU"/>
        </w:rPr>
        <w:t xml:space="preserve">Полномочия депутата Совета прекращаются досрочно решением </w:t>
      </w:r>
      <w:r w:rsidR="00414D8C" w:rsidRPr="00810474">
        <w:rPr>
          <w:rFonts w:eastAsia="Times New Roman"/>
          <w:bCs/>
          <w:iCs/>
          <w:sz w:val="28"/>
          <w:szCs w:val="28"/>
          <w:lang w:eastAsia="ru-RU"/>
        </w:rPr>
        <w:lastRenderedPageBreak/>
        <w:t>Совета в случае отсутствия депутата Совета без уважительных причин на всех заседаниях Совета в течение шести месяцев подряд</w:t>
      </w:r>
      <w:r w:rsidR="00414D8C" w:rsidRPr="00810474">
        <w:rPr>
          <w:rFonts w:eastAsia="Calibri"/>
          <w:sz w:val="28"/>
          <w:szCs w:val="28"/>
          <w:lang w:eastAsia="ru-RU"/>
        </w:rPr>
        <w:t>.</w:t>
      </w:r>
    </w:p>
    <w:p w:rsidR="009B2230" w:rsidRPr="00810474" w:rsidRDefault="00414D8C" w:rsidP="00414D8C">
      <w:pPr>
        <w:ind w:firstLine="851"/>
        <w:jc w:val="both"/>
        <w:rPr>
          <w:sz w:val="28"/>
          <w:szCs w:val="28"/>
        </w:rPr>
      </w:pPr>
      <w:r w:rsidRPr="0026738B">
        <w:rPr>
          <w:sz w:val="28"/>
          <w:szCs w:val="28"/>
        </w:rPr>
        <w:t>3.</w:t>
      </w:r>
      <w:r w:rsidR="007455CD" w:rsidRPr="0026738B">
        <w:rPr>
          <w:sz w:val="28"/>
          <w:szCs w:val="28"/>
        </w:rPr>
        <w:t> </w:t>
      </w:r>
      <w:r w:rsidR="00C94F1D" w:rsidRPr="0026738B">
        <w:rPr>
          <w:sz w:val="28"/>
          <w:szCs w:val="28"/>
        </w:rPr>
        <w:t>В случае, предусмотренном пунктом 1 части 1 настоящей статьи, полномочия депутата Совета прекращаются со дня наступления предусмотренного в данном пункте основания, о чем на ближайшей сессии Совета принимается соответствующее решение.</w:t>
      </w:r>
    </w:p>
    <w:p w:rsidR="00414D8C" w:rsidRPr="00810474" w:rsidRDefault="00414D8C" w:rsidP="00414D8C">
      <w:pPr>
        <w:ind w:firstLine="851"/>
        <w:jc w:val="both"/>
        <w:rPr>
          <w:sz w:val="28"/>
          <w:szCs w:val="28"/>
        </w:rPr>
      </w:pPr>
      <w:r w:rsidRPr="00810474">
        <w:rPr>
          <w:sz w:val="28"/>
          <w:szCs w:val="28"/>
        </w:rPr>
        <w:t xml:space="preserve">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414D8C" w:rsidRPr="00810474" w:rsidRDefault="00E03074" w:rsidP="00414D8C">
      <w:pPr>
        <w:autoSpaceDE w:val="0"/>
        <w:autoSpaceDN w:val="0"/>
        <w:adjustRightInd w:val="0"/>
        <w:ind w:firstLine="851"/>
        <w:jc w:val="both"/>
        <w:rPr>
          <w:rFonts w:eastAsia="Calibri"/>
          <w:sz w:val="28"/>
          <w:szCs w:val="28"/>
          <w:lang w:eastAsia="ru-RU"/>
        </w:rPr>
      </w:pPr>
      <w:r>
        <w:rPr>
          <w:rFonts w:eastAsia="Calibri"/>
          <w:sz w:val="28"/>
          <w:szCs w:val="28"/>
          <w:lang w:eastAsia="ru-RU"/>
        </w:rPr>
        <w:t>4. </w:t>
      </w:r>
      <w:r w:rsidR="00414D8C" w:rsidRPr="00810474">
        <w:rPr>
          <w:rFonts w:eastAsia="Calibri"/>
          <w:sz w:val="28"/>
          <w:szCs w:val="28"/>
          <w:lang w:eastAsia="ru-RU"/>
        </w:rPr>
        <w:t>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14D8C" w:rsidRPr="00810474" w:rsidRDefault="00414D8C"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14D8C" w:rsidRPr="00810474" w:rsidRDefault="00134EB9"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6. </w:t>
      </w:r>
      <w:r w:rsidR="00414D8C" w:rsidRPr="00810474">
        <w:rPr>
          <w:rFonts w:eastAsia="Calibri"/>
          <w:sz w:val="28"/>
          <w:szCs w:val="28"/>
          <w:lang w:eastAsia="ru-RU"/>
        </w:rPr>
        <w:t>В случае</w:t>
      </w:r>
      <w:proofErr w:type="gramStart"/>
      <w:r w:rsidR="00414D8C" w:rsidRPr="00810474">
        <w:rPr>
          <w:rFonts w:eastAsia="Calibri"/>
          <w:sz w:val="28"/>
          <w:szCs w:val="28"/>
          <w:lang w:eastAsia="ru-RU"/>
        </w:rPr>
        <w:t>,</w:t>
      </w:r>
      <w:proofErr w:type="gramEnd"/>
      <w:r w:rsidR="00414D8C" w:rsidRPr="00810474">
        <w:rPr>
          <w:rFonts w:eastAsia="Calibri"/>
          <w:sz w:val="28"/>
          <w:szCs w:val="28"/>
          <w:lang w:eastAsia="ru-RU"/>
        </w:rPr>
        <w:t xml:space="preserve"> если решение Совета о досрочном прекращении полномочий депутата Совета по основанию, предусмотренному </w:t>
      </w:r>
      <w:r w:rsidR="007C7A01" w:rsidRPr="00810474">
        <w:rPr>
          <w:sz w:val="28"/>
          <w:szCs w:val="28"/>
        </w:rPr>
        <w:t>пунктом 2 части 1</w:t>
      </w:r>
      <w:r w:rsidR="00414D8C" w:rsidRPr="00810474">
        <w:rPr>
          <w:sz w:val="28"/>
          <w:szCs w:val="28"/>
        </w:rPr>
        <w:t xml:space="preserve"> настоящей статьи</w:t>
      </w:r>
      <w:r w:rsidR="00414D8C" w:rsidRPr="00810474">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14D8C" w:rsidRPr="00810474" w:rsidRDefault="00414D8C"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14D8C" w:rsidRPr="00810474" w:rsidRDefault="00414D8C" w:rsidP="00414D8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8. В случае</w:t>
      </w:r>
      <w:proofErr w:type="gramStart"/>
      <w:r w:rsidRPr="00810474">
        <w:rPr>
          <w:rFonts w:eastAsia="Calibri"/>
          <w:sz w:val="28"/>
          <w:szCs w:val="28"/>
          <w:lang w:eastAsia="ru-RU"/>
        </w:rPr>
        <w:t>,</w:t>
      </w:r>
      <w:proofErr w:type="gramEnd"/>
      <w:r w:rsidRPr="00810474">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14D8C" w:rsidRPr="00810474" w:rsidRDefault="00414D8C" w:rsidP="00414D8C">
      <w:pPr>
        <w:ind w:firstLine="851"/>
        <w:jc w:val="both"/>
        <w:rPr>
          <w:sz w:val="28"/>
          <w:szCs w:val="28"/>
        </w:rPr>
      </w:pPr>
    </w:p>
    <w:p w:rsidR="00414D8C" w:rsidRPr="00810474" w:rsidRDefault="001C22C7" w:rsidP="00414D8C">
      <w:pPr>
        <w:ind w:firstLine="851"/>
        <w:jc w:val="both"/>
        <w:rPr>
          <w:b/>
          <w:sz w:val="28"/>
          <w:szCs w:val="28"/>
        </w:rPr>
      </w:pPr>
      <w:r w:rsidRPr="00810474">
        <w:rPr>
          <w:b/>
          <w:sz w:val="28"/>
          <w:szCs w:val="28"/>
        </w:rPr>
        <w:t>Статья 18</w:t>
      </w:r>
      <w:r w:rsidR="00414D8C" w:rsidRPr="00810474">
        <w:rPr>
          <w:b/>
          <w:sz w:val="28"/>
          <w:szCs w:val="28"/>
        </w:rPr>
        <w:t>. Гарантии осуществления полномочий депутата Совета</w:t>
      </w:r>
    </w:p>
    <w:p w:rsidR="00414D8C" w:rsidRPr="00810474" w:rsidRDefault="00414D8C" w:rsidP="00414D8C">
      <w:pPr>
        <w:autoSpaceDE w:val="0"/>
        <w:autoSpaceDN w:val="0"/>
        <w:adjustRightInd w:val="0"/>
        <w:ind w:firstLine="851"/>
        <w:jc w:val="both"/>
        <w:rPr>
          <w:sz w:val="28"/>
          <w:szCs w:val="28"/>
        </w:rPr>
      </w:pPr>
      <w:r w:rsidRPr="00810474">
        <w:rPr>
          <w:sz w:val="28"/>
          <w:szCs w:val="28"/>
        </w:rPr>
        <w:t xml:space="preserve">1. </w:t>
      </w:r>
      <w:proofErr w:type="gramStart"/>
      <w:r w:rsidRPr="00810474">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414D8C" w:rsidRPr="00810474" w:rsidRDefault="00134EB9" w:rsidP="00414D8C">
      <w:pPr>
        <w:autoSpaceDE w:val="0"/>
        <w:autoSpaceDN w:val="0"/>
        <w:adjustRightInd w:val="0"/>
        <w:ind w:firstLine="851"/>
        <w:jc w:val="both"/>
        <w:rPr>
          <w:sz w:val="28"/>
          <w:szCs w:val="28"/>
        </w:rPr>
      </w:pPr>
      <w:r w:rsidRPr="00810474">
        <w:rPr>
          <w:sz w:val="28"/>
          <w:szCs w:val="28"/>
        </w:rPr>
        <w:lastRenderedPageBreak/>
        <w:t>2. </w:t>
      </w:r>
      <w:r w:rsidR="00414D8C" w:rsidRPr="00810474">
        <w:rPr>
          <w:sz w:val="28"/>
          <w:szCs w:val="28"/>
        </w:rPr>
        <w:t>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14D8C" w:rsidRPr="00810474" w:rsidRDefault="00134EB9"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w:t>
      </w:r>
      <w:r w:rsidR="00414D8C" w:rsidRPr="00810474">
        <w:rPr>
          <w:rFonts w:ascii="Times New Roman" w:hAnsi="Times New Roman" w:cs="Times New Roman"/>
          <w:sz w:val="28"/>
          <w:szCs w:val="28"/>
        </w:rPr>
        <w:t>Депутату Совета обеспечиваются условия для беспрепятственного осуществления своих полномочий.</w:t>
      </w:r>
    </w:p>
    <w:p w:rsidR="00414D8C" w:rsidRPr="00810474" w:rsidRDefault="00414D8C"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Депутату Совета предоставляются гарантии осуществления полномочий, предусмотренные федеральными законами и </w:t>
      </w:r>
      <w:r w:rsidR="00E712D0" w:rsidRPr="00810474">
        <w:rPr>
          <w:rFonts w:ascii="Times New Roman" w:hAnsi="Times New Roman" w:cs="Times New Roman"/>
          <w:sz w:val="28"/>
          <w:szCs w:val="28"/>
        </w:rPr>
        <w:t xml:space="preserve">Законом Краснодарского края </w:t>
      </w:r>
      <w:r w:rsidR="00415C7A">
        <w:rPr>
          <w:rFonts w:ascii="Times New Roman" w:hAnsi="Times New Roman" w:cs="Times New Roman"/>
          <w:sz w:val="28"/>
          <w:szCs w:val="28"/>
        </w:rPr>
        <w:t xml:space="preserve">     </w:t>
      </w:r>
      <w:r w:rsidR="00E712D0" w:rsidRPr="00810474">
        <w:rPr>
          <w:rFonts w:ascii="Times New Roman" w:hAnsi="Times New Roman" w:cs="Times New Roman"/>
          <w:sz w:val="28"/>
          <w:szCs w:val="28"/>
        </w:rPr>
        <w:t xml:space="preserve">от </w:t>
      </w:r>
      <w:r w:rsidR="006C531E" w:rsidRPr="00810474">
        <w:rPr>
          <w:rFonts w:ascii="Times New Roman" w:hAnsi="Times New Roman" w:cs="Times New Roman"/>
          <w:sz w:val="28"/>
          <w:szCs w:val="28"/>
        </w:rPr>
        <w:t>12 декабря 2025 г. № 5854-КЗ</w:t>
      </w:r>
      <w:r w:rsidR="00E712D0" w:rsidRPr="00810474">
        <w:rPr>
          <w:rFonts w:ascii="Times New Roman" w:hAnsi="Times New Roman" w:cs="Times New Roman"/>
          <w:sz w:val="28"/>
          <w:szCs w:val="28"/>
        </w:rPr>
        <w:t xml:space="preserve"> </w:t>
      </w:r>
      <w:r w:rsidR="006C531E" w:rsidRPr="00810474">
        <w:rPr>
          <w:rFonts w:ascii="Times New Roman" w:hAnsi="Times New Roman" w:cs="Times New Roman"/>
          <w:sz w:val="28"/>
          <w:szCs w:val="28"/>
        </w:rPr>
        <w:t>«</w:t>
      </w:r>
      <w:r w:rsidR="00E712D0" w:rsidRPr="00810474">
        <w:rPr>
          <w:rFonts w:ascii="Times New Roman" w:hAnsi="Times New Roman" w:cs="Times New Roman"/>
          <w:sz w:val="28"/>
          <w:szCs w:val="28"/>
        </w:rPr>
        <w:t>Об отдельных вопросах организации местного само</w:t>
      </w:r>
      <w:r w:rsidR="006C531E" w:rsidRPr="00810474">
        <w:rPr>
          <w:rFonts w:ascii="Times New Roman" w:hAnsi="Times New Roman" w:cs="Times New Roman"/>
          <w:sz w:val="28"/>
          <w:szCs w:val="28"/>
        </w:rPr>
        <w:t>управления в Краснодарском крае»</w:t>
      </w:r>
      <w:r w:rsidRPr="00810474">
        <w:rPr>
          <w:rFonts w:ascii="Times New Roman" w:hAnsi="Times New Roman" w:cs="Times New Roman"/>
          <w:sz w:val="28"/>
          <w:szCs w:val="28"/>
        </w:rPr>
        <w:t>.</w:t>
      </w:r>
    </w:p>
    <w:p w:rsidR="00414D8C" w:rsidRPr="00810474" w:rsidRDefault="00134EB9"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w:t>
      </w:r>
      <w:r w:rsidR="00414D8C" w:rsidRPr="00810474">
        <w:rPr>
          <w:rFonts w:ascii="Times New Roman" w:hAnsi="Times New Roman" w:cs="Times New Roman"/>
          <w:sz w:val="28"/>
          <w:szCs w:val="28"/>
        </w:rPr>
        <w:t xml:space="preserve">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00414D8C" w:rsidRPr="00810474">
        <w:rPr>
          <w:rFonts w:ascii="Times New Roman" w:hAnsi="Times New Roman" w:cs="Times New Roman"/>
          <w:sz w:val="28"/>
          <w:szCs w:val="28"/>
        </w:rPr>
        <w:t>определенными</w:t>
      </w:r>
      <w:proofErr w:type="gramEnd"/>
      <w:r w:rsidR="00414D8C" w:rsidRPr="00810474">
        <w:rPr>
          <w:rFonts w:ascii="Times New Roman" w:hAnsi="Times New Roman" w:cs="Times New Roman"/>
          <w:sz w:val="28"/>
          <w:szCs w:val="28"/>
        </w:rPr>
        <w:t xml:space="preserve"> решением Совета.</w:t>
      </w:r>
    </w:p>
    <w:p w:rsidR="00414D8C" w:rsidRPr="00810474" w:rsidRDefault="00414D8C"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14D8C" w:rsidRPr="00810474" w:rsidRDefault="00414D8C" w:rsidP="00414D8C">
      <w:pPr>
        <w:ind w:firstLine="851"/>
        <w:jc w:val="both"/>
        <w:rPr>
          <w:bCs/>
          <w:sz w:val="28"/>
          <w:szCs w:val="28"/>
        </w:rPr>
      </w:pPr>
      <w:r w:rsidRPr="00810474">
        <w:rPr>
          <w:bCs/>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810474">
        <w:rPr>
          <w:rFonts w:eastAsia="Calibri"/>
          <w:sz w:val="28"/>
          <w:szCs w:val="28"/>
          <w:lang w:eastAsia="ru-RU"/>
        </w:rPr>
        <w:t>, продолжительность которого составляет в совокупности</w:t>
      </w:r>
      <w:r w:rsidRPr="00810474">
        <w:rPr>
          <w:bCs/>
          <w:sz w:val="28"/>
          <w:szCs w:val="28"/>
        </w:rPr>
        <w:t xml:space="preserve"> </w:t>
      </w:r>
      <w:r w:rsidR="00EB6950" w:rsidRPr="0026738B">
        <w:rPr>
          <w:bCs/>
          <w:sz w:val="28"/>
          <w:szCs w:val="28"/>
        </w:rPr>
        <w:t>5</w:t>
      </w:r>
      <w:r w:rsidRPr="00810474">
        <w:rPr>
          <w:bCs/>
          <w:sz w:val="28"/>
          <w:szCs w:val="28"/>
        </w:rPr>
        <w:t xml:space="preserve"> рабочих дней в месяц.</w:t>
      </w:r>
    </w:p>
    <w:p w:rsidR="00414D8C" w:rsidRPr="00810474" w:rsidRDefault="00414D8C" w:rsidP="00414D8C">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1375CC" w:rsidRPr="00810474" w:rsidRDefault="001375CC" w:rsidP="00F769FC">
      <w:pPr>
        <w:pStyle w:val="ConsNormal0"/>
        <w:ind w:firstLine="851"/>
        <w:jc w:val="both"/>
        <w:rPr>
          <w:rFonts w:ascii="Times New Roman" w:hAnsi="Times New Roman"/>
          <w:sz w:val="28"/>
          <w:szCs w:val="28"/>
        </w:rPr>
      </w:pPr>
    </w:p>
    <w:p w:rsidR="00E4389C" w:rsidRPr="00810474" w:rsidRDefault="00E4389C" w:rsidP="00F769FC">
      <w:pPr>
        <w:ind w:firstLine="851"/>
        <w:jc w:val="both"/>
        <w:rPr>
          <w:b/>
          <w:sz w:val="28"/>
          <w:szCs w:val="28"/>
        </w:rPr>
      </w:pPr>
      <w:r w:rsidRPr="00810474">
        <w:rPr>
          <w:b/>
          <w:sz w:val="28"/>
          <w:szCs w:val="28"/>
        </w:rPr>
        <w:t xml:space="preserve">Статья </w:t>
      </w:r>
      <w:r w:rsidR="001C22C7" w:rsidRPr="00810474">
        <w:rPr>
          <w:b/>
          <w:sz w:val="28"/>
          <w:szCs w:val="28"/>
        </w:rPr>
        <w:t>19</w:t>
      </w:r>
      <w:r w:rsidRPr="00810474">
        <w:rPr>
          <w:b/>
          <w:sz w:val="28"/>
          <w:szCs w:val="28"/>
        </w:rPr>
        <w:t>. Глава района</w:t>
      </w:r>
    </w:p>
    <w:p w:rsidR="00E4389C" w:rsidRPr="00810474" w:rsidRDefault="00E4389C" w:rsidP="00F769FC">
      <w:pPr>
        <w:pStyle w:val="ConsNormal0"/>
        <w:tabs>
          <w:tab w:val="left" w:pos="-1820"/>
        </w:tabs>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1. Глава района является высшим должностным лицом муниципального образования</w:t>
      </w:r>
      <w:r w:rsidR="00260473" w:rsidRPr="00810474">
        <w:rPr>
          <w:rFonts w:ascii="Times New Roman" w:hAnsi="Times New Roman" w:cs="Times New Roman"/>
          <w:sz w:val="28"/>
          <w:szCs w:val="28"/>
        </w:rPr>
        <w:t xml:space="preserve"> </w:t>
      </w:r>
      <w:r w:rsidR="006C531E"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район</w:t>
      </w:r>
      <w:r w:rsidRPr="00810474">
        <w:rPr>
          <w:rFonts w:ascii="Times New Roman" w:hAnsi="Times New Roman" w:cs="Times New Roman"/>
          <w:sz w:val="28"/>
          <w:szCs w:val="28"/>
        </w:rPr>
        <w:t xml:space="preserve">, наделяется настоящим </w:t>
      </w:r>
      <w:r w:rsidR="00260473" w:rsidRPr="00810474">
        <w:rPr>
          <w:rFonts w:ascii="Times New Roman" w:hAnsi="Times New Roman" w:cs="Times New Roman"/>
          <w:sz w:val="28"/>
          <w:szCs w:val="28"/>
        </w:rPr>
        <w:t>У</w:t>
      </w:r>
      <w:r w:rsidRPr="00810474">
        <w:rPr>
          <w:rFonts w:ascii="Times New Roman" w:hAnsi="Times New Roman" w:cs="Times New Roman"/>
          <w:sz w:val="28"/>
          <w:szCs w:val="28"/>
        </w:rPr>
        <w:t xml:space="preserve">ставом собственными полномочиями по решению вопросов </w:t>
      </w:r>
      <w:r w:rsidR="00D702CC" w:rsidRPr="00810474">
        <w:rPr>
          <w:rFonts w:ascii="Times New Roman" w:hAnsi="Times New Roman" w:cs="Times New Roman"/>
          <w:sz w:val="28"/>
          <w:szCs w:val="28"/>
          <w:lang w:eastAsia="ru-RU"/>
        </w:rPr>
        <w:t>непосредственного обеспечения жизнедеятельности населения</w:t>
      </w:r>
      <w:r w:rsidR="0089411D" w:rsidRPr="00810474">
        <w:rPr>
          <w:rFonts w:ascii="Times New Roman" w:hAnsi="Times New Roman" w:cs="Times New Roman"/>
          <w:sz w:val="28"/>
          <w:szCs w:val="28"/>
        </w:rPr>
        <w:t xml:space="preserve"> и по организации деятельности администрации муниципального образования </w:t>
      </w:r>
      <w:r w:rsidR="006C531E" w:rsidRPr="00810474">
        <w:rPr>
          <w:rFonts w:ascii="Times New Roman" w:hAnsi="Times New Roman" w:cs="Times New Roman"/>
          <w:sz w:val="28"/>
          <w:szCs w:val="28"/>
        </w:rPr>
        <w:t>Ейский</w:t>
      </w:r>
      <w:r w:rsidR="0089411D" w:rsidRPr="00810474">
        <w:rPr>
          <w:rFonts w:ascii="Times New Roman" w:hAnsi="Times New Roman" w:cs="Times New Roman"/>
          <w:sz w:val="28"/>
          <w:szCs w:val="28"/>
        </w:rPr>
        <w:t xml:space="preserve"> район</w:t>
      </w:r>
      <w:r w:rsidRPr="00810474">
        <w:rPr>
          <w:rFonts w:ascii="Times New Roman" w:hAnsi="Times New Roman" w:cs="Times New Roman"/>
          <w:sz w:val="28"/>
          <w:szCs w:val="28"/>
        </w:rPr>
        <w:t>.</w:t>
      </w:r>
    </w:p>
    <w:p w:rsidR="00E4389C" w:rsidRPr="00810474" w:rsidRDefault="00134EB9" w:rsidP="00F769FC">
      <w:pPr>
        <w:pStyle w:val="ConsNormal0"/>
        <w:tabs>
          <w:tab w:val="left" w:pos="-1820"/>
        </w:tabs>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2. </w:t>
      </w:r>
      <w:r w:rsidR="00E4389C" w:rsidRPr="00810474">
        <w:rPr>
          <w:rFonts w:ascii="Times New Roman" w:hAnsi="Times New Roman" w:cs="Times New Roman"/>
          <w:sz w:val="28"/>
          <w:szCs w:val="28"/>
        </w:rPr>
        <w:t xml:space="preserve">Глава района возглавляет администрацию муниципального образования </w:t>
      </w:r>
      <w:r w:rsidR="00163AFA"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w:t>
      </w:r>
      <w:r w:rsidR="00E4389C" w:rsidRPr="00810474">
        <w:rPr>
          <w:rFonts w:ascii="Times New Roman" w:hAnsi="Times New Roman" w:cs="Times New Roman"/>
          <w:sz w:val="28"/>
          <w:szCs w:val="28"/>
        </w:rPr>
        <w:t>район.</w:t>
      </w:r>
      <w:r w:rsidR="003C5B44" w:rsidRPr="00810474">
        <w:rPr>
          <w:rFonts w:ascii="Times New Roman" w:hAnsi="Times New Roman" w:cs="Times New Roman"/>
          <w:sz w:val="28"/>
          <w:szCs w:val="28"/>
        </w:rPr>
        <w:t xml:space="preserve"> Глава района исполняет свои полномочия на постоянной основе.</w:t>
      </w:r>
    </w:p>
    <w:p w:rsidR="00E4389C" w:rsidRPr="00810474" w:rsidRDefault="00E4389C" w:rsidP="00F769FC">
      <w:pPr>
        <w:pStyle w:val="ConsNormal0"/>
        <w:tabs>
          <w:tab w:val="left" w:pos="840"/>
        </w:tabs>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Наименования </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глава муниципального образования </w:t>
      </w:r>
      <w:r w:rsidR="00163AFA"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муниципальный </w:t>
      </w:r>
      <w:r w:rsidRPr="00810474">
        <w:rPr>
          <w:rFonts w:ascii="Times New Roman" w:hAnsi="Times New Roman" w:cs="Times New Roman"/>
          <w:sz w:val="28"/>
          <w:szCs w:val="28"/>
        </w:rPr>
        <w:t>район</w:t>
      </w:r>
      <w:r w:rsidR="00260473" w:rsidRPr="00810474">
        <w:rPr>
          <w:rFonts w:ascii="Times New Roman" w:hAnsi="Times New Roman" w:cs="Times New Roman"/>
          <w:sz w:val="28"/>
          <w:szCs w:val="28"/>
        </w:rPr>
        <w:t xml:space="preserve"> Краснодарского края</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 </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глава администрации муниципального образования </w:t>
      </w:r>
      <w:r w:rsidR="00163AFA" w:rsidRPr="00810474">
        <w:rPr>
          <w:rFonts w:ascii="Times New Roman" w:hAnsi="Times New Roman" w:cs="Times New Roman"/>
          <w:sz w:val="28"/>
          <w:szCs w:val="28"/>
        </w:rPr>
        <w:t>Ейский</w:t>
      </w:r>
      <w:r w:rsidR="00260473" w:rsidRPr="00810474">
        <w:rPr>
          <w:rFonts w:ascii="Times New Roman" w:hAnsi="Times New Roman" w:cs="Times New Roman"/>
          <w:sz w:val="28"/>
          <w:szCs w:val="28"/>
        </w:rPr>
        <w:t xml:space="preserve"> муниципальный </w:t>
      </w:r>
      <w:r w:rsidRPr="00810474">
        <w:rPr>
          <w:rFonts w:ascii="Times New Roman" w:hAnsi="Times New Roman" w:cs="Times New Roman"/>
          <w:sz w:val="28"/>
          <w:szCs w:val="28"/>
        </w:rPr>
        <w:t>район</w:t>
      </w:r>
      <w:r w:rsidR="00260473" w:rsidRPr="00810474">
        <w:rPr>
          <w:rFonts w:ascii="Times New Roman" w:hAnsi="Times New Roman" w:cs="Times New Roman"/>
          <w:sz w:val="28"/>
          <w:szCs w:val="28"/>
        </w:rPr>
        <w:t xml:space="preserve"> Краснодарского края</w:t>
      </w:r>
      <w:r w:rsidR="00163AFA" w:rsidRPr="00810474">
        <w:rPr>
          <w:rFonts w:ascii="Times New Roman" w:hAnsi="Times New Roman" w:cs="Times New Roman"/>
          <w:sz w:val="28"/>
          <w:szCs w:val="28"/>
        </w:rPr>
        <w:t>»</w:t>
      </w:r>
      <w:r w:rsidR="009B0703" w:rsidRPr="00810474">
        <w:rPr>
          <w:rFonts w:ascii="Times New Roman" w:hAnsi="Times New Roman" w:cs="Times New Roman"/>
          <w:sz w:val="28"/>
          <w:szCs w:val="28"/>
        </w:rPr>
        <w:t xml:space="preserve">, </w:t>
      </w:r>
      <w:r w:rsidR="00163AFA" w:rsidRPr="00810474">
        <w:rPr>
          <w:rFonts w:ascii="Times New Roman" w:hAnsi="Times New Roman" w:cs="Times New Roman"/>
          <w:sz w:val="28"/>
          <w:szCs w:val="28"/>
        </w:rPr>
        <w:t>«</w:t>
      </w:r>
      <w:r w:rsidR="009B0703" w:rsidRPr="00810474">
        <w:rPr>
          <w:rFonts w:ascii="Times New Roman" w:hAnsi="Times New Roman" w:cs="Times New Roman"/>
          <w:sz w:val="28"/>
          <w:szCs w:val="28"/>
        </w:rPr>
        <w:t xml:space="preserve">глава </w:t>
      </w:r>
      <w:proofErr w:type="spellStart"/>
      <w:r w:rsidR="00163AFA" w:rsidRPr="00810474">
        <w:rPr>
          <w:rFonts w:ascii="Times New Roman" w:hAnsi="Times New Roman" w:cs="Times New Roman"/>
          <w:sz w:val="28"/>
          <w:szCs w:val="28"/>
        </w:rPr>
        <w:t>Ейского</w:t>
      </w:r>
      <w:proofErr w:type="spellEnd"/>
      <w:r w:rsidR="00163AFA" w:rsidRPr="00810474">
        <w:rPr>
          <w:rFonts w:ascii="Times New Roman" w:hAnsi="Times New Roman" w:cs="Times New Roman"/>
          <w:sz w:val="28"/>
          <w:szCs w:val="28"/>
        </w:rPr>
        <w:t xml:space="preserve"> </w:t>
      </w:r>
      <w:r w:rsidR="009B0703" w:rsidRPr="00810474">
        <w:rPr>
          <w:rFonts w:ascii="Times New Roman" w:hAnsi="Times New Roman" w:cs="Times New Roman"/>
          <w:sz w:val="28"/>
          <w:szCs w:val="28"/>
        </w:rPr>
        <w:t>района</w:t>
      </w:r>
      <w:r w:rsidR="00163AFA" w:rsidRPr="00810474">
        <w:rPr>
          <w:rFonts w:ascii="Times New Roman" w:hAnsi="Times New Roman" w:cs="Times New Roman"/>
          <w:sz w:val="28"/>
          <w:szCs w:val="28"/>
        </w:rPr>
        <w:t>»</w:t>
      </w:r>
      <w:r w:rsidRPr="00810474">
        <w:rPr>
          <w:rFonts w:ascii="Times New Roman" w:hAnsi="Times New Roman" w:cs="Times New Roman"/>
          <w:sz w:val="28"/>
          <w:szCs w:val="28"/>
        </w:rPr>
        <w:t xml:space="preserve"> равнозначны.</w:t>
      </w:r>
    </w:p>
    <w:p w:rsidR="00E4389C" w:rsidRPr="00810474" w:rsidRDefault="00E4389C" w:rsidP="00F769FC">
      <w:pPr>
        <w:pStyle w:val="ConsNormal0"/>
        <w:autoSpaceDE/>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3. Глава района </w:t>
      </w:r>
      <w:proofErr w:type="gramStart"/>
      <w:r w:rsidRPr="00810474">
        <w:rPr>
          <w:rFonts w:ascii="Times New Roman" w:hAnsi="Times New Roman" w:cs="Times New Roman"/>
          <w:sz w:val="28"/>
          <w:szCs w:val="28"/>
        </w:rPr>
        <w:t>подконтролен</w:t>
      </w:r>
      <w:proofErr w:type="gramEnd"/>
      <w:r w:rsidRPr="00810474">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9B0703" w:rsidRPr="00810474" w:rsidRDefault="009B0703" w:rsidP="009B0703">
      <w:pPr>
        <w:autoSpaceDE w:val="0"/>
        <w:autoSpaceDN w:val="0"/>
        <w:adjustRightInd w:val="0"/>
        <w:ind w:firstLine="851"/>
        <w:jc w:val="both"/>
        <w:rPr>
          <w:sz w:val="28"/>
          <w:szCs w:val="28"/>
        </w:rPr>
      </w:pPr>
      <w:r w:rsidRPr="00810474">
        <w:rPr>
          <w:sz w:val="28"/>
          <w:szCs w:val="28"/>
        </w:rPr>
        <w:t>4.</w:t>
      </w:r>
      <w:r w:rsidRPr="00810474">
        <w:rPr>
          <w:rFonts w:eastAsia="Calibri"/>
          <w:sz w:val="28"/>
          <w:szCs w:val="28"/>
        </w:rPr>
        <w:t xml:space="preserve"> Решение о назначении </w:t>
      </w:r>
      <w:r w:rsidRPr="00810474">
        <w:rPr>
          <w:bCs/>
          <w:sz w:val="28"/>
          <w:szCs w:val="28"/>
        </w:rPr>
        <w:t xml:space="preserve">конкурса по отбору кандидатур на должность </w:t>
      </w:r>
      <w:r w:rsidRPr="00810474">
        <w:rPr>
          <w:bCs/>
          <w:sz w:val="28"/>
          <w:szCs w:val="28"/>
        </w:rPr>
        <w:lastRenderedPageBreak/>
        <w:t xml:space="preserve">главы района </w:t>
      </w:r>
      <w:r w:rsidRPr="00810474">
        <w:rPr>
          <w:rFonts w:eastAsia="Calibri"/>
          <w:sz w:val="28"/>
          <w:szCs w:val="28"/>
        </w:rPr>
        <w:t xml:space="preserve">принимается Советом не </w:t>
      </w:r>
      <w:proofErr w:type="gramStart"/>
      <w:r w:rsidRPr="00810474">
        <w:rPr>
          <w:rFonts w:eastAsia="Calibri"/>
          <w:sz w:val="28"/>
          <w:szCs w:val="28"/>
        </w:rPr>
        <w:t>позднее</w:t>
      </w:r>
      <w:proofErr w:type="gramEnd"/>
      <w:r w:rsidRPr="00810474">
        <w:rPr>
          <w:rFonts w:eastAsia="Calibri"/>
          <w:sz w:val="28"/>
          <w:szCs w:val="28"/>
        </w:rPr>
        <w:t xml:space="preserve"> чем за 60 дней до дня истечения срока полномочий главы </w:t>
      </w:r>
      <w:r w:rsidRPr="00810474">
        <w:rPr>
          <w:bCs/>
          <w:sz w:val="28"/>
          <w:szCs w:val="28"/>
        </w:rPr>
        <w:t>района</w:t>
      </w:r>
      <w:r w:rsidRPr="00810474">
        <w:rPr>
          <w:rFonts w:eastAsia="Calibri"/>
          <w:sz w:val="28"/>
          <w:szCs w:val="28"/>
        </w:rPr>
        <w:t>.</w:t>
      </w:r>
    </w:p>
    <w:p w:rsidR="009B0703" w:rsidRPr="00810474" w:rsidRDefault="009B0703" w:rsidP="009B0703">
      <w:pPr>
        <w:ind w:firstLine="851"/>
        <w:jc w:val="both"/>
        <w:rPr>
          <w:bCs/>
          <w:sz w:val="28"/>
          <w:szCs w:val="28"/>
        </w:rPr>
      </w:pPr>
      <w:r w:rsidRPr="00810474">
        <w:rPr>
          <w:bCs/>
          <w:sz w:val="28"/>
          <w:szCs w:val="28"/>
        </w:rPr>
        <w:t>Порядок проведения конкурса по отбору кандидатур на должность главы района</w:t>
      </w:r>
      <w:r w:rsidRPr="00810474">
        <w:rPr>
          <w:sz w:val="28"/>
          <w:szCs w:val="28"/>
        </w:rPr>
        <w:t xml:space="preserve"> </w:t>
      </w:r>
      <w:r w:rsidRPr="00810474">
        <w:rPr>
          <w:bCs/>
          <w:sz w:val="28"/>
          <w:szCs w:val="28"/>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810474">
        <w:rPr>
          <w:bCs/>
          <w:sz w:val="28"/>
          <w:szCs w:val="28"/>
        </w:rPr>
        <w:t>позднее</w:t>
      </w:r>
      <w:proofErr w:type="gramEnd"/>
      <w:r w:rsidRPr="00810474">
        <w:rPr>
          <w:bCs/>
          <w:sz w:val="28"/>
          <w:szCs w:val="28"/>
        </w:rPr>
        <w:t xml:space="preserve"> чем за 20 дней до дня проведения конкурса.</w:t>
      </w:r>
    </w:p>
    <w:p w:rsidR="009B0703" w:rsidRPr="00810474" w:rsidRDefault="009B0703" w:rsidP="009B0703">
      <w:pPr>
        <w:ind w:firstLine="851"/>
        <w:jc w:val="both"/>
        <w:rPr>
          <w:bCs/>
          <w:sz w:val="28"/>
          <w:szCs w:val="28"/>
        </w:rPr>
      </w:pPr>
      <w:r w:rsidRPr="00810474">
        <w:rPr>
          <w:bCs/>
          <w:sz w:val="28"/>
          <w:szCs w:val="28"/>
        </w:rPr>
        <w:t xml:space="preserve">Общее число членов конкурсной комиссии в муниципальном образовании </w:t>
      </w:r>
      <w:r w:rsidR="00163AFA" w:rsidRPr="00810474">
        <w:rPr>
          <w:sz w:val="28"/>
          <w:szCs w:val="28"/>
        </w:rPr>
        <w:t>Ейский</w:t>
      </w:r>
      <w:r w:rsidR="00F14058" w:rsidRPr="00810474">
        <w:rPr>
          <w:sz w:val="28"/>
          <w:szCs w:val="28"/>
        </w:rPr>
        <w:t xml:space="preserve"> район</w:t>
      </w:r>
      <w:r w:rsidRPr="00810474">
        <w:rPr>
          <w:sz w:val="28"/>
          <w:szCs w:val="28"/>
        </w:rPr>
        <w:t xml:space="preserve"> </w:t>
      </w:r>
      <w:r w:rsidRPr="00810474">
        <w:rPr>
          <w:bCs/>
          <w:sz w:val="28"/>
          <w:szCs w:val="28"/>
        </w:rPr>
        <w:t>устанавливается Советом.</w:t>
      </w:r>
    </w:p>
    <w:p w:rsidR="009B0703" w:rsidRPr="00810474" w:rsidRDefault="009B0703" w:rsidP="009B0703">
      <w:pPr>
        <w:autoSpaceDE w:val="0"/>
        <w:autoSpaceDN w:val="0"/>
        <w:adjustRightInd w:val="0"/>
        <w:ind w:firstLine="851"/>
        <w:jc w:val="both"/>
        <w:rPr>
          <w:bCs/>
          <w:sz w:val="28"/>
          <w:szCs w:val="28"/>
        </w:rPr>
      </w:pPr>
      <w:r w:rsidRPr="00810474">
        <w:rPr>
          <w:rFonts w:eastAsia="Calibri"/>
          <w:bCs/>
          <w:sz w:val="28"/>
          <w:szCs w:val="28"/>
          <w:lang w:eastAsia="ru-RU"/>
        </w:rPr>
        <w:t xml:space="preserve">Кандидатом на должность главы </w:t>
      </w:r>
      <w:r w:rsidRPr="00810474">
        <w:rPr>
          <w:bCs/>
          <w:sz w:val="28"/>
          <w:szCs w:val="28"/>
        </w:rPr>
        <w:t xml:space="preserve">района </w:t>
      </w:r>
      <w:r w:rsidRPr="00810474">
        <w:rPr>
          <w:rFonts w:eastAsia="Calibri"/>
          <w:bCs/>
          <w:sz w:val="28"/>
          <w:szCs w:val="28"/>
          <w:lang w:eastAsia="ru-RU"/>
        </w:rPr>
        <w:t xml:space="preserve">может быть гражданин, который на день представления Совету кандидатов на должность главы </w:t>
      </w:r>
      <w:r w:rsidRPr="00810474">
        <w:rPr>
          <w:bCs/>
          <w:sz w:val="28"/>
          <w:szCs w:val="28"/>
        </w:rPr>
        <w:t xml:space="preserve">района </w:t>
      </w:r>
      <w:r w:rsidRPr="00810474">
        <w:rPr>
          <w:rFonts w:eastAsia="Calibri"/>
          <w:bCs/>
          <w:sz w:val="28"/>
          <w:szCs w:val="28"/>
          <w:lang w:eastAsia="ru-RU"/>
        </w:rPr>
        <w:t xml:space="preserve">не имеет в соответствии с Федеральным </w:t>
      </w:r>
      <w:hyperlink r:id="rId10" w:history="1">
        <w:r w:rsidRPr="00810474">
          <w:rPr>
            <w:rFonts w:eastAsia="Calibri"/>
            <w:bCs/>
            <w:sz w:val="28"/>
            <w:szCs w:val="28"/>
            <w:lang w:eastAsia="ru-RU"/>
          </w:rPr>
          <w:t>законом</w:t>
        </w:r>
      </w:hyperlink>
      <w:r w:rsidRPr="00810474">
        <w:rPr>
          <w:rFonts w:eastAsia="Calibri"/>
          <w:bCs/>
          <w:sz w:val="28"/>
          <w:szCs w:val="28"/>
          <w:lang w:eastAsia="ru-RU"/>
        </w:rPr>
        <w:t xml:space="preserve"> от 12</w:t>
      </w:r>
      <w:r w:rsidR="00163AFA" w:rsidRPr="00810474">
        <w:rPr>
          <w:rFonts w:eastAsia="Calibri"/>
          <w:bCs/>
          <w:sz w:val="28"/>
          <w:szCs w:val="28"/>
          <w:lang w:eastAsia="ru-RU"/>
        </w:rPr>
        <w:t xml:space="preserve"> июня </w:t>
      </w:r>
      <w:r w:rsidRPr="00810474">
        <w:rPr>
          <w:rFonts w:eastAsia="Calibri"/>
          <w:bCs/>
          <w:sz w:val="28"/>
          <w:szCs w:val="28"/>
          <w:lang w:eastAsia="ru-RU"/>
        </w:rPr>
        <w:t>2002</w:t>
      </w:r>
      <w:r w:rsidR="00163AFA" w:rsidRPr="00810474">
        <w:rPr>
          <w:rFonts w:eastAsia="Calibri"/>
          <w:bCs/>
          <w:sz w:val="28"/>
          <w:szCs w:val="28"/>
          <w:lang w:eastAsia="ru-RU"/>
        </w:rPr>
        <w:t xml:space="preserve"> г.</w:t>
      </w:r>
      <w:r w:rsidRPr="00810474">
        <w:rPr>
          <w:rFonts w:eastAsia="Calibri"/>
          <w:bCs/>
          <w:sz w:val="28"/>
          <w:szCs w:val="28"/>
          <w:lang w:eastAsia="ru-RU"/>
        </w:rPr>
        <w:t xml:space="preserve"> № 67-ФЗ </w:t>
      </w:r>
      <w:r w:rsidR="00163AFA" w:rsidRPr="00810474">
        <w:rPr>
          <w:rFonts w:eastAsia="Calibri"/>
          <w:bCs/>
          <w:sz w:val="28"/>
          <w:szCs w:val="28"/>
          <w:lang w:eastAsia="ru-RU"/>
        </w:rPr>
        <w:t>«</w:t>
      </w:r>
      <w:r w:rsidRPr="00810474">
        <w:rPr>
          <w:rFonts w:eastAsia="Calibri"/>
          <w:bCs/>
          <w:sz w:val="28"/>
          <w:szCs w:val="28"/>
          <w:lang w:eastAsia="ru-RU"/>
        </w:rPr>
        <w:t>Об основных гарантиях избирательных прав и права на участие в референдуме г</w:t>
      </w:r>
      <w:r w:rsidR="00163AFA" w:rsidRPr="00810474">
        <w:rPr>
          <w:rFonts w:eastAsia="Calibri"/>
          <w:bCs/>
          <w:sz w:val="28"/>
          <w:szCs w:val="28"/>
          <w:lang w:eastAsia="ru-RU"/>
        </w:rPr>
        <w:t>раждан Российской Федерации»</w:t>
      </w:r>
      <w:r w:rsidRPr="00810474">
        <w:rPr>
          <w:rFonts w:eastAsia="Calibri"/>
          <w:bCs/>
          <w:sz w:val="28"/>
          <w:szCs w:val="28"/>
          <w:lang w:eastAsia="ru-RU"/>
        </w:rPr>
        <w:t xml:space="preserve"> ограничений пассивного избирательного права.</w:t>
      </w:r>
    </w:p>
    <w:p w:rsidR="009B0703" w:rsidRPr="00810474" w:rsidRDefault="009B0703" w:rsidP="009B0703">
      <w:pPr>
        <w:autoSpaceDE w:val="0"/>
        <w:autoSpaceDN w:val="0"/>
        <w:adjustRightInd w:val="0"/>
        <w:ind w:firstLine="851"/>
        <w:jc w:val="both"/>
        <w:rPr>
          <w:bCs/>
          <w:sz w:val="28"/>
          <w:szCs w:val="28"/>
        </w:rPr>
      </w:pPr>
      <w:r w:rsidRPr="00810474">
        <w:rPr>
          <w:rFonts w:eastAsia="Calibri"/>
          <w:bCs/>
          <w:sz w:val="28"/>
          <w:szCs w:val="28"/>
          <w:lang w:eastAsia="ru-RU"/>
        </w:rPr>
        <w:t xml:space="preserve">Совету для проведения голосования по кандидатурам на должность главы </w:t>
      </w:r>
      <w:r w:rsidRPr="00810474">
        <w:rPr>
          <w:bCs/>
          <w:sz w:val="28"/>
          <w:szCs w:val="28"/>
        </w:rPr>
        <w:t xml:space="preserve">района </w:t>
      </w:r>
      <w:r w:rsidRPr="00810474">
        <w:rPr>
          <w:rFonts w:eastAsia="Calibri"/>
          <w:bCs/>
          <w:sz w:val="28"/>
          <w:szCs w:val="28"/>
          <w:lang w:eastAsia="ru-RU"/>
        </w:rPr>
        <w:t>представляется не менее двух зарегистрированных конкурсной комиссией кандидатов.</w:t>
      </w:r>
    </w:p>
    <w:p w:rsidR="009B0703" w:rsidRPr="00810474" w:rsidRDefault="009B0703" w:rsidP="009B0703">
      <w:pPr>
        <w:ind w:firstLine="851"/>
        <w:jc w:val="both"/>
        <w:rPr>
          <w:sz w:val="28"/>
          <w:szCs w:val="28"/>
        </w:rPr>
      </w:pPr>
      <w:r w:rsidRPr="00810474">
        <w:rPr>
          <w:sz w:val="28"/>
          <w:szCs w:val="28"/>
        </w:rPr>
        <w:t xml:space="preserve">5. Глава </w:t>
      </w:r>
      <w:r w:rsidRPr="00810474">
        <w:rPr>
          <w:bCs/>
          <w:sz w:val="28"/>
          <w:szCs w:val="28"/>
        </w:rPr>
        <w:t xml:space="preserve">района </w:t>
      </w:r>
      <w:r w:rsidRPr="0026738B">
        <w:rPr>
          <w:sz w:val="28"/>
          <w:szCs w:val="28"/>
        </w:rPr>
        <w:t xml:space="preserve">избирается </w:t>
      </w:r>
      <w:r w:rsidR="0089411D" w:rsidRPr="0026738B">
        <w:rPr>
          <w:sz w:val="28"/>
          <w:szCs w:val="28"/>
        </w:rPr>
        <w:t>тайным</w:t>
      </w:r>
      <w:r w:rsidR="0089411D" w:rsidRPr="00810474">
        <w:rPr>
          <w:sz w:val="28"/>
          <w:szCs w:val="28"/>
        </w:rPr>
        <w:t xml:space="preserve"> </w:t>
      </w:r>
      <w:r w:rsidR="0026738B" w:rsidRPr="00810474">
        <w:rPr>
          <w:sz w:val="28"/>
          <w:szCs w:val="28"/>
        </w:rPr>
        <w:t xml:space="preserve">голосованием </w:t>
      </w:r>
      <w:r w:rsidR="0026738B" w:rsidRPr="00810474">
        <w:rPr>
          <w:bCs/>
          <w:sz w:val="28"/>
          <w:szCs w:val="28"/>
        </w:rPr>
        <w:t>Советом</w:t>
      </w:r>
      <w:r w:rsidRPr="00810474">
        <w:rPr>
          <w:bCs/>
          <w:sz w:val="28"/>
          <w:szCs w:val="28"/>
        </w:rPr>
        <w:t xml:space="preserve"> из числа кандидатов, представленных конкурсной комиссией по результатам конкурса, </w:t>
      </w:r>
      <w:r w:rsidRPr="00810474">
        <w:rPr>
          <w:sz w:val="28"/>
          <w:szCs w:val="28"/>
        </w:rPr>
        <w:t xml:space="preserve">сроком на 5 лет. Решение об избрании главы </w:t>
      </w:r>
      <w:r w:rsidRPr="00810474">
        <w:rPr>
          <w:bCs/>
          <w:sz w:val="28"/>
          <w:szCs w:val="28"/>
        </w:rPr>
        <w:t xml:space="preserve">района </w:t>
      </w:r>
      <w:r w:rsidRPr="00810474">
        <w:rPr>
          <w:sz w:val="28"/>
          <w:szCs w:val="28"/>
        </w:rPr>
        <w:t>принимается большинством голосов от установленного числа депутатов.</w:t>
      </w:r>
    </w:p>
    <w:p w:rsidR="009B0703" w:rsidRPr="00810474" w:rsidRDefault="009B0703" w:rsidP="009B0703">
      <w:pPr>
        <w:autoSpaceDE w:val="0"/>
        <w:autoSpaceDN w:val="0"/>
        <w:adjustRightInd w:val="0"/>
        <w:ind w:firstLine="851"/>
        <w:jc w:val="both"/>
        <w:rPr>
          <w:rFonts w:eastAsia="Calibri"/>
          <w:sz w:val="28"/>
          <w:szCs w:val="28"/>
        </w:rPr>
      </w:pPr>
      <w:r w:rsidRPr="00810474">
        <w:rPr>
          <w:sz w:val="28"/>
          <w:szCs w:val="28"/>
        </w:rPr>
        <w:t xml:space="preserve">Решение об избрании главы </w:t>
      </w:r>
      <w:r w:rsidRPr="00810474">
        <w:rPr>
          <w:bCs/>
          <w:sz w:val="28"/>
          <w:szCs w:val="28"/>
        </w:rPr>
        <w:t xml:space="preserve">района </w:t>
      </w:r>
      <w:r w:rsidRPr="00810474">
        <w:rPr>
          <w:sz w:val="28"/>
          <w:szCs w:val="28"/>
        </w:rPr>
        <w:t xml:space="preserve">принимается после проведения </w:t>
      </w:r>
      <w:r w:rsidR="002076B4" w:rsidRPr="00810474">
        <w:rPr>
          <w:sz w:val="28"/>
          <w:szCs w:val="28"/>
        </w:rPr>
        <w:t>конкурса в срок, установленный Р</w:t>
      </w:r>
      <w:r w:rsidRPr="00810474">
        <w:rPr>
          <w:sz w:val="28"/>
          <w:szCs w:val="28"/>
        </w:rPr>
        <w:t>егламентом Совета.</w:t>
      </w:r>
    </w:p>
    <w:p w:rsidR="009B0703" w:rsidRPr="00810474" w:rsidRDefault="009B0703" w:rsidP="009B0703">
      <w:pPr>
        <w:autoSpaceDE w:val="0"/>
        <w:autoSpaceDN w:val="0"/>
        <w:adjustRightInd w:val="0"/>
        <w:ind w:firstLine="851"/>
        <w:jc w:val="both"/>
        <w:rPr>
          <w:rFonts w:eastAsia="Calibri"/>
          <w:sz w:val="28"/>
          <w:szCs w:val="28"/>
        </w:rPr>
      </w:pPr>
      <w:r w:rsidRPr="00810474">
        <w:rPr>
          <w:rFonts w:eastAsia="Calibri"/>
          <w:sz w:val="28"/>
          <w:szCs w:val="28"/>
        </w:rPr>
        <w:t xml:space="preserve">6. В случае досрочного прекращения полномочий главы </w:t>
      </w:r>
      <w:r w:rsidRPr="00810474">
        <w:rPr>
          <w:bCs/>
          <w:sz w:val="28"/>
          <w:szCs w:val="28"/>
        </w:rPr>
        <w:t xml:space="preserve">района </w:t>
      </w:r>
      <w:r w:rsidRPr="00810474">
        <w:rPr>
          <w:rFonts w:eastAsia="Calibri"/>
          <w:sz w:val="28"/>
          <w:szCs w:val="28"/>
        </w:rPr>
        <w:t xml:space="preserve">Советом принимается решение о назначении конкурса по отбору кандидатур на должность главы </w:t>
      </w:r>
      <w:r w:rsidRPr="00810474">
        <w:rPr>
          <w:bCs/>
          <w:sz w:val="28"/>
          <w:szCs w:val="28"/>
        </w:rPr>
        <w:t xml:space="preserve">района </w:t>
      </w:r>
      <w:r w:rsidRPr="00810474">
        <w:rPr>
          <w:rFonts w:eastAsia="Calibri"/>
          <w:sz w:val="28"/>
          <w:szCs w:val="28"/>
        </w:rPr>
        <w:t xml:space="preserve">не позднее чем через 10 дней со дня досрочного прекращения полномочий главы </w:t>
      </w:r>
      <w:r w:rsidRPr="00810474">
        <w:rPr>
          <w:bCs/>
          <w:sz w:val="28"/>
          <w:szCs w:val="28"/>
        </w:rPr>
        <w:t>района</w:t>
      </w:r>
      <w:r w:rsidRPr="00810474">
        <w:rPr>
          <w:rFonts w:eastAsia="Calibri"/>
          <w:sz w:val="28"/>
          <w:szCs w:val="28"/>
        </w:rPr>
        <w:t>.</w:t>
      </w:r>
    </w:p>
    <w:p w:rsidR="009B0703" w:rsidRPr="00810474" w:rsidRDefault="00134EB9" w:rsidP="009B0703">
      <w:pPr>
        <w:autoSpaceDE w:val="0"/>
        <w:autoSpaceDN w:val="0"/>
        <w:adjustRightInd w:val="0"/>
        <w:ind w:firstLine="851"/>
        <w:jc w:val="both"/>
        <w:rPr>
          <w:rFonts w:eastAsia="Calibri"/>
          <w:b/>
          <w:sz w:val="28"/>
          <w:szCs w:val="28"/>
          <w:lang w:eastAsia="ru-RU"/>
        </w:rPr>
      </w:pPr>
      <w:r w:rsidRPr="00810474">
        <w:rPr>
          <w:rFonts w:eastAsia="Calibri"/>
          <w:sz w:val="28"/>
          <w:szCs w:val="28"/>
          <w:lang w:eastAsia="ru-RU"/>
        </w:rPr>
        <w:t>7. </w:t>
      </w:r>
      <w:r w:rsidR="009B0703" w:rsidRPr="00810474">
        <w:rPr>
          <w:rFonts w:eastAsia="Calibri"/>
          <w:sz w:val="28"/>
          <w:szCs w:val="28"/>
          <w:lang w:eastAsia="ru-RU"/>
        </w:rPr>
        <w:t xml:space="preserve">В случае досрочного прекращения полномочий главы </w:t>
      </w:r>
      <w:r w:rsidR="009B0703" w:rsidRPr="00810474">
        <w:rPr>
          <w:bCs/>
          <w:sz w:val="28"/>
          <w:szCs w:val="28"/>
        </w:rPr>
        <w:t>района</w:t>
      </w:r>
      <w:r w:rsidR="004C56B4" w:rsidRPr="00810474">
        <w:rPr>
          <w:bCs/>
          <w:sz w:val="28"/>
          <w:szCs w:val="28"/>
        </w:rPr>
        <w:t>,</w:t>
      </w:r>
      <w:r w:rsidR="009B0703" w:rsidRPr="00810474">
        <w:rPr>
          <w:bCs/>
          <w:sz w:val="28"/>
          <w:szCs w:val="28"/>
        </w:rPr>
        <w:t xml:space="preserve"> </w:t>
      </w:r>
      <w:r w:rsidR="009B0703" w:rsidRPr="00810474">
        <w:rPr>
          <w:rFonts w:eastAsia="Calibri"/>
          <w:sz w:val="28"/>
          <w:szCs w:val="28"/>
          <w:lang w:eastAsia="ru-RU"/>
        </w:rPr>
        <w:t xml:space="preserve">избрание главы </w:t>
      </w:r>
      <w:r w:rsidR="001917F4" w:rsidRPr="00810474">
        <w:rPr>
          <w:bCs/>
          <w:sz w:val="28"/>
          <w:szCs w:val="28"/>
        </w:rPr>
        <w:t>района</w:t>
      </w:r>
      <w:r w:rsidR="009B0703" w:rsidRPr="00810474">
        <w:rPr>
          <w:rFonts w:eastAsia="Calibri"/>
          <w:sz w:val="28"/>
          <w:szCs w:val="28"/>
          <w:lang w:eastAsia="ru-RU"/>
        </w:rPr>
        <w:t xml:space="preserve">, избираемого </w:t>
      </w:r>
      <w:r w:rsidR="009B0703" w:rsidRPr="00810474">
        <w:rPr>
          <w:rFonts w:eastAsia="Calibri"/>
          <w:sz w:val="28"/>
          <w:szCs w:val="28"/>
        </w:rPr>
        <w:t>Советом</w:t>
      </w:r>
      <w:r w:rsidR="009B0703" w:rsidRPr="00810474">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001917F4" w:rsidRPr="00810474">
        <w:rPr>
          <w:bCs/>
          <w:sz w:val="28"/>
          <w:szCs w:val="28"/>
        </w:rPr>
        <w:t xml:space="preserve">района </w:t>
      </w:r>
      <w:r w:rsidR="009B0703" w:rsidRPr="00810474">
        <w:rPr>
          <w:rFonts w:eastAsia="Calibri"/>
          <w:sz w:val="28"/>
          <w:szCs w:val="28"/>
          <w:lang w:eastAsia="ru-RU"/>
        </w:rPr>
        <w:t xml:space="preserve">из числа </w:t>
      </w:r>
      <w:proofErr w:type="gramStart"/>
      <w:r w:rsidR="009B0703" w:rsidRPr="00810474">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009B0703" w:rsidRPr="00810474">
        <w:rPr>
          <w:rFonts w:eastAsia="Calibri"/>
          <w:sz w:val="28"/>
          <w:szCs w:val="28"/>
          <w:lang w:eastAsia="ru-RU"/>
        </w:rPr>
        <w:t xml:space="preserve"> в течение трех месяцев со дня избрания Совета в правомочном составе.</w:t>
      </w:r>
    </w:p>
    <w:p w:rsidR="009B0703" w:rsidRPr="00810474" w:rsidRDefault="009B0703" w:rsidP="009B0703">
      <w:pPr>
        <w:pStyle w:val="ConsNormal0"/>
        <w:tabs>
          <w:tab w:val="left" w:pos="840"/>
        </w:tabs>
        <w:suppressAutoHyphens w:val="0"/>
        <w:autoSpaceDE/>
        <w:ind w:firstLine="851"/>
        <w:jc w:val="both"/>
        <w:rPr>
          <w:rFonts w:ascii="Times New Roman" w:hAnsi="Times New Roman" w:cs="Times New Roman"/>
          <w:sz w:val="28"/>
          <w:szCs w:val="28"/>
        </w:rPr>
      </w:pPr>
      <w:r w:rsidRPr="00810474">
        <w:rPr>
          <w:rFonts w:ascii="Times New Roman" w:eastAsia="Calibri" w:hAnsi="Times New Roman" w:cs="Times New Roman"/>
          <w:sz w:val="28"/>
          <w:szCs w:val="28"/>
          <w:lang w:eastAsia="ru-RU"/>
        </w:rPr>
        <w:t xml:space="preserve">8. Главой </w:t>
      </w:r>
      <w:r w:rsidR="001917F4" w:rsidRPr="00810474">
        <w:rPr>
          <w:rFonts w:ascii="Times New Roman" w:eastAsia="Calibri" w:hAnsi="Times New Roman" w:cs="Times New Roman"/>
          <w:sz w:val="28"/>
          <w:szCs w:val="28"/>
          <w:lang w:eastAsia="ru-RU"/>
        </w:rPr>
        <w:t xml:space="preserve">района </w:t>
      </w:r>
      <w:r w:rsidRPr="00810474">
        <w:rPr>
          <w:rFonts w:ascii="Times New Roman" w:eastAsia="Calibri" w:hAnsi="Times New Roman" w:cs="Times New Roman"/>
          <w:sz w:val="28"/>
          <w:szCs w:val="28"/>
          <w:lang w:eastAsia="ru-RU"/>
        </w:rPr>
        <w:t>может быть избран гражданин Российской Федерации,</w:t>
      </w:r>
      <w:r w:rsidRPr="00810474">
        <w:rPr>
          <w:rFonts w:ascii="Times New Roman" w:hAnsi="Times New Roman" w:cs="Times New Roman"/>
          <w:sz w:val="28"/>
          <w:szCs w:val="28"/>
        </w:rPr>
        <w:t xml:space="preserve"> достигший возраста 21 года.</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9. Полномочия главы </w:t>
      </w:r>
      <w:r w:rsidR="001917F4" w:rsidRPr="00810474">
        <w:rPr>
          <w:bCs/>
          <w:sz w:val="28"/>
          <w:szCs w:val="28"/>
        </w:rPr>
        <w:t xml:space="preserve">района </w:t>
      </w:r>
      <w:r w:rsidRPr="00810474">
        <w:rPr>
          <w:sz w:val="28"/>
          <w:szCs w:val="28"/>
        </w:rPr>
        <w:t xml:space="preserve">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001917F4" w:rsidRPr="00810474">
        <w:rPr>
          <w:bCs/>
          <w:sz w:val="28"/>
          <w:szCs w:val="28"/>
        </w:rPr>
        <w:t>района</w:t>
      </w:r>
      <w:r w:rsidRPr="00810474">
        <w:rPr>
          <w:rStyle w:val="aff0"/>
          <w:i w:val="0"/>
          <w:color w:val="auto"/>
          <w:sz w:val="28"/>
          <w:szCs w:val="28"/>
        </w:rPr>
        <w:t>.</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10. Вступление в должность главы </w:t>
      </w:r>
      <w:r w:rsidR="001917F4" w:rsidRPr="00810474">
        <w:rPr>
          <w:bCs/>
          <w:sz w:val="28"/>
          <w:szCs w:val="28"/>
        </w:rPr>
        <w:t>района</w:t>
      </w:r>
      <w:r w:rsidRPr="00810474">
        <w:rPr>
          <w:sz w:val="28"/>
          <w:szCs w:val="28"/>
        </w:rPr>
        <w:t xml:space="preserve"> проводится в торжественной обстановке в присутствии депутатов Совета, почетных граждан </w:t>
      </w:r>
      <w:r w:rsidRPr="00810474">
        <w:rPr>
          <w:sz w:val="28"/>
          <w:szCs w:val="28"/>
        </w:rPr>
        <w:lastRenderedPageBreak/>
        <w:t xml:space="preserve">муниципального образования </w:t>
      </w:r>
      <w:r w:rsidR="00CD7339" w:rsidRPr="00810474">
        <w:rPr>
          <w:sz w:val="28"/>
          <w:szCs w:val="28"/>
        </w:rPr>
        <w:t>Ейский</w:t>
      </w:r>
      <w:r w:rsidR="00F14058" w:rsidRPr="00810474">
        <w:rPr>
          <w:sz w:val="28"/>
          <w:szCs w:val="28"/>
        </w:rPr>
        <w:t xml:space="preserve"> район</w:t>
      </w:r>
      <w:r w:rsidRPr="00810474">
        <w:rPr>
          <w:sz w:val="28"/>
          <w:szCs w:val="28"/>
        </w:rPr>
        <w:t>, приглашенных представителей общественных и других организаций.</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При вступлении в должность глава </w:t>
      </w:r>
      <w:r w:rsidR="001917F4" w:rsidRPr="00810474">
        <w:rPr>
          <w:bCs/>
          <w:sz w:val="28"/>
          <w:szCs w:val="28"/>
        </w:rPr>
        <w:t xml:space="preserve">района </w:t>
      </w:r>
      <w:r w:rsidRPr="00810474">
        <w:rPr>
          <w:sz w:val="28"/>
          <w:szCs w:val="28"/>
        </w:rPr>
        <w:t>приносит присягу:</w:t>
      </w:r>
    </w:p>
    <w:p w:rsidR="009B0703" w:rsidRPr="00810474" w:rsidRDefault="00CD7339" w:rsidP="009B0703">
      <w:pPr>
        <w:autoSpaceDE w:val="0"/>
        <w:autoSpaceDN w:val="0"/>
        <w:adjustRightInd w:val="0"/>
        <w:ind w:firstLine="851"/>
        <w:jc w:val="both"/>
        <w:rPr>
          <w:sz w:val="28"/>
          <w:szCs w:val="28"/>
        </w:rPr>
      </w:pPr>
      <w:r w:rsidRPr="00810474">
        <w:rPr>
          <w:sz w:val="28"/>
          <w:szCs w:val="28"/>
        </w:rPr>
        <w:t>«</w:t>
      </w:r>
      <w:r w:rsidR="009B0703" w:rsidRPr="00810474">
        <w:rPr>
          <w:sz w:val="28"/>
          <w:szCs w:val="28"/>
        </w:rPr>
        <w:t xml:space="preserve">Клянусь при осуществлении полномочий главы муниципального образования </w:t>
      </w:r>
      <w:r w:rsidRPr="00810474">
        <w:rPr>
          <w:sz w:val="28"/>
          <w:szCs w:val="28"/>
        </w:rPr>
        <w:t>Ейский</w:t>
      </w:r>
      <w:r w:rsidR="009B0703" w:rsidRPr="00810474">
        <w:rPr>
          <w:sz w:val="28"/>
          <w:szCs w:val="28"/>
        </w:rPr>
        <w:t xml:space="preserve"> </w:t>
      </w:r>
      <w:r w:rsidR="00F14058" w:rsidRPr="00810474">
        <w:rPr>
          <w:sz w:val="28"/>
          <w:szCs w:val="28"/>
        </w:rPr>
        <w:t xml:space="preserve">муниципальный район </w:t>
      </w:r>
      <w:r w:rsidR="009B0703" w:rsidRPr="00810474">
        <w:rPr>
          <w:sz w:val="28"/>
          <w:szCs w:val="28"/>
        </w:rPr>
        <w:t xml:space="preserve">Краснодарского края соблюдать Конституцию Российской Федерации, Устав муниципального образования </w:t>
      </w:r>
      <w:r w:rsidRPr="00810474">
        <w:rPr>
          <w:sz w:val="28"/>
          <w:szCs w:val="28"/>
        </w:rPr>
        <w:t>Ейский</w:t>
      </w:r>
      <w:r w:rsidR="009B0703" w:rsidRPr="00810474">
        <w:rPr>
          <w:sz w:val="28"/>
          <w:szCs w:val="28"/>
        </w:rPr>
        <w:t xml:space="preserve"> </w:t>
      </w:r>
      <w:r w:rsidR="00F14058" w:rsidRPr="00810474">
        <w:rPr>
          <w:sz w:val="28"/>
          <w:szCs w:val="28"/>
        </w:rPr>
        <w:t xml:space="preserve">муниципальный район </w:t>
      </w:r>
      <w:r w:rsidR="009B0703" w:rsidRPr="00810474">
        <w:rPr>
          <w:sz w:val="28"/>
          <w:szCs w:val="28"/>
        </w:rPr>
        <w:t xml:space="preserve">Краснодарского края, честно и добросовестно исполнять возложенные на меня обязанности, служить процветанию муниципального образования </w:t>
      </w:r>
      <w:r w:rsidRPr="00810474">
        <w:rPr>
          <w:sz w:val="28"/>
          <w:szCs w:val="28"/>
        </w:rPr>
        <w:t>Ейский</w:t>
      </w:r>
      <w:r w:rsidR="009B0703" w:rsidRPr="00810474">
        <w:rPr>
          <w:sz w:val="28"/>
          <w:szCs w:val="28"/>
        </w:rPr>
        <w:t xml:space="preserve"> </w:t>
      </w:r>
      <w:r w:rsidR="00F14058" w:rsidRPr="00810474">
        <w:rPr>
          <w:sz w:val="28"/>
          <w:szCs w:val="28"/>
        </w:rPr>
        <w:t xml:space="preserve">муниципальный район Краснодарского края </w:t>
      </w:r>
      <w:r w:rsidR="009B0703" w:rsidRPr="00810474">
        <w:rPr>
          <w:sz w:val="28"/>
          <w:szCs w:val="28"/>
        </w:rPr>
        <w:t>и благополучию его жителей</w:t>
      </w:r>
      <w:r w:rsidRPr="00810474">
        <w:rPr>
          <w:sz w:val="28"/>
          <w:szCs w:val="28"/>
        </w:rPr>
        <w:t>»</w:t>
      </w:r>
      <w:r w:rsidR="009B0703" w:rsidRPr="00810474">
        <w:rPr>
          <w:sz w:val="28"/>
          <w:szCs w:val="28"/>
        </w:rPr>
        <w:t>.</w:t>
      </w:r>
    </w:p>
    <w:p w:rsidR="009B0703" w:rsidRPr="00810474" w:rsidRDefault="009B0703" w:rsidP="009B0703">
      <w:pPr>
        <w:autoSpaceDE w:val="0"/>
        <w:autoSpaceDN w:val="0"/>
        <w:adjustRightInd w:val="0"/>
        <w:ind w:firstLine="851"/>
        <w:jc w:val="both"/>
        <w:rPr>
          <w:sz w:val="28"/>
          <w:szCs w:val="28"/>
        </w:rPr>
      </w:pPr>
      <w:r w:rsidRPr="00810474">
        <w:rPr>
          <w:sz w:val="28"/>
          <w:szCs w:val="28"/>
        </w:rPr>
        <w:t>Те</w:t>
      </w:r>
      <w:proofErr w:type="gramStart"/>
      <w:r w:rsidRPr="00810474">
        <w:rPr>
          <w:sz w:val="28"/>
          <w:szCs w:val="28"/>
        </w:rPr>
        <w:t>кст пр</w:t>
      </w:r>
      <w:proofErr w:type="gramEnd"/>
      <w:r w:rsidRPr="00810474">
        <w:rPr>
          <w:sz w:val="28"/>
          <w:szCs w:val="28"/>
        </w:rPr>
        <w:t xml:space="preserve">исяги подписывается главой </w:t>
      </w:r>
      <w:r w:rsidR="001917F4" w:rsidRPr="00810474">
        <w:rPr>
          <w:bCs/>
          <w:sz w:val="28"/>
          <w:szCs w:val="28"/>
        </w:rPr>
        <w:t xml:space="preserve">района </w:t>
      </w:r>
      <w:r w:rsidRPr="00810474">
        <w:rPr>
          <w:sz w:val="28"/>
          <w:szCs w:val="28"/>
        </w:rPr>
        <w:t>и передается на хранение в Совет.</w:t>
      </w:r>
    </w:p>
    <w:p w:rsidR="009B0703" w:rsidRPr="00810474" w:rsidRDefault="00134EB9" w:rsidP="009B0703">
      <w:pPr>
        <w:autoSpaceDE w:val="0"/>
        <w:autoSpaceDN w:val="0"/>
        <w:adjustRightInd w:val="0"/>
        <w:ind w:firstLine="851"/>
        <w:jc w:val="both"/>
        <w:rPr>
          <w:sz w:val="28"/>
          <w:szCs w:val="28"/>
        </w:rPr>
      </w:pPr>
      <w:r w:rsidRPr="00810474">
        <w:rPr>
          <w:sz w:val="28"/>
          <w:szCs w:val="28"/>
        </w:rPr>
        <w:t>11. </w:t>
      </w:r>
      <w:proofErr w:type="gramStart"/>
      <w:r w:rsidR="009B0703" w:rsidRPr="00810474">
        <w:rPr>
          <w:sz w:val="28"/>
          <w:szCs w:val="28"/>
        </w:rPr>
        <w:t xml:space="preserve">Глава </w:t>
      </w:r>
      <w:r w:rsidR="001917F4" w:rsidRPr="00810474">
        <w:rPr>
          <w:bCs/>
          <w:sz w:val="28"/>
          <w:szCs w:val="28"/>
        </w:rPr>
        <w:t xml:space="preserve">района </w:t>
      </w:r>
      <w:r w:rsidR="009B0703" w:rsidRPr="00810474">
        <w:rPr>
          <w:sz w:val="28"/>
          <w:szCs w:val="28"/>
        </w:rPr>
        <w:t>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w:t>
      </w:r>
      <w:r w:rsidR="008C4FB1" w:rsidRPr="00810474">
        <w:rPr>
          <w:sz w:val="28"/>
          <w:szCs w:val="28"/>
        </w:rPr>
        <w:t xml:space="preserve"> марта </w:t>
      </w:r>
      <w:r w:rsidR="009B0703" w:rsidRPr="00810474">
        <w:rPr>
          <w:sz w:val="28"/>
          <w:szCs w:val="28"/>
        </w:rPr>
        <w:t>2025</w:t>
      </w:r>
      <w:r w:rsidR="008C4FB1" w:rsidRPr="00810474">
        <w:rPr>
          <w:sz w:val="28"/>
          <w:szCs w:val="28"/>
        </w:rPr>
        <w:t xml:space="preserve"> г.</w:t>
      </w:r>
      <w:r w:rsidR="009B0703" w:rsidRPr="00810474">
        <w:rPr>
          <w:sz w:val="28"/>
          <w:szCs w:val="28"/>
        </w:rPr>
        <w:t xml:space="preserve"> № 33-ФЗ </w:t>
      </w:r>
      <w:r w:rsidR="008C4FB1" w:rsidRPr="00810474">
        <w:rPr>
          <w:sz w:val="28"/>
          <w:szCs w:val="28"/>
        </w:rPr>
        <w:t>«</w:t>
      </w:r>
      <w:r w:rsidR="009B0703" w:rsidRPr="00810474">
        <w:rPr>
          <w:rFonts w:eastAsia="Calibri"/>
          <w:sz w:val="28"/>
          <w:szCs w:val="28"/>
          <w:lang w:eastAsia="ru-RU"/>
        </w:rPr>
        <w:t>Об общих принципах организации местного самоуправления</w:t>
      </w:r>
      <w:proofErr w:type="gramEnd"/>
      <w:r w:rsidR="009B0703" w:rsidRPr="00810474">
        <w:rPr>
          <w:rFonts w:eastAsia="Calibri"/>
          <w:sz w:val="28"/>
          <w:szCs w:val="28"/>
          <w:lang w:eastAsia="ru-RU"/>
        </w:rPr>
        <w:t xml:space="preserve"> в единой системе публичной власти</w:t>
      </w:r>
      <w:r w:rsidR="008C4FB1" w:rsidRPr="00810474">
        <w:rPr>
          <w:rFonts w:eastAsia="Calibri"/>
          <w:sz w:val="28"/>
          <w:szCs w:val="28"/>
          <w:lang w:eastAsia="ru-RU"/>
        </w:rPr>
        <w:t>»</w:t>
      </w:r>
      <w:r w:rsidR="009B0703" w:rsidRPr="00810474">
        <w:rPr>
          <w:sz w:val="28"/>
          <w:szCs w:val="28"/>
        </w:rPr>
        <w:t>, другими федеральными законами.</w:t>
      </w:r>
    </w:p>
    <w:p w:rsidR="009B0703" w:rsidRPr="00810474" w:rsidRDefault="009B0703" w:rsidP="009B0703">
      <w:pPr>
        <w:autoSpaceDE w:val="0"/>
        <w:autoSpaceDN w:val="0"/>
        <w:adjustRightInd w:val="0"/>
        <w:ind w:firstLine="851"/>
        <w:jc w:val="both"/>
        <w:rPr>
          <w:sz w:val="28"/>
          <w:szCs w:val="28"/>
        </w:rPr>
      </w:pPr>
      <w:r w:rsidRPr="00810474">
        <w:rPr>
          <w:sz w:val="28"/>
          <w:szCs w:val="28"/>
        </w:rPr>
        <w:t>12.</w:t>
      </w:r>
      <w:r w:rsidR="00341722" w:rsidRPr="00810474">
        <w:rPr>
          <w:sz w:val="28"/>
          <w:szCs w:val="28"/>
        </w:rPr>
        <w:t> </w:t>
      </w:r>
      <w:r w:rsidRPr="00810474">
        <w:rPr>
          <w:sz w:val="28"/>
          <w:szCs w:val="28"/>
        </w:rPr>
        <w:t xml:space="preserve">Глава </w:t>
      </w:r>
      <w:r w:rsidR="001917F4" w:rsidRPr="00810474">
        <w:rPr>
          <w:bCs/>
          <w:sz w:val="28"/>
          <w:szCs w:val="28"/>
        </w:rPr>
        <w:t xml:space="preserve">района </w:t>
      </w:r>
      <w:r w:rsidRPr="00810474">
        <w:rPr>
          <w:sz w:val="28"/>
          <w:szCs w:val="28"/>
        </w:rPr>
        <w:t>не может одновременно исполнять полномочия депутата представительного органа муниципального образования.</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13. Глава </w:t>
      </w:r>
      <w:r w:rsidR="001917F4" w:rsidRPr="00810474">
        <w:rPr>
          <w:bCs/>
          <w:sz w:val="28"/>
          <w:szCs w:val="28"/>
        </w:rPr>
        <w:t xml:space="preserve">района </w:t>
      </w:r>
      <w:r w:rsidRPr="00810474">
        <w:rPr>
          <w:sz w:val="28"/>
          <w:szCs w:val="28"/>
        </w:rPr>
        <w:t>не вправе:</w:t>
      </w:r>
    </w:p>
    <w:p w:rsidR="009B0703" w:rsidRPr="00810474" w:rsidRDefault="009B0703" w:rsidP="009B0703">
      <w:pPr>
        <w:autoSpaceDE w:val="0"/>
        <w:autoSpaceDN w:val="0"/>
        <w:adjustRightInd w:val="0"/>
        <w:ind w:firstLine="851"/>
        <w:jc w:val="both"/>
        <w:rPr>
          <w:sz w:val="28"/>
          <w:szCs w:val="28"/>
        </w:rPr>
      </w:pPr>
      <w:r w:rsidRPr="00810474">
        <w:rPr>
          <w:sz w:val="28"/>
          <w:szCs w:val="28"/>
        </w:rPr>
        <w:t>1) заниматься предпринимательской деятельностью лично или через доверенных лиц;</w:t>
      </w:r>
    </w:p>
    <w:p w:rsidR="009B0703" w:rsidRPr="00810474" w:rsidRDefault="00134EB9" w:rsidP="009B0703">
      <w:pPr>
        <w:autoSpaceDE w:val="0"/>
        <w:autoSpaceDN w:val="0"/>
        <w:adjustRightInd w:val="0"/>
        <w:ind w:firstLine="851"/>
        <w:jc w:val="both"/>
        <w:rPr>
          <w:sz w:val="28"/>
          <w:szCs w:val="28"/>
        </w:rPr>
      </w:pPr>
      <w:r w:rsidRPr="00810474">
        <w:rPr>
          <w:sz w:val="28"/>
          <w:szCs w:val="28"/>
        </w:rPr>
        <w:t>2) </w:t>
      </w:r>
      <w:r w:rsidR="009B0703" w:rsidRPr="00810474">
        <w:rPr>
          <w:sz w:val="28"/>
          <w:szCs w:val="28"/>
        </w:rPr>
        <w:t>участвовать в управлении коммерческой или некоммерческой организацией, за исключением следующих случаев:</w:t>
      </w:r>
    </w:p>
    <w:p w:rsidR="009B0703" w:rsidRPr="00810474" w:rsidRDefault="009B0703" w:rsidP="009B0703">
      <w:pPr>
        <w:autoSpaceDE w:val="0"/>
        <w:autoSpaceDN w:val="0"/>
        <w:adjustRightInd w:val="0"/>
        <w:ind w:firstLine="851"/>
        <w:jc w:val="both"/>
        <w:rPr>
          <w:sz w:val="28"/>
          <w:szCs w:val="28"/>
        </w:rPr>
      </w:pPr>
      <w:r w:rsidRPr="0081047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9B0703" w:rsidRPr="00810474" w:rsidRDefault="00134EB9" w:rsidP="009B0703">
      <w:pPr>
        <w:autoSpaceDE w:val="0"/>
        <w:autoSpaceDN w:val="0"/>
        <w:adjustRightInd w:val="0"/>
        <w:ind w:firstLine="851"/>
        <w:jc w:val="both"/>
        <w:rPr>
          <w:sz w:val="28"/>
          <w:szCs w:val="28"/>
        </w:rPr>
      </w:pPr>
      <w:proofErr w:type="gramStart"/>
      <w:r w:rsidRPr="00810474">
        <w:rPr>
          <w:sz w:val="28"/>
          <w:szCs w:val="28"/>
        </w:rPr>
        <w:t>б) </w:t>
      </w:r>
      <w:r w:rsidR="009B0703" w:rsidRPr="00810474">
        <w:rPr>
          <w:sz w:val="28"/>
          <w:szCs w:val="28"/>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9B0703" w:rsidRPr="00810474" w:rsidRDefault="009B0703" w:rsidP="009B0703">
      <w:pPr>
        <w:autoSpaceDE w:val="0"/>
        <w:autoSpaceDN w:val="0"/>
        <w:adjustRightInd w:val="0"/>
        <w:ind w:firstLine="851"/>
        <w:jc w:val="both"/>
        <w:rPr>
          <w:sz w:val="28"/>
          <w:szCs w:val="28"/>
        </w:rPr>
      </w:pPr>
      <w:r w:rsidRPr="00810474">
        <w:rPr>
          <w:sz w:val="28"/>
          <w:szCs w:val="28"/>
        </w:rPr>
        <w:lastRenderedPageBreak/>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9B0703" w:rsidRPr="00810474" w:rsidRDefault="009B0703" w:rsidP="009B0703">
      <w:pPr>
        <w:autoSpaceDE w:val="0"/>
        <w:autoSpaceDN w:val="0"/>
        <w:adjustRightInd w:val="0"/>
        <w:ind w:firstLine="851"/>
        <w:jc w:val="both"/>
        <w:rPr>
          <w:sz w:val="28"/>
          <w:szCs w:val="28"/>
        </w:rPr>
      </w:pPr>
      <w:proofErr w:type="gramStart"/>
      <w:r w:rsidRPr="00810474">
        <w:rPr>
          <w:sz w:val="28"/>
          <w:szCs w:val="28"/>
        </w:rPr>
        <w:t xml:space="preserve">г) представление на безвозмездной основе интересов муниципального образования </w:t>
      </w:r>
      <w:r w:rsidR="008C4FB1" w:rsidRPr="00810474">
        <w:rPr>
          <w:sz w:val="28"/>
          <w:szCs w:val="28"/>
        </w:rPr>
        <w:t>Ейский</w:t>
      </w:r>
      <w:r w:rsidR="00547E26" w:rsidRPr="00810474">
        <w:rPr>
          <w:sz w:val="28"/>
          <w:szCs w:val="28"/>
        </w:rPr>
        <w:t xml:space="preserve"> район</w:t>
      </w:r>
      <w:r w:rsidRPr="00810474">
        <w:rPr>
          <w:sz w:val="28"/>
          <w:szCs w:val="28"/>
        </w:rPr>
        <w:t xml:space="preserve"> в органах управления и ревизионной комиссии организации, учредителем (акционером, участником) которой явл</w:t>
      </w:r>
      <w:r w:rsidR="00547E26" w:rsidRPr="00810474">
        <w:rPr>
          <w:sz w:val="28"/>
          <w:szCs w:val="28"/>
        </w:rPr>
        <w:t xml:space="preserve">яется муниципальное образование </w:t>
      </w:r>
      <w:r w:rsidR="008C4FB1" w:rsidRPr="00810474">
        <w:rPr>
          <w:sz w:val="28"/>
          <w:szCs w:val="28"/>
        </w:rPr>
        <w:t>Ейский</w:t>
      </w:r>
      <w:r w:rsidR="00547E26" w:rsidRPr="00810474">
        <w:rPr>
          <w:sz w:val="28"/>
          <w:szCs w:val="28"/>
        </w:rPr>
        <w:t xml:space="preserve"> район</w:t>
      </w:r>
      <w:r w:rsidRPr="00810474">
        <w:rPr>
          <w:sz w:val="28"/>
          <w:szCs w:val="28"/>
        </w:rPr>
        <w:t xml:space="preserve">, в соответствии с муниципальными правовыми актами, определяющими порядок осуществления от имени муниципального образования </w:t>
      </w:r>
      <w:r w:rsidR="008C4FB1" w:rsidRPr="00810474">
        <w:rPr>
          <w:sz w:val="28"/>
          <w:szCs w:val="28"/>
        </w:rPr>
        <w:t>Ейский</w:t>
      </w:r>
      <w:r w:rsidR="00547E26" w:rsidRPr="00810474">
        <w:rPr>
          <w:sz w:val="28"/>
          <w:szCs w:val="28"/>
        </w:rPr>
        <w:t xml:space="preserve"> район</w:t>
      </w:r>
      <w:r w:rsidRPr="00810474">
        <w:rPr>
          <w:sz w:val="28"/>
          <w:szCs w:val="28"/>
        </w:rPr>
        <w:t xml:space="preserve">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9B0703" w:rsidRPr="00810474" w:rsidRDefault="009B0703" w:rsidP="009B0703">
      <w:pPr>
        <w:autoSpaceDE w:val="0"/>
        <w:autoSpaceDN w:val="0"/>
        <w:adjustRightInd w:val="0"/>
        <w:ind w:firstLine="851"/>
        <w:jc w:val="both"/>
        <w:rPr>
          <w:sz w:val="28"/>
          <w:szCs w:val="28"/>
        </w:rPr>
      </w:pPr>
      <w:proofErr w:type="spellStart"/>
      <w:r w:rsidRPr="00810474">
        <w:rPr>
          <w:sz w:val="28"/>
          <w:szCs w:val="28"/>
        </w:rPr>
        <w:t>д</w:t>
      </w:r>
      <w:proofErr w:type="spellEnd"/>
      <w:r w:rsidRPr="00810474">
        <w:rPr>
          <w:sz w:val="28"/>
          <w:szCs w:val="28"/>
        </w:rPr>
        <w:t>) иные случаи, предусмотренные федеральными законами;</w:t>
      </w:r>
    </w:p>
    <w:p w:rsidR="009B0703" w:rsidRPr="00810474" w:rsidRDefault="008C4FB1" w:rsidP="009B0703">
      <w:pPr>
        <w:autoSpaceDE w:val="0"/>
        <w:autoSpaceDN w:val="0"/>
        <w:adjustRightInd w:val="0"/>
        <w:ind w:firstLine="851"/>
        <w:jc w:val="both"/>
        <w:rPr>
          <w:sz w:val="28"/>
          <w:szCs w:val="28"/>
        </w:rPr>
      </w:pPr>
      <w:r w:rsidRPr="00810474">
        <w:rPr>
          <w:sz w:val="28"/>
          <w:szCs w:val="28"/>
        </w:rPr>
        <w:t>3) </w:t>
      </w:r>
      <w:r w:rsidR="009B0703" w:rsidRPr="00810474">
        <w:rPr>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9B0703" w:rsidRPr="00810474" w:rsidRDefault="009B0703" w:rsidP="009B0703">
      <w:pPr>
        <w:autoSpaceDE w:val="0"/>
        <w:autoSpaceDN w:val="0"/>
        <w:adjustRightInd w:val="0"/>
        <w:ind w:firstLine="851"/>
        <w:jc w:val="both"/>
        <w:rPr>
          <w:sz w:val="28"/>
          <w:szCs w:val="28"/>
        </w:rPr>
      </w:pPr>
      <w:r w:rsidRPr="00810474">
        <w:rPr>
          <w:sz w:val="28"/>
          <w:szCs w:val="28"/>
        </w:rPr>
        <w:t>4)</w:t>
      </w:r>
      <w:r w:rsidR="008C4FB1" w:rsidRPr="00810474">
        <w:rPr>
          <w:sz w:val="28"/>
          <w:szCs w:val="28"/>
        </w:rPr>
        <w:t> </w:t>
      </w:r>
      <w:r w:rsidRPr="00810474">
        <w:rPr>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B0703" w:rsidRPr="00810474" w:rsidRDefault="00134EB9" w:rsidP="009B0703">
      <w:pPr>
        <w:autoSpaceDE w:val="0"/>
        <w:autoSpaceDN w:val="0"/>
        <w:adjustRightInd w:val="0"/>
        <w:ind w:firstLine="851"/>
        <w:jc w:val="both"/>
        <w:rPr>
          <w:sz w:val="28"/>
          <w:szCs w:val="28"/>
        </w:rPr>
      </w:pPr>
      <w:r w:rsidRPr="00810474">
        <w:rPr>
          <w:sz w:val="28"/>
          <w:szCs w:val="28"/>
        </w:rPr>
        <w:t>14. </w:t>
      </w:r>
      <w:r w:rsidR="009B0703" w:rsidRPr="00810474">
        <w:rPr>
          <w:sz w:val="28"/>
          <w:szCs w:val="28"/>
        </w:rPr>
        <w:t xml:space="preserve">Глава </w:t>
      </w:r>
      <w:r w:rsidR="00547E26" w:rsidRPr="00810474">
        <w:rPr>
          <w:sz w:val="28"/>
          <w:szCs w:val="28"/>
        </w:rPr>
        <w:t xml:space="preserve">района </w:t>
      </w:r>
      <w:r w:rsidR="009B0703" w:rsidRPr="00810474">
        <w:rPr>
          <w:sz w:val="28"/>
          <w:szCs w:val="28"/>
        </w:rPr>
        <w:t>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15. Глава </w:t>
      </w:r>
      <w:r w:rsidR="001917F4" w:rsidRPr="00810474">
        <w:rPr>
          <w:bCs/>
          <w:sz w:val="28"/>
          <w:szCs w:val="28"/>
        </w:rPr>
        <w:t xml:space="preserve">района </w:t>
      </w:r>
      <w:r w:rsidRPr="00810474">
        <w:rPr>
          <w:sz w:val="28"/>
          <w:szCs w:val="28"/>
        </w:rPr>
        <w:t>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9B0703" w:rsidRPr="00810474" w:rsidRDefault="009B0703" w:rsidP="009B0703">
      <w:pPr>
        <w:ind w:firstLine="851"/>
        <w:jc w:val="both"/>
        <w:rPr>
          <w:sz w:val="28"/>
          <w:szCs w:val="28"/>
        </w:rPr>
      </w:pPr>
      <w:r w:rsidRPr="00810474">
        <w:rPr>
          <w:rFonts w:eastAsia="Calibri"/>
          <w:sz w:val="28"/>
          <w:szCs w:val="28"/>
          <w:lang w:eastAsia="ru-RU"/>
        </w:rPr>
        <w:t xml:space="preserve">16. </w:t>
      </w:r>
      <w:proofErr w:type="gramStart"/>
      <w:r w:rsidRPr="00810474">
        <w:rPr>
          <w:rFonts w:eastAsia="Calibri"/>
          <w:sz w:val="28"/>
          <w:szCs w:val="28"/>
          <w:lang w:eastAsia="ru-RU"/>
        </w:rPr>
        <w:t xml:space="preserve">Глава </w:t>
      </w:r>
      <w:r w:rsidR="001917F4" w:rsidRPr="00810474">
        <w:rPr>
          <w:bCs/>
          <w:sz w:val="28"/>
          <w:szCs w:val="28"/>
        </w:rPr>
        <w:t xml:space="preserve">района </w:t>
      </w:r>
      <w:r w:rsidRPr="00810474">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810474">
        <w:rPr>
          <w:sz w:val="28"/>
          <w:szCs w:val="28"/>
        </w:rPr>
        <w:t xml:space="preserve">Федеральным законом № 33-ФЗ </w:t>
      </w:r>
      <w:r w:rsidRPr="00810474">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w:t>
      </w:r>
      <w:proofErr w:type="gramEnd"/>
      <w:r w:rsidRPr="00810474">
        <w:rPr>
          <w:rFonts w:eastAsia="Calibri"/>
          <w:sz w:val="28"/>
          <w:szCs w:val="28"/>
          <w:lang w:eastAsia="ru-RU"/>
        </w:rPr>
        <w:t xml:space="preserve"> статьи 13</w:t>
      </w:r>
      <w:hyperlink r:id="rId11" w:history="1"/>
      <w:r w:rsidRPr="00810474">
        <w:rPr>
          <w:rFonts w:eastAsia="Calibri"/>
          <w:sz w:val="28"/>
          <w:szCs w:val="28"/>
          <w:lang w:eastAsia="ru-RU"/>
        </w:rPr>
        <w:t xml:space="preserve"> Федерального закона от 25</w:t>
      </w:r>
      <w:r w:rsidR="00294D31" w:rsidRPr="00810474">
        <w:rPr>
          <w:rFonts w:eastAsia="Calibri"/>
          <w:sz w:val="28"/>
          <w:szCs w:val="28"/>
          <w:lang w:eastAsia="ru-RU"/>
        </w:rPr>
        <w:t xml:space="preserve"> декабря </w:t>
      </w:r>
      <w:r w:rsidRPr="00810474">
        <w:rPr>
          <w:rFonts w:eastAsia="Calibri"/>
          <w:sz w:val="28"/>
          <w:szCs w:val="28"/>
          <w:lang w:eastAsia="ru-RU"/>
        </w:rPr>
        <w:t>2008</w:t>
      </w:r>
      <w:r w:rsidR="00294D31" w:rsidRPr="00810474">
        <w:rPr>
          <w:rFonts w:eastAsia="Calibri"/>
          <w:sz w:val="28"/>
          <w:szCs w:val="28"/>
          <w:lang w:eastAsia="ru-RU"/>
        </w:rPr>
        <w:t xml:space="preserve"> г.</w:t>
      </w:r>
      <w:r w:rsidRPr="00810474">
        <w:rPr>
          <w:rFonts w:eastAsia="Calibri"/>
          <w:sz w:val="28"/>
          <w:szCs w:val="28"/>
          <w:lang w:eastAsia="ru-RU"/>
        </w:rPr>
        <w:t xml:space="preserve"> № 273-ФЗ </w:t>
      </w:r>
      <w:r w:rsidR="00294D31" w:rsidRPr="00810474">
        <w:rPr>
          <w:rFonts w:eastAsia="Calibri"/>
          <w:sz w:val="28"/>
          <w:szCs w:val="28"/>
          <w:lang w:eastAsia="ru-RU"/>
        </w:rPr>
        <w:t>«</w:t>
      </w:r>
      <w:r w:rsidRPr="00810474">
        <w:rPr>
          <w:rFonts w:eastAsia="Calibri"/>
          <w:sz w:val="28"/>
          <w:szCs w:val="28"/>
          <w:lang w:eastAsia="ru-RU"/>
        </w:rPr>
        <w:t>О противодействии коррупции</w:t>
      </w:r>
      <w:r w:rsidR="00294D31" w:rsidRPr="00810474">
        <w:rPr>
          <w:rFonts w:eastAsia="Calibri"/>
          <w:sz w:val="28"/>
          <w:szCs w:val="28"/>
          <w:lang w:eastAsia="ru-RU"/>
        </w:rPr>
        <w:t>»</w:t>
      </w:r>
      <w:r w:rsidRPr="00810474">
        <w:rPr>
          <w:sz w:val="28"/>
          <w:szCs w:val="28"/>
        </w:rPr>
        <w:t>.</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17. Губернатор Краснодарского края вправе вынести предупреждение, объявить выговор главе </w:t>
      </w:r>
      <w:r w:rsidR="001917F4" w:rsidRPr="00810474">
        <w:rPr>
          <w:bCs/>
          <w:sz w:val="28"/>
          <w:szCs w:val="28"/>
        </w:rPr>
        <w:t>района</w:t>
      </w:r>
      <w:r w:rsidRPr="00810474">
        <w:rPr>
          <w:sz w:val="28"/>
          <w:szCs w:val="28"/>
        </w:rPr>
        <w:t xml:space="preserve"> за ненадлежащее исполнение или неисполнение обязанностей по обеспечению осуществления органами местного </w:t>
      </w:r>
      <w:r w:rsidRPr="00810474">
        <w:rPr>
          <w:sz w:val="28"/>
          <w:szCs w:val="28"/>
        </w:rPr>
        <w:lastRenderedPageBreak/>
        <w:t>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9B0703" w:rsidRPr="00810474" w:rsidRDefault="009B0703" w:rsidP="009B0703">
      <w:pPr>
        <w:autoSpaceDE w:val="0"/>
        <w:autoSpaceDN w:val="0"/>
        <w:adjustRightInd w:val="0"/>
        <w:ind w:firstLine="851"/>
        <w:jc w:val="both"/>
        <w:rPr>
          <w:sz w:val="28"/>
          <w:szCs w:val="28"/>
        </w:rPr>
      </w:pPr>
      <w:r w:rsidRPr="00810474">
        <w:rPr>
          <w:sz w:val="28"/>
          <w:szCs w:val="28"/>
        </w:rPr>
        <w:t xml:space="preserve">18. </w:t>
      </w:r>
      <w:proofErr w:type="gramStart"/>
      <w:r w:rsidRPr="00810474">
        <w:rPr>
          <w:sz w:val="28"/>
          <w:szCs w:val="28"/>
        </w:rPr>
        <w:t xml:space="preserve">Не является основанием для привлечения к ответственности главы </w:t>
      </w:r>
      <w:r w:rsidR="001917F4" w:rsidRPr="00810474">
        <w:rPr>
          <w:bCs/>
          <w:sz w:val="28"/>
          <w:szCs w:val="28"/>
        </w:rPr>
        <w:t xml:space="preserve">района </w:t>
      </w:r>
      <w:r w:rsidRPr="00810474">
        <w:rPr>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73273A" w:rsidRPr="00810474" w:rsidRDefault="0073273A" w:rsidP="00F769FC">
      <w:pPr>
        <w:pStyle w:val="2"/>
        <w:keepNext w:val="0"/>
        <w:tabs>
          <w:tab w:val="clear" w:pos="576"/>
        </w:tabs>
        <w:spacing w:before="0" w:after="0"/>
        <w:ind w:firstLine="851"/>
        <w:rPr>
          <w:rFonts w:ascii="Times New Roman" w:hAnsi="Times New Roman"/>
          <w:sz w:val="28"/>
          <w:szCs w:val="28"/>
        </w:rPr>
      </w:pPr>
    </w:p>
    <w:p w:rsidR="001917F4" w:rsidRPr="00810474" w:rsidRDefault="001C22C7" w:rsidP="001917F4">
      <w:pPr>
        <w:ind w:firstLine="851"/>
        <w:jc w:val="both"/>
        <w:rPr>
          <w:b/>
          <w:sz w:val="28"/>
          <w:szCs w:val="28"/>
        </w:rPr>
      </w:pPr>
      <w:r w:rsidRPr="00810474">
        <w:rPr>
          <w:b/>
          <w:sz w:val="28"/>
          <w:szCs w:val="28"/>
        </w:rPr>
        <w:t>Статья 20</w:t>
      </w:r>
      <w:r w:rsidR="001917F4" w:rsidRPr="00810474">
        <w:rPr>
          <w:b/>
          <w:sz w:val="28"/>
          <w:szCs w:val="28"/>
        </w:rPr>
        <w:t xml:space="preserve">. Полномочия главы </w:t>
      </w:r>
      <w:r w:rsidR="00547E26" w:rsidRPr="00810474">
        <w:rPr>
          <w:b/>
          <w:sz w:val="28"/>
          <w:szCs w:val="28"/>
        </w:rPr>
        <w:t>района</w:t>
      </w:r>
    </w:p>
    <w:p w:rsidR="001917F4" w:rsidRPr="00810474" w:rsidRDefault="001917F4" w:rsidP="001917F4">
      <w:pPr>
        <w:autoSpaceDE w:val="0"/>
        <w:autoSpaceDN w:val="0"/>
        <w:adjustRightInd w:val="0"/>
        <w:ind w:firstLine="851"/>
        <w:jc w:val="both"/>
        <w:rPr>
          <w:sz w:val="28"/>
          <w:szCs w:val="28"/>
        </w:rPr>
      </w:pPr>
      <w:r w:rsidRPr="00810474">
        <w:rPr>
          <w:sz w:val="28"/>
          <w:szCs w:val="28"/>
        </w:rPr>
        <w:t>1. В исключи</w:t>
      </w:r>
      <w:r w:rsidR="00547E26" w:rsidRPr="00810474">
        <w:rPr>
          <w:sz w:val="28"/>
          <w:szCs w:val="28"/>
        </w:rPr>
        <w:t>тельной компетенции главы района</w:t>
      </w:r>
      <w:r w:rsidRPr="00810474">
        <w:rPr>
          <w:sz w:val="28"/>
          <w:szCs w:val="28"/>
        </w:rPr>
        <w:t xml:space="preserve"> находятся:</w:t>
      </w:r>
    </w:p>
    <w:p w:rsidR="001917F4" w:rsidRPr="00810474" w:rsidRDefault="007455CD" w:rsidP="001917F4">
      <w:pPr>
        <w:autoSpaceDE w:val="0"/>
        <w:autoSpaceDN w:val="0"/>
        <w:adjustRightInd w:val="0"/>
        <w:ind w:firstLine="851"/>
        <w:jc w:val="both"/>
        <w:rPr>
          <w:sz w:val="28"/>
          <w:szCs w:val="28"/>
        </w:rPr>
      </w:pPr>
      <w:r w:rsidRPr="00810474">
        <w:rPr>
          <w:sz w:val="28"/>
          <w:szCs w:val="28"/>
        </w:rPr>
        <w:t>1) </w:t>
      </w:r>
      <w:r w:rsidR="001917F4" w:rsidRPr="00810474">
        <w:rPr>
          <w:sz w:val="28"/>
          <w:szCs w:val="28"/>
        </w:rPr>
        <w:t>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1917F4" w:rsidRPr="00810474" w:rsidRDefault="007455CD" w:rsidP="001917F4">
      <w:pPr>
        <w:autoSpaceDE w:val="0"/>
        <w:autoSpaceDN w:val="0"/>
        <w:adjustRightInd w:val="0"/>
        <w:ind w:firstLine="851"/>
        <w:jc w:val="both"/>
        <w:rPr>
          <w:sz w:val="28"/>
          <w:szCs w:val="28"/>
        </w:rPr>
      </w:pPr>
      <w:r w:rsidRPr="00810474">
        <w:rPr>
          <w:sz w:val="28"/>
          <w:szCs w:val="28"/>
        </w:rPr>
        <w:t>2) </w:t>
      </w:r>
      <w:r w:rsidR="001917F4" w:rsidRPr="00810474">
        <w:rPr>
          <w:sz w:val="28"/>
          <w:szCs w:val="28"/>
        </w:rPr>
        <w:t xml:space="preserve">подписание и обнародование в порядке, установленном Уставом муниципального образования </w:t>
      </w:r>
      <w:r w:rsidR="00294D31" w:rsidRPr="00810474">
        <w:rPr>
          <w:sz w:val="28"/>
          <w:szCs w:val="28"/>
        </w:rPr>
        <w:t>Ейский</w:t>
      </w:r>
      <w:r w:rsidR="00547E26" w:rsidRPr="00810474">
        <w:rPr>
          <w:sz w:val="28"/>
          <w:szCs w:val="28"/>
        </w:rPr>
        <w:t xml:space="preserve"> район</w:t>
      </w:r>
      <w:r w:rsidR="001917F4" w:rsidRPr="00810474">
        <w:rPr>
          <w:sz w:val="28"/>
          <w:szCs w:val="28"/>
        </w:rPr>
        <w:t>, нормативных правовых актов, принятых Советом;</w:t>
      </w:r>
    </w:p>
    <w:p w:rsidR="001917F4" w:rsidRPr="00810474" w:rsidRDefault="001917F4" w:rsidP="001917F4">
      <w:pPr>
        <w:autoSpaceDE w:val="0"/>
        <w:autoSpaceDN w:val="0"/>
        <w:adjustRightInd w:val="0"/>
        <w:ind w:firstLine="851"/>
        <w:jc w:val="both"/>
        <w:rPr>
          <w:sz w:val="28"/>
          <w:szCs w:val="28"/>
        </w:rPr>
      </w:pPr>
      <w:r w:rsidRPr="00810474">
        <w:rPr>
          <w:sz w:val="28"/>
          <w:szCs w:val="28"/>
        </w:rPr>
        <w:t>3) издание в пределах своих полномочий правовых актов;</w:t>
      </w:r>
    </w:p>
    <w:p w:rsidR="001917F4" w:rsidRPr="00810474" w:rsidRDefault="001917F4" w:rsidP="001917F4">
      <w:pPr>
        <w:autoSpaceDE w:val="0"/>
        <w:autoSpaceDN w:val="0"/>
        <w:adjustRightInd w:val="0"/>
        <w:ind w:firstLine="851"/>
        <w:jc w:val="both"/>
        <w:rPr>
          <w:sz w:val="28"/>
          <w:szCs w:val="28"/>
        </w:rPr>
      </w:pPr>
      <w:r w:rsidRPr="00810474">
        <w:rPr>
          <w:sz w:val="28"/>
          <w:szCs w:val="28"/>
        </w:rPr>
        <w:t>4) право требования созыва внеочередного заседания Совета.</w:t>
      </w:r>
    </w:p>
    <w:p w:rsidR="001917F4" w:rsidRPr="00810474" w:rsidRDefault="001917F4" w:rsidP="001917F4">
      <w:pPr>
        <w:autoSpaceDE w:val="0"/>
        <w:autoSpaceDN w:val="0"/>
        <w:adjustRightInd w:val="0"/>
        <w:ind w:firstLine="851"/>
        <w:jc w:val="both"/>
        <w:rPr>
          <w:sz w:val="28"/>
          <w:szCs w:val="28"/>
        </w:rPr>
      </w:pPr>
      <w:r w:rsidRPr="00810474">
        <w:rPr>
          <w:sz w:val="28"/>
          <w:szCs w:val="28"/>
        </w:rPr>
        <w:t xml:space="preserve">2. Глава </w:t>
      </w:r>
      <w:r w:rsidR="00547E26" w:rsidRPr="00810474">
        <w:rPr>
          <w:sz w:val="28"/>
          <w:szCs w:val="28"/>
        </w:rPr>
        <w:t xml:space="preserve">района, </w:t>
      </w:r>
      <w:r w:rsidRPr="00810474">
        <w:rPr>
          <w:sz w:val="28"/>
          <w:szCs w:val="28"/>
        </w:rPr>
        <w:t xml:space="preserve">как глава администрации, обеспечивает осуществление органами местного самоуправления полномочий по решению вопросов </w:t>
      </w:r>
      <w:r w:rsidR="00D702CC" w:rsidRPr="00810474">
        <w:rPr>
          <w:sz w:val="28"/>
          <w:szCs w:val="28"/>
          <w:lang w:eastAsia="ru-RU"/>
        </w:rPr>
        <w:t>непосредственного обеспечения жизнедеятельности населения</w:t>
      </w:r>
      <w:r w:rsidR="00D702CC" w:rsidRPr="00810474">
        <w:rPr>
          <w:sz w:val="28"/>
          <w:szCs w:val="28"/>
        </w:rPr>
        <w:t xml:space="preserve"> </w:t>
      </w:r>
      <w:r w:rsidRPr="00810474">
        <w:rPr>
          <w:sz w:val="28"/>
          <w:szCs w:val="28"/>
        </w:rPr>
        <w:t>и отдельных государственных полномочий, переданных органам местного самоуправления федеральными законами и законами Краснодарского края.</w:t>
      </w:r>
    </w:p>
    <w:p w:rsidR="001917F4" w:rsidRPr="00810474" w:rsidRDefault="001917F4" w:rsidP="001917F4">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3. Глава </w:t>
      </w:r>
      <w:r w:rsidR="00547E26"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как глава администрации:</w:t>
      </w:r>
    </w:p>
    <w:p w:rsidR="001917F4" w:rsidRPr="00810474" w:rsidRDefault="007455CD" w:rsidP="001917F4">
      <w:pPr>
        <w:autoSpaceDE w:val="0"/>
        <w:autoSpaceDN w:val="0"/>
        <w:adjustRightInd w:val="0"/>
        <w:ind w:firstLine="851"/>
        <w:jc w:val="both"/>
        <w:rPr>
          <w:rFonts w:eastAsia="Calibri"/>
          <w:sz w:val="28"/>
          <w:szCs w:val="28"/>
        </w:rPr>
      </w:pPr>
      <w:r w:rsidRPr="00810474">
        <w:rPr>
          <w:rFonts w:eastAsia="Calibri"/>
          <w:sz w:val="28"/>
          <w:szCs w:val="28"/>
        </w:rPr>
        <w:t>1) </w:t>
      </w:r>
      <w:r w:rsidR="001917F4" w:rsidRPr="00810474">
        <w:rPr>
          <w:rFonts w:eastAsia="Calibri"/>
          <w:sz w:val="28"/>
          <w:szCs w:val="28"/>
        </w:rPr>
        <w:t>руководит деятельностью администрации, определяет полн</w:t>
      </w:r>
      <w:r w:rsidR="0091732D" w:rsidRPr="00810474">
        <w:rPr>
          <w:rFonts w:eastAsia="Calibri"/>
          <w:sz w:val="28"/>
          <w:szCs w:val="28"/>
        </w:rPr>
        <w:t>омочия заместителей главы района</w:t>
      </w:r>
      <w:r w:rsidR="001917F4" w:rsidRPr="00810474">
        <w:rPr>
          <w:rFonts w:eastAsia="Calibri"/>
          <w:sz w:val="28"/>
          <w:szCs w:val="28"/>
        </w:rPr>
        <w:t xml:space="preserve">, руководителей </w:t>
      </w:r>
      <w:r w:rsidR="00FD4468" w:rsidRPr="0026738B">
        <w:rPr>
          <w:rFonts w:eastAsia="Calibri"/>
          <w:sz w:val="28"/>
          <w:szCs w:val="28"/>
        </w:rPr>
        <w:t xml:space="preserve">отраслевых, функциональных органов </w:t>
      </w:r>
      <w:r w:rsidR="001917F4" w:rsidRPr="0026738B">
        <w:rPr>
          <w:rFonts w:eastAsia="Calibri"/>
          <w:sz w:val="28"/>
          <w:szCs w:val="28"/>
        </w:rPr>
        <w:t>администрации;</w:t>
      </w:r>
    </w:p>
    <w:p w:rsidR="001917F4" w:rsidRPr="00810474" w:rsidRDefault="001917F4" w:rsidP="001917F4">
      <w:pPr>
        <w:autoSpaceDE w:val="0"/>
        <w:autoSpaceDN w:val="0"/>
        <w:adjustRightInd w:val="0"/>
        <w:ind w:firstLine="851"/>
        <w:jc w:val="both"/>
        <w:rPr>
          <w:rFonts w:eastAsia="Calibri"/>
          <w:sz w:val="28"/>
          <w:szCs w:val="28"/>
        </w:rPr>
      </w:pPr>
      <w:r w:rsidRPr="00810474">
        <w:rPr>
          <w:rFonts w:eastAsia="Calibri"/>
          <w:sz w:val="28"/>
          <w:szCs w:val="28"/>
        </w:rPr>
        <w:t xml:space="preserve">2) принимает необходимые меры по обеспечению и защите интересов муниципального образования </w:t>
      </w:r>
      <w:r w:rsidR="00AC568E" w:rsidRPr="00810474">
        <w:rPr>
          <w:sz w:val="28"/>
          <w:szCs w:val="28"/>
        </w:rPr>
        <w:t>Ейский</w:t>
      </w:r>
      <w:r w:rsidR="00547E26" w:rsidRPr="00810474">
        <w:rPr>
          <w:sz w:val="28"/>
          <w:szCs w:val="28"/>
        </w:rPr>
        <w:t xml:space="preserve"> район</w:t>
      </w:r>
      <w:r w:rsidRPr="00810474">
        <w:rPr>
          <w:sz w:val="28"/>
          <w:szCs w:val="28"/>
        </w:rPr>
        <w:t xml:space="preserve"> </w:t>
      </w:r>
      <w:r w:rsidRPr="00810474">
        <w:rPr>
          <w:rFonts w:eastAsia="Calibri"/>
          <w:sz w:val="28"/>
          <w:szCs w:val="28"/>
        </w:rPr>
        <w:t>в суде, в федеральных и краевых органах государственной власти;</w:t>
      </w:r>
    </w:p>
    <w:p w:rsidR="001917F4" w:rsidRPr="00810474" w:rsidRDefault="001917F4" w:rsidP="001917F4">
      <w:pPr>
        <w:autoSpaceDE w:val="0"/>
        <w:autoSpaceDN w:val="0"/>
        <w:adjustRightInd w:val="0"/>
        <w:ind w:firstLine="851"/>
        <w:jc w:val="both"/>
        <w:rPr>
          <w:rFonts w:eastAsia="Calibri"/>
          <w:sz w:val="28"/>
          <w:szCs w:val="28"/>
        </w:rPr>
      </w:pPr>
      <w:r w:rsidRPr="00810474">
        <w:rPr>
          <w:rFonts w:eastAsia="Calibri"/>
          <w:sz w:val="28"/>
          <w:szCs w:val="28"/>
        </w:rPr>
        <w:t>3) издает в пределах своих полномочий правовые акты;</w:t>
      </w:r>
    </w:p>
    <w:p w:rsidR="001917F4" w:rsidRPr="00810474" w:rsidRDefault="001917F4" w:rsidP="001917F4">
      <w:pPr>
        <w:autoSpaceDE w:val="0"/>
        <w:autoSpaceDN w:val="0"/>
        <w:adjustRightInd w:val="0"/>
        <w:ind w:firstLine="851"/>
        <w:jc w:val="both"/>
        <w:rPr>
          <w:rFonts w:eastAsia="Calibri"/>
          <w:sz w:val="28"/>
          <w:szCs w:val="28"/>
        </w:rPr>
      </w:pPr>
      <w:r w:rsidRPr="00810474">
        <w:rPr>
          <w:rFonts w:eastAsia="Calibri"/>
          <w:sz w:val="28"/>
          <w:szCs w:val="28"/>
        </w:rPr>
        <w:t xml:space="preserve">4) вносит для утверждения в Совет проект бюджета муниципального образования </w:t>
      </w:r>
      <w:r w:rsidR="00AC568E" w:rsidRPr="00810474">
        <w:rPr>
          <w:sz w:val="28"/>
          <w:szCs w:val="28"/>
        </w:rPr>
        <w:t>Ейский</w:t>
      </w:r>
      <w:r w:rsidR="00547E26" w:rsidRPr="00810474">
        <w:rPr>
          <w:sz w:val="28"/>
          <w:szCs w:val="28"/>
        </w:rPr>
        <w:t xml:space="preserve"> район</w:t>
      </w:r>
      <w:r w:rsidRPr="00810474">
        <w:rPr>
          <w:rFonts w:eastAsia="Calibri"/>
          <w:sz w:val="28"/>
          <w:szCs w:val="28"/>
        </w:rPr>
        <w:t>, представляет отчет о его исполнении;</w:t>
      </w:r>
    </w:p>
    <w:p w:rsidR="001917F4" w:rsidRPr="00810474" w:rsidRDefault="001917F4" w:rsidP="001917F4">
      <w:pPr>
        <w:autoSpaceDE w:val="0"/>
        <w:autoSpaceDN w:val="0"/>
        <w:adjustRightInd w:val="0"/>
        <w:ind w:firstLine="851"/>
        <w:jc w:val="both"/>
        <w:rPr>
          <w:sz w:val="28"/>
          <w:szCs w:val="28"/>
        </w:rPr>
      </w:pPr>
      <w:r w:rsidRPr="00810474">
        <w:rPr>
          <w:rFonts w:eastAsia="Calibri"/>
          <w:sz w:val="28"/>
          <w:szCs w:val="28"/>
        </w:rPr>
        <w:t xml:space="preserve">5) </w:t>
      </w:r>
      <w:r w:rsidRPr="00810474">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810474">
        <w:rPr>
          <w:sz w:val="28"/>
          <w:szCs w:val="28"/>
        </w:rPr>
        <w:t>предусматривающие расходы, покрываемые за счет местного бюджета и дает</w:t>
      </w:r>
      <w:proofErr w:type="gramEnd"/>
      <w:r w:rsidRPr="00810474">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1917F4" w:rsidRPr="00810474" w:rsidRDefault="001917F4" w:rsidP="001917F4">
      <w:pPr>
        <w:autoSpaceDE w:val="0"/>
        <w:autoSpaceDN w:val="0"/>
        <w:adjustRightInd w:val="0"/>
        <w:ind w:firstLine="851"/>
        <w:jc w:val="both"/>
        <w:rPr>
          <w:rFonts w:eastAsia="Calibri"/>
          <w:sz w:val="28"/>
          <w:szCs w:val="28"/>
        </w:rPr>
      </w:pPr>
      <w:r w:rsidRPr="00810474">
        <w:rPr>
          <w:sz w:val="28"/>
          <w:szCs w:val="28"/>
        </w:rPr>
        <w:t>6) вносит в Совет проекты муниципальных правовых актов о внесении</w:t>
      </w:r>
      <w:r w:rsidRPr="00810474">
        <w:rPr>
          <w:b/>
          <w:sz w:val="28"/>
          <w:szCs w:val="28"/>
        </w:rPr>
        <w:t xml:space="preserve"> </w:t>
      </w:r>
      <w:r w:rsidRPr="00810474">
        <w:rPr>
          <w:sz w:val="28"/>
          <w:szCs w:val="28"/>
        </w:rPr>
        <w:t xml:space="preserve">изменений и дополнений в Устав муниципального образования </w:t>
      </w:r>
      <w:r w:rsidR="00FD4468" w:rsidRPr="00810474">
        <w:rPr>
          <w:sz w:val="28"/>
          <w:szCs w:val="28"/>
        </w:rPr>
        <w:t>Ейский</w:t>
      </w:r>
      <w:r w:rsidR="00547E26" w:rsidRPr="00810474">
        <w:rPr>
          <w:sz w:val="28"/>
          <w:szCs w:val="28"/>
        </w:rPr>
        <w:t xml:space="preserve"> район</w:t>
      </w:r>
      <w:r w:rsidRPr="00810474">
        <w:rPr>
          <w:sz w:val="28"/>
          <w:szCs w:val="28"/>
        </w:rPr>
        <w:t xml:space="preserve">, обладает правом внесения в Совет проектов иных муниципальных правовых </w:t>
      </w:r>
      <w:r w:rsidRPr="00810474">
        <w:rPr>
          <w:sz w:val="28"/>
          <w:szCs w:val="28"/>
        </w:rPr>
        <w:lastRenderedPageBreak/>
        <w:t>актов</w:t>
      </w:r>
      <w:r w:rsidRPr="00810474">
        <w:rPr>
          <w:rFonts w:eastAsia="Calibri"/>
          <w:sz w:val="28"/>
          <w:szCs w:val="28"/>
        </w:rPr>
        <w:t>;</w:t>
      </w:r>
    </w:p>
    <w:p w:rsidR="001917F4" w:rsidRPr="00810474" w:rsidRDefault="00A522D4" w:rsidP="001917F4">
      <w:pPr>
        <w:autoSpaceDE w:val="0"/>
        <w:autoSpaceDN w:val="0"/>
        <w:adjustRightInd w:val="0"/>
        <w:ind w:firstLine="851"/>
        <w:jc w:val="both"/>
        <w:rPr>
          <w:rFonts w:eastAsia="Calibri"/>
          <w:sz w:val="28"/>
          <w:szCs w:val="28"/>
        </w:rPr>
      </w:pPr>
      <w:r w:rsidRPr="00810474">
        <w:rPr>
          <w:rFonts w:eastAsia="Calibri"/>
          <w:sz w:val="28"/>
          <w:szCs w:val="28"/>
        </w:rPr>
        <w:t>7) </w:t>
      </w:r>
      <w:r w:rsidR="001917F4" w:rsidRPr="00810474">
        <w:rPr>
          <w:sz w:val="28"/>
          <w:szCs w:val="28"/>
        </w:rPr>
        <w:t xml:space="preserve">разрабатывает и представляет на утверждение Совета </w:t>
      </w:r>
      <w:r w:rsidR="001917F4" w:rsidRPr="0026738B">
        <w:rPr>
          <w:sz w:val="28"/>
          <w:szCs w:val="28"/>
        </w:rPr>
        <w:t>структуру</w:t>
      </w:r>
      <w:r w:rsidR="001917F4" w:rsidRPr="00810474">
        <w:rPr>
          <w:sz w:val="28"/>
          <w:szCs w:val="28"/>
        </w:rPr>
        <w:t xml:space="preserve"> администрации, утверждает положения об отраслевых, функциональных органах администрации, не наделенных правами юридического лица</w:t>
      </w:r>
      <w:r w:rsidR="001917F4" w:rsidRPr="00810474">
        <w:rPr>
          <w:rFonts w:eastAsia="Calibri"/>
          <w:sz w:val="28"/>
          <w:szCs w:val="28"/>
        </w:rPr>
        <w:t>;</w:t>
      </w:r>
    </w:p>
    <w:p w:rsidR="001917F4" w:rsidRPr="00810474" w:rsidRDefault="001917F4" w:rsidP="001917F4">
      <w:pPr>
        <w:pStyle w:val="ConsNormal0"/>
        <w:tabs>
          <w:tab w:val="left" w:pos="-2340"/>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8) назначает и освобождает от должности заместителей главы </w:t>
      </w:r>
      <w:r w:rsidR="00547E26" w:rsidRPr="00810474">
        <w:rPr>
          <w:rFonts w:ascii="Times New Roman" w:eastAsia="Calibri" w:hAnsi="Times New Roman" w:cs="Times New Roman"/>
          <w:kern w:val="0"/>
          <w:sz w:val="28"/>
          <w:szCs w:val="28"/>
        </w:rPr>
        <w:t xml:space="preserve">района </w:t>
      </w:r>
      <w:r w:rsidRPr="00810474">
        <w:rPr>
          <w:rFonts w:ascii="Times New Roman" w:hAnsi="Times New Roman" w:cs="Times New Roman"/>
          <w:sz w:val="28"/>
          <w:szCs w:val="28"/>
        </w:rPr>
        <w:t xml:space="preserve">в соответствии с законодательством и настоящим Уставом; </w:t>
      </w:r>
    </w:p>
    <w:p w:rsidR="001917F4" w:rsidRPr="00810474" w:rsidRDefault="001917F4" w:rsidP="001917F4">
      <w:pPr>
        <w:pStyle w:val="ConsNormal0"/>
        <w:tabs>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9) назначает и освобождает от должности руководителей отраслевых, функциональных органов администрации в соответствии с законодательством;</w:t>
      </w:r>
    </w:p>
    <w:p w:rsidR="001917F4" w:rsidRPr="00810474" w:rsidRDefault="00C45AA0" w:rsidP="001917F4">
      <w:pPr>
        <w:autoSpaceDE w:val="0"/>
        <w:autoSpaceDN w:val="0"/>
        <w:adjustRightInd w:val="0"/>
        <w:ind w:firstLine="851"/>
        <w:jc w:val="both"/>
        <w:rPr>
          <w:rFonts w:eastAsia="Calibri"/>
          <w:sz w:val="28"/>
          <w:szCs w:val="28"/>
        </w:rPr>
      </w:pPr>
      <w:r w:rsidRPr="00810474">
        <w:rPr>
          <w:rFonts w:eastAsia="Calibri"/>
          <w:sz w:val="28"/>
          <w:szCs w:val="28"/>
        </w:rPr>
        <w:t>10) </w:t>
      </w:r>
      <w:r w:rsidR="001917F4" w:rsidRPr="00810474">
        <w:rPr>
          <w:rFonts w:eastAsia="Calibri"/>
          <w:sz w:val="28"/>
          <w:szCs w:val="28"/>
        </w:rPr>
        <w:t>осуществляет общее руководство муниципальной службой в администрации;</w:t>
      </w:r>
    </w:p>
    <w:p w:rsidR="001917F4" w:rsidRPr="00810474" w:rsidRDefault="007455CD" w:rsidP="001917F4">
      <w:pPr>
        <w:autoSpaceDE w:val="0"/>
        <w:autoSpaceDN w:val="0"/>
        <w:adjustRightInd w:val="0"/>
        <w:ind w:firstLine="851"/>
        <w:jc w:val="both"/>
        <w:rPr>
          <w:rFonts w:eastAsia="Calibri"/>
          <w:sz w:val="28"/>
          <w:szCs w:val="28"/>
        </w:rPr>
      </w:pPr>
      <w:r w:rsidRPr="00810474">
        <w:rPr>
          <w:rFonts w:eastAsia="Calibri"/>
          <w:sz w:val="28"/>
          <w:szCs w:val="28"/>
        </w:rPr>
        <w:t>11) </w:t>
      </w:r>
      <w:r w:rsidR="001917F4" w:rsidRPr="00810474">
        <w:rPr>
          <w:rFonts w:eastAsia="Calibri"/>
          <w:sz w:val="28"/>
          <w:szCs w:val="28"/>
        </w:rPr>
        <w:t>организует прием граждан, рассмотрение обращений граждан в администрации;</w:t>
      </w:r>
    </w:p>
    <w:p w:rsidR="001917F4" w:rsidRPr="00810474" w:rsidRDefault="001917F4" w:rsidP="001917F4">
      <w:pPr>
        <w:autoSpaceDE w:val="0"/>
        <w:autoSpaceDN w:val="0"/>
        <w:adjustRightInd w:val="0"/>
        <w:ind w:firstLine="851"/>
        <w:jc w:val="both"/>
        <w:rPr>
          <w:sz w:val="28"/>
          <w:szCs w:val="28"/>
        </w:rPr>
      </w:pPr>
      <w:r w:rsidRPr="00810474">
        <w:rPr>
          <w:sz w:val="28"/>
          <w:szCs w:val="28"/>
        </w:rPr>
        <w:t xml:space="preserve">12) выдает от имени муниципального образования </w:t>
      </w:r>
      <w:r w:rsidR="00C45AA0" w:rsidRPr="00810474">
        <w:rPr>
          <w:sz w:val="28"/>
          <w:szCs w:val="28"/>
        </w:rPr>
        <w:t>Ейский</w:t>
      </w:r>
      <w:r w:rsidR="00547E26" w:rsidRPr="00810474">
        <w:rPr>
          <w:sz w:val="28"/>
          <w:szCs w:val="28"/>
        </w:rPr>
        <w:t xml:space="preserve"> район</w:t>
      </w:r>
      <w:r w:rsidRPr="00810474">
        <w:rPr>
          <w:sz w:val="28"/>
          <w:szCs w:val="28"/>
        </w:rPr>
        <w:t xml:space="preserve"> и от имени администрации доверенности в соответствии с законодательством;</w:t>
      </w:r>
    </w:p>
    <w:p w:rsidR="001917F4" w:rsidRPr="00810474" w:rsidRDefault="001917F4" w:rsidP="001917F4">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13) принимает решение о реализации проекта </w:t>
      </w:r>
      <w:proofErr w:type="spellStart"/>
      <w:r w:rsidRPr="00810474">
        <w:rPr>
          <w:rFonts w:eastAsia="Calibri"/>
          <w:sz w:val="28"/>
          <w:szCs w:val="28"/>
          <w:lang w:eastAsia="ru-RU"/>
        </w:rPr>
        <w:t>муниципально-частного</w:t>
      </w:r>
      <w:proofErr w:type="spellEnd"/>
      <w:r w:rsidRPr="00810474">
        <w:rPr>
          <w:rFonts w:eastAsia="Calibri"/>
          <w:sz w:val="28"/>
          <w:szCs w:val="28"/>
          <w:lang w:eastAsia="ru-RU"/>
        </w:rPr>
        <w:t xml:space="preserve"> партнерства, если публичным партнером является муниципальное образование </w:t>
      </w:r>
      <w:r w:rsidR="008478D6">
        <w:rPr>
          <w:sz w:val="28"/>
          <w:szCs w:val="28"/>
        </w:rPr>
        <w:t>Ей</w:t>
      </w:r>
      <w:r w:rsidR="004E0A18" w:rsidRPr="00810474">
        <w:rPr>
          <w:sz w:val="28"/>
          <w:szCs w:val="28"/>
        </w:rPr>
        <w:t>ский</w:t>
      </w:r>
      <w:r w:rsidR="00547E26" w:rsidRPr="00810474">
        <w:rPr>
          <w:sz w:val="28"/>
          <w:szCs w:val="28"/>
        </w:rPr>
        <w:t xml:space="preserve"> район</w:t>
      </w:r>
      <w:r w:rsidRPr="00810474">
        <w:rPr>
          <w:sz w:val="28"/>
          <w:szCs w:val="28"/>
        </w:rPr>
        <w:t xml:space="preserve"> </w:t>
      </w:r>
      <w:r w:rsidRPr="00810474">
        <w:rPr>
          <w:rFonts w:eastAsia="Calibri"/>
          <w:sz w:val="28"/>
          <w:szCs w:val="28"/>
          <w:lang w:eastAsia="ru-RU"/>
        </w:rPr>
        <w:t xml:space="preserve">либо планируется проведение совместного конкурса с участием муниципального образования </w:t>
      </w:r>
      <w:r w:rsidR="004E0A18" w:rsidRPr="00810474">
        <w:rPr>
          <w:sz w:val="28"/>
          <w:szCs w:val="28"/>
        </w:rPr>
        <w:t>Ейский</w:t>
      </w:r>
      <w:r w:rsidR="00547E26" w:rsidRPr="00810474">
        <w:rPr>
          <w:sz w:val="28"/>
          <w:szCs w:val="28"/>
        </w:rPr>
        <w:t xml:space="preserve"> район</w:t>
      </w:r>
      <w:r w:rsidRPr="00810474">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1917F4" w:rsidRPr="00810474" w:rsidRDefault="001917F4" w:rsidP="001917F4">
      <w:pPr>
        <w:pStyle w:val="ConsPlusNormal"/>
        <w:suppressAutoHyphens w:val="0"/>
        <w:ind w:firstLine="851"/>
        <w:jc w:val="both"/>
        <w:rPr>
          <w:rFonts w:ascii="Times New Roman" w:eastAsia="Calibri" w:hAnsi="Times New Roman" w:cs="Times New Roman"/>
          <w:kern w:val="0"/>
          <w:sz w:val="28"/>
          <w:szCs w:val="28"/>
          <w:lang w:eastAsia="ru-RU"/>
        </w:rPr>
      </w:pPr>
      <w:r w:rsidRPr="00810474">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810474">
        <w:rPr>
          <w:rFonts w:ascii="Times New Roman" w:eastAsia="Calibri" w:hAnsi="Times New Roman" w:cs="Times New Roman"/>
          <w:kern w:val="0"/>
          <w:sz w:val="28"/>
          <w:szCs w:val="28"/>
        </w:rPr>
        <w:t>муниципально-частного</w:t>
      </w:r>
      <w:proofErr w:type="spellEnd"/>
      <w:r w:rsidRPr="00810474">
        <w:rPr>
          <w:rFonts w:ascii="Times New Roman" w:eastAsia="Calibri" w:hAnsi="Times New Roman" w:cs="Times New Roman"/>
          <w:kern w:val="0"/>
          <w:sz w:val="28"/>
          <w:szCs w:val="28"/>
        </w:rPr>
        <w:t xml:space="preserve"> партнёрства, предусмотренных статьей 18 Федерального закона </w:t>
      </w:r>
      <w:r w:rsidRPr="00810474">
        <w:rPr>
          <w:rFonts w:ascii="Times New Roman" w:eastAsia="Calibri" w:hAnsi="Times New Roman" w:cs="Times New Roman"/>
          <w:kern w:val="0"/>
          <w:sz w:val="28"/>
          <w:szCs w:val="28"/>
          <w:lang w:eastAsia="ru-RU" w:bidi="ar-SA"/>
        </w:rPr>
        <w:t>от 13</w:t>
      </w:r>
      <w:r w:rsidR="004E0A18" w:rsidRPr="00810474">
        <w:rPr>
          <w:rFonts w:ascii="Times New Roman" w:eastAsia="Calibri" w:hAnsi="Times New Roman" w:cs="Times New Roman"/>
          <w:kern w:val="0"/>
          <w:sz w:val="28"/>
          <w:szCs w:val="28"/>
          <w:lang w:eastAsia="ru-RU" w:bidi="ar-SA"/>
        </w:rPr>
        <w:t xml:space="preserve"> июля </w:t>
      </w:r>
      <w:r w:rsidRPr="00810474">
        <w:rPr>
          <w:rFonts w:ascii="Times New Roman" w:eastAsia="Calibri" w:hAnsi="Times New Roman" w:cs="Times New Roman"/>
          <w:kern w:val="0"/>
          <w:sz w:val="28"/>
          <w:szCs w:val="28"/>
          <w:lang w:eastAsia="ru-RU" w:bidi="ar-SA"/>
        </w:rPr>
        <w:t>2015</w:t>
      </w:r>
      <w:r w:rsidR="006C49FD" w:rsidRPr="00810474">
        <w:rPr>
          <w:rFonts w:ascii="Times New Roman" w:eastAsia="Calibri" w:hAnsi="Times New Roman" w:cs="Times New Roman"/>
          <w:kern w:val="0"/>
          <w:sz w:val="28"/>
          <w:szCs w:val="28"/>
          <w:lang w:eastAsia="ru-RU" w:bidi="ar-SA"/>
        </w:rPr>
        <w:t xml:space="preserve"> </w:t>
      </w:r>
      <w:r w:rsidR="004E0A18" w:rsidRPr="00810474">
        <w:rPr>
          <w:rFonts w:ascii="Times New Roman" w:eastAsia="Calibri" w:hAnsi="Times New Roman" w:cs="Times New Roman"/>
          <w:kern w:val="0"/>
          <w:sz w:val="28"/>
          <w:szCs w:val="28"/>
          <w:lang w:eastAsia="ru-RU" w:bidi="ar-SA"/>
        </w:rPr>
        <w:t>г.</w:t>
      </w:r>
      <w:r w:rsidRPr="00810474">
        <w:rPr>
          <w:rFonts w:ascii="Times New Roman" w:eastAsia="Calibri" w:hAnsi="Times New Roman" w:cs="Times New Roman"/>
          <w:kern w:val="0"/>
          <w:sz w:val="28"/>
          <w:szCs w:val="28"/>
          <w:lang w:eastAsia="ru-RU" w:bidi="ar-SA"/>
        </w:rPr>
        <w:t xml:space="preserve"> № 224-ФЗ </w:t>
      </w:r>
      <w:r w:rsidR="004E0A18" w:rsidRPr="00810474">
        <w:rPr>
          <w:rFonts w:ascii="Times New Roman" w:eastAsia="Calibri" w:hAnsi="Times New Roman" w:cs="Times New Roman"/>
          <w:kern w:val="0"/>
          <w:sz w:val="28"/>
          <w:szCs w:val="28"/>
          <w:lang w:eastAsia="ru-RU" w:bidi="ar-SA"/>
        </w:rPr>
        <w:t>«</w:t>
      </w:r>
      <w:r w:rsidRPr="00810474">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810474">
        <w:rPr>
          <w:rFonts w:ascii="Times New Roman" w:eastAsia="Calibri" w:hAnsi="Times New Roman" w:cs="Times New Roman"/>
          <w:kern w:val="0"/>
          <w:sz w:val="28"/>
          <w:szCs w:val="28"/>
          <w:lang w:eastAsia="ru-RU"/>
        </w:rPr>
        <w:t>муниципально-частном</w:t>
      </w:r>
      <w:proofErr w:type="spellEnd"/>
      <w:r w:rsidRPr="00810474">
        <w:rPr>
          <w:rFonts w:ascii="Times New Roman" w:eastAsia="Calibri" w:hAnsi="Times New Roman" w:cs="Times New Roman"/>
          <w:kern w:val="0"/>
          <w:sz w:val="28"/>
          <w:szCs w:val="28"/>
          <w:lang w:eastAsia="ru-RU"/>
        </w:rPr>
        <w:t xml:space="preserve"> партнерстве в Российской Федерации и внесении изменений в отдельные законодательные акты Российской Федерации</w:t>
      </w:r>
      <w:r w:rsidR="004E0A18" w:rsidRPr="00810474">
        <w:rPr>
          <w:rFonts w:ascii="Times New Roman" w:eastAsia="Calibri" w:hAnsi="Times New Roman" w:cs="Times New Roman"/>
          <w:kern w:val="0"/>
          <w:sz w:val="28"/>
          <w:szCs w:val="28"/>
          <w:lang w:eastAsia="ru-RU"/>
        </w:rPr>
        <w:t>»</w:t>
      </w:r>
      <w:r w:rsidRPr="00810474">
        <w:rPr>
          <w:rFonts w:ascii="Times New Roman" w:eastAsia="Calibri" w:hAnsi="Times New Roman" w:cs="Times New Roman"/>
          <w:kern w:val="0"/>
          <w:sz w:val="28"/>
          <w:szCs w:val="28"/>
          <w:lang w:eastAsia="ru-RU"/>
        </w:rPr>
        <w:t>;</w:t>
      </w:r>
    </w:p>
    <w:p w:rsidR="001917F4" w:rsidRPr="00810474" w:rsidRDefault="007455CD" w:rsidP="001917F4">
      <w:pPr>
        <w:autoSpaceDE w:val="0"/>
        <w:autoSpaceDN w:val="0"/>
        <w:adjustRightInd w:val="0"/>
        <w:ind w:firstLine="851"/>
        <w:jc w:val="both"/>
        <w:rPr>
          <w:rFonts w:eastAsia="Calibri"/>
          <w:sz w:val="28"/>
          <w:szCs w:val="28"/>
        </w:rPr>
      </w:pPr>
      <w:r w:rsidRPr="00810474">
        <w:rPr>
          <w:rFonts w:eastAsia="Calibri"/>
          <w:sz w:val="28"/>
          <w:szCs w:val="28"/>
        </w:rPr>
        <w:t>15) </w:t>
      </w:r>
      <w:r w:rsidR="001917F4" w:rsidRPr="00810474">
        <w:rPr>
          <w:rFonts w:eastAsia="Calibri"/>
          <w:sz w:val="28"/>
          <w:szCs w:val="28"/>
        </w:rPr>
        <w:t>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1917F4" w:rsidRPr="00810474" w:rsidRDefault="001917F4" w:rsidP="001917F4">
      <w:pPr>
        <w:pStyle w:val="a5"/>
        <w:tabs>
          <w:tab w:val="left" w:pos="0"/>
          <w:tab w:val="left" w:pos="360"/>
        </w:tabs>
        <w:suppressAutoHyphens w:val="0"/>
        <w:spacing w:after="0"/>
        <w:ind w:firstLine="851"/>
        <w:jc w:val="both"/>
        <w:rPr>
          <w:sz w:val="28"/>
          <w:szCs w:val="28"/>
        </w:rPr>
      </w:pPr>
      <w:r w:rsidRPr="00810474">
        <w:rPr>
          <w:rFonts w:eastAsia="Calibri"/>
          <w:kern w:val="0"/>
          <w:sz w:val="28"/>
          <w:szCs w:val="28"/>
        </w:rPr>
        <w:t xml:space="preserve">4. </w:t>
      </w:r>
      <w:r w:rsidRPr="00810474">
        <w:rPr>
          <w:sz w:val="28"/>
          <w:szCs w:val="28"/>
        </w:rPr>
        <w:t>Один раз в год не позднее четырех месяцев после окончания календарного года глава</w:t>
      </w:r>
      <w:r w:rsidR="00547E26" w:rsidRPr="00810474">
        <w:rPr>
          <w:sz w:val="28"/>
          <w:szCs w:val="28"/>
        </w:rPr>
        <w:t xml:space="preserve"> района</w:t>
      </w:r>
      <w:r w:rsidRPr="00810474">
        <w:rPr>
          <w:sz w:val="28"/>
          <w:szCs w:val="28"/>
        </w:rPr>
        <w:t xml:space="preserve">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1917F4" w:rsidRPr="00810474" w:rsidRDefault="001917F4" w:rsidP="001917F4">
      <w:pPr>
        <w:pStyle w:val="a5"/>
        <w:tabs>
          <w:tab w:val="left" w:pos="0"/>
          <w:tab w:val="left" w:pos="360"/>
        </w:tabs>
        <w:suppressAutoHyphens w:val="0"/>
        <w:spacing w:after="0"/>
        <w:ind w:firstLine="851"/>
        <w:jc w:val="both"/>
        <w:rPr>
          <w:sz w:val="28"/>
          <w:szCs w:val="28"/>
        </w:rPr>
      </w:pPr>
      <w:r w:rsidRPr="00810474">
        <w:rPr>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00547E26" w:rsidRPr="00810474">
        <w:rPr>
          <w:sz w:val="28"/>
          <w:szCs w:val="28"/>
        </w:rPr>
        <w:t>района.</w:t>
      </w:r>
    </w:p>
    <w:p w:rsidR="001917F4" w:rsidRPr="00810474" w:rsidRDefault="001917F4" w:rsidP="001917F4">
      <w:pPr>
        <w:pStyle w:val="a5"/>
        <w:tabs>
          <w:tab w:val="left" w:pos="0"/>
          <w:tab w:val="left" w:pos="360"/>
        </w:tabs>
        <w:suppressAutoHyphens w:val="0"/>
        <w:spacing w:after="0"/>
        <w:ind w:firstLine="851"/>
        <w:jc w:val="both"/>
        <w:rPr>
          <w:sz w:val="28"/>
          <w:szCs w:val="28"/>
        </w:rPr>
      </w:pPr>
      <w:r w:rsidRPr="00810474">
        <w:rPr>
          <w:sz w:val="28"/>
          <w:szCs w:val="28"/>
        </w:rPr>
        <w:t xml:space="preserve">По результатам оценки </w:t>
      </w:r>
      <w:r w:rsidR="00547E26" w:rsidRPr="00810474">
        <w:rPr>
          <w:sz w:val="28"/>
          <w:szCs w:val="28"/>
        </w:rPr>
        <w:t>Советом ежегодного отчета главы района</w:t>
      </w:r>
      <w:r w:rsidRPr="00810474">
        <w:rPr>
          <w:sz w:val="28"/>
          <w:szCs w:val="28"/>
        </w:rPr>
        <w:t xml:space="preserve">, деятельность главы </w:t>
      </w:r>
      <w:r w:rsidR="00547E26" w:rsidRPr="00810474">
        <w:rPr>
          <w:sz w:val="28"/>
          <w:szCs w:val="28"/>
        </w:rPr>
        <w:t xml:space="preserve">района </w:t>
      </w:r>
      <w:r w:rsidRPr="00810474">
        <w:rPr>
          <w:sz w:val="28"/>
          <w:szCs w:val="28"/>
        </w:rPr>
        <w:t>может быть признана неудовлетворительной.</w:t>
      </w:r>
    </w:p>
    <w:p w:rsidR="001917F4" w:rsidRPr="00810474" w:rsidRDefault="001917F4" w:rsidP="001917F4">
      <w:pPr>
        <w:pStyle w:val="a5"/>
        <w:tabs>
          <w:tab w:val="left" w:pos="0"/>
          <w:tab w:val="left" w:pos="360"/>
        </w:tabs>
        <w:suppressAutoHyphens w:val="0"/>
        <w:spacing w:after="0"/>
        <w:ind w:firstLine="851"/>
        <w:jc w:val="both"/>
        <w:rPr>
          <w:rFonts w:eastAsia="Times New Roman"/>
          <w:b/>
          <w:bCs/>
          <w:kern w:val="0"/>
          <w:sz w:val="28"/>
          <w:szCs w:val="28"/>
          <w:highlight w:val="yellow"/>
          <w:lang w:eastAsia="ru-RU"/>
        </w:rPr>
      </w:pPr>
      <w:r w:rsidRPr="00810474">
        <w:rPr>
          <w:sz w:val="28"/>
          <w:szCs w:val="28"/>
        </w:rPr>
        <w:t xml:space="preserve">Отчет подлежит размещению </w:t>
      </w:r>
      <w:r w:rsidRPr="00810474">
        <w:rPr>
          <w:rFonts w:eastAsia="Times New Roman"/>
          <w:bCs/>
          <w:kern w:val="0"/>
          <w:sz w:val="28"/>
          <w:szCs w:val="28"/>
          <w:lang w:eastAsia="ru-RU"/>
        </w:rPr>
        <w:t xml:space="preserve">на официальном сайте муниципального образования </w:t>
      </w:r>
      <w:r w:rsidR="00B020AA" w:rsidRPr="00810474">
        <w:rPr>
          <w:sz w:val="28"/>
          <w:szCs w:val="28"/>
        </w:rPr>
        <w:t>Ейский</w:t>
      </w:r>
      <w:r w:rsidRPr="00810474">
        <w:rPr>
          <w:rFonts w:eastAsia="Times New Roman"/>
          <w:bCs/>
          <w:kern w:val="0"/>
          <w:sz w:val="28"/>
          <w:szCs w:val="28"/>
          <w:lang w:eastAsia="ru-RU"/>
        </w:rPr>
        <w:t xml:space="preserve"> </w:t>
      </w:r>
      <w:r w:rsidR="00547E26" w:rsidRPr="00810474">
        <w:rPr>
          <w:sz w:val="28"/>
          <w:szCs w:val="28"/>
        </w:rPr>
        <w:t>район</w:t>
      </w:r>
      <w:r w:rsidR="00547E26" w:rsidRPr="00810474">
        <w:rPr>
          <w:rFonts w:eastAsia="Times New Roman"/>
          <w:bCs/>
          <w:kern w:val="0"/>
          <w:sz w:val="28"/>
          <w:szCs w:val="28"/>
          <w:lang w:eastAsia="ru-RU"/>
        </w:rPr>
        <w:t xml:space="preserve"> </w:t>
      </w:r>
      <w:r w:rsidRPr="00810474">
        <w:rPr>
          <w:rFonts w:eastAsia="Times New Roman"/>
          <w:bCs/>
          <w:kern w:val="0"/>
          <w:sz w:val="28"/>
          <w:szCs w:val="28"/>
          <w:lang w:eastAsia="ru-RU"/>
        </w:rPr>
        <w:t xml:space="preserve">в информационно-телекоммуникационной сети </w:t>
      </w:r>
      <w:r w:rsidR="00B020AA" w:rsidRPr="00810474">
        <w:rPr>
          <w:rFonts w:eastAsia="Times New Roman"/>
          <w:bCs/>
          <w:kern w:val="0"/>
          <w:sz w:val="28"/>
          <w:szCs w:val="28"/>
          <w:lang w:eastAsia="ru-RU"/>
        </w:rPr>
        <w:t>«</w:t>
      </w:r>
      <w:r w:rsidRPr="00810474">
        <w:rPr>
          <w:rFonts w:eastAsia="Times New Roman"/>
          <w:bCs/>
          <w:kern w:val="0"/>
          <w:sz w:val="28"/>
          <w:szCs w:val="28"/>
          <w:lang w:eastAsia="ru-RU"/>
        </w:rPr>
        <w:t>Интернет</w:t>
      </w:r>
      <w:r w:rsidR="00B020AA" w:rsidRPr="00810474">
        <w:rPr>
          <w:rFonts w:eastAsia="Times New Roman"/>
          <w:bCs/>
          <w:kern w:val="0"/>
          <w:sz w:val="28"/>
          <w:szCs w:val="28"/>
          <w:lang w:eastAsia="ru-RU"/>
        </w:rPr>
        <w:t>»</w:t>
      </w:r>
      <w:r w:rsidRPr="00810474">
        <w:rPr>
          <w:rFonts w:eastAsia="Times New Roman"/>
          <w:bCs/>
          <w:kern w:val="0"/>
          <w:sz w:val="28"/>
          <w:szCs w:val="28"/>
          <w:lang w:eastAsia="ru-RU"/>
        </w:rPr>
        <w:t xml:space="preserve"> в течение пяти рабочих дней со дня принятия решения Совета.</w:t>
      </w:r>
    </w:p>
    <w:p w:rsidR="004A6336" w:rsidRDefault="004A6336" w:rsidP="00F769FC">
      <w:pPr>
        <w:ind w:firstLine="851"/>
        <w:rPr>
          <w:sz w:val="28"/>
          <w:szCs w:val="28"/>
        </w:rPr>
      </w:pPr>
    </w:p>
    <w:p w:rsidR="0086449C" w:rsidRPr="00810474" w:rsidRDefault="0086449C" w:rsidP="00F769FC">
      <w:pPr>
        <w:ind w:firstLine="851"/>
        <w:rPr>
          <w:sz w:val="28"/>
          <w:szCs w:val="28"/>
        </w:rPr>
      </w:pPr>
    </w:p>
    <w:p w:rsidR="009B0052" w:rsidRPr="00810474" w:rsidRDefault="001C22C7" w:rsidP="009B0052">
      <w:pPr>
        <w:pStyle w:val="a5"/>
        <w:suppressAutoHyphens w:val="0"/>
        <w:spacing w:after="0"/>
        <w:ind w:firstLine="851"/>
        <w:jc w:val="both"/>
        <w:rPr>
          <w:b/>
          <w:sz w:val="28"/>
          <w:szCs w:val="28"/>
        </w:rPr>
      </w:pPr>
      <w:r w:rsidRPr="00810474">
        <w:rPr>
          <w:b/>
          <w:sz w:val="28"/>
          <w:szCs w:val="28"/>
        </w:rPr>
        <w:t>Статья 21</w:t>
      </w:r>
      <w:r w:rsidR="009B0052" w:rsidRPr="00810474">
        <w:rPr>
          <w:b/>
          <w:sz w:val="28"/>
          <w:szCs w:val="28"/>
        </w:rPr>
        <w:t xml:space="preserve">. Досрочное прекращение полномочий главы </w:t>
      </w:r>
      <w:r w:rsidR="00547E26" w:rsidRPr="00810474">
        <w:rPr>
          <w:b/>
          <w:sz w:val="28"/>
          <w:szCs w:val="28"/>
        </w:rPr>
        <w:t>района</w:t>
      </w:r>
    </w:p>
    <w:p w:rsidR="009B0052" w:rsidRPr="00810474" w:rsidRDefault="009B0052" w:rsidP="009B0052">
      <w:pPr>
        <w:pStyle w:val="a5"/>
        <w:tabs>
          <w:tab w:val="left" w:pos="-1540"/>
        </w:tabs>
        <w:suppressAutoHyphens w:val="0"/>
        <w:spacing w:after="0"/>
        <w:ind w:firstLine="851"/>
        <w:jc w:val="both"/>
        <w:rPr>
          <w:sz w:val="28"/>
          <w:szCs w:val="28"/>
        </w:rPr>
      </w:pPr>
      <w:r w:rsidRPr="00810474">
        <w:rPr>
          <w:sz w:val="28"/>
          <w:szCs w:val="28"/>
        </w:rPr>
        <w:t xml:space="preserve">1. Полномочия главы </w:t>
      </w:r>
      <w:r w:rsidR="00547E26" w:rsidRPr="00810474">
        <w:rPr>
          <w:sz w:val="28"/>
          <w:szCs w:val="28"/>
        </w:rPr>
        <w:t xml:space="preserve">района </w:t>
      </w:r>
      <w:r w:rsidRPr="00810474">
        <w:rPr>
          <w:sz w:val="28"/>
          <w:szCs w:val="28"/>
        </w:rPr>
        <w:t xml:space="preserve">прекращаются досрочно в следующих </w:t>
      </w:r>
      <w:r w:rsidRPr="00810474">
        <w:rPr>
          <w:sz w:val="28"/>
          <w:szCs w:val="28"/>
        </w:rPr>
        <w:lastRenderedPageBreak/>
        <w:t>случаях:</w:t>
      </w:r>
    </w:p>
    <w:p w:rsidR="009B0052" w:rsidRPr="00810474" w:rsidRDefault="009B0052" w:rsidP="009B0052">
      <w:pPr>
        <w:autoSpaceDE w:val="0"/>
        <w:autoSpaceDN w:val="0"/>
        <w:adjustRightInd w:val="0"/>
        <w:ind w:firstLine="851"/>
        <w:jc w:val="both"/>
        <w:rPr>
          <w:sz w:val="28"/>
          <w:szCs w:val="28"/>
        </w:rPr>
      </w:pPr>
      <w:r w:rsidRPr="00810474">
        <w:rPr>
          <w:sz w:val="28"/>
          <w:szCs w:val="28"/>
        </w:rPr>
        <w:t>1) смерть;</w:t>
      </w:r>
    </w:p>
    <w:p w:rsidR="009B0052" w:rsidRPr="00810474" w:rsidRDefault="009B0052" w:rsidP="009B0052">
      <w:pPr>
        <w:autoSpaceDE w:val="0"/>
        <w:autoSpaceDN w:val="0"/>
        <w:adjustRightInd w:val="0"/>
        <w:ind w:firstLine="851"/>
        <w:jc w:val="both"/>
        <w:rPr>
          <w:sz w:val="28"/>
          <w:szCs w:val="28"/>
        </w:rPr>
      </w:pPr>
      <w:r w:rsidRPr="00810474">
        <w:rPr>
          <w:sz w:val="28"/>
          <w:szCs w:val="28"/>
        </w:rPr>
        <w:t>2) отставка по собственному желанию;</w:t>
      </w:r>
    </w:p>
    <w:p w:rsidR="009B0052" w:rsidRPr="00810474" w:rsidRDefault="009B0052" w:rsidP="009B0052">
      <w:pPr>
        <w:autoSpaceDE w:val="0"/>
        <w:autoSpaceDN w:val="0"/>
        <w:adjustRightInd w:val="0"/>
        <w:ind w:firstLine="851"/>
        <w:jc w:val="both"/>
        <w:rPr>
          <w:sz w:val="28"/>
          <w:szCs w:val="28"/>
        </w:rPr>
      </w:pPr>
      <w:r w:rsidRPr="00810474">
        <w:rPr>
          <w:sz w:val="28"/>
          <w:szCs w:val="28"/>
        </w:rPr>
        <w:t>3) признание судом недееспособным или ограниченно дееспособным;</w:t>
      </w:r>
    </w:p>
    <w:p w:rsidR="009B0052" w:rsidRPr="00810474" w:rsidRDefault="009B0052" w:rsidP="009B0052">
      <w:pPr>
        <w:autoSpaceDE w:val="0"/>
        <w:autoSpaceDN w:val="0"/>
        <w:adjustRightInd w:val="0"/>
        <w:ind w:firstLine="851"/>
        <w:jc w:val="both"/>
        <w:rPr>
          <w:sz w:val="28"/>
          <w:szCs w:val="28"/>
        </w:rPr>
      </w:pPr>
      <w:r w:rsidRPr="00810474">
        <w:rPr>
          <w:sz w:val="28"/>
          <w:szCs w:val="28"/>
        </w:rPr>
        <w:t>4) признание судом безвестно отсутствующим или объявление умершим;</w:t>
      </w:r>
    </w:p>
    <w:p w:rsidR="009B0052" w:rsidRPr="00810474" w:rsidRDefault="006C49FD" w:rsidP="009B0052">
      <w:pPr>
        <w:autoSpaceDE w:val="0"/>
        <w:autoSpaceDN w:val="0"/>
        <w:adjustRightInd w:val="0"/>
        <w:ind w:firstLine="851"/>
        <w:jc w:val="both"/>
        <w:rPr>
          <w:sz w:val="28"/>
          <w:szCs w:val="28"/>
        </w:rPr>
      </w:pPr>
      <w:r w:rsidRPr="00810474">
        <w:rPr>
          <w:sz w:val="28"/>
          <w:szCs w:val="28"/>
        </w:rPr>
        <w:t>5) </w:t>
      </w:r>
      <w:r w:rsidR="009B0052" w:rsidRPr="00810474">
        <w:rPr>
          <w:sz w:val="28"/>
          <w:szCs w:val="28"/>
        </w:rPr>
        <w:t>вступление в отношении его в законную силу обвинительного приговора суда;</w:t>
      </w:r>
    </w:p>
    <w:p w:rsidR="009B0052" w:rsidRPr="00810474" w:rsidRDefault="006C49FD" w:rsidP="009B0052">
      <w:pPr>
        <w:autoSpaceDE w:val="0"/>
        <w:autoSpaceDN w:val="0"/>
        <w:adjustRightInd w:val="0"/>
        <w:ind w:firstLine="851"/>
        <w:jc w:val="both"/>
        <w:rPr>
          <w:sz w:val="28"/>
          <w:szCs w:val="28"/>
        </w:rPr>
      </w:pPr>
      <w:r w:rsidRPr="00810474">
        <w:rPr>
          <w:sz w:val="28"/>
          <w:szCs w:val="28"/>
        </w:rPr>
        <w:t>6) </w:t>
      </w:r>
      <w:r w:rsidR="009B0052" w:rsidRPr="00810474">
        <w:rPr>
          <w:sz w:val="28"/>
          <w:szCs w:val="28"/>
        </w:rPr>
        <w:t>выезд за пределы Российской Федерации на постоянное место жительства;</w:t>
      </w:r>
    </w:p>
    <w:p w:rsidR="009B0052" w:rsidRPr="00810474" w:rsidRDefault="006C49FD" w:rsidP="009B0052">
      <w:pPr>
        <w:autoSpaceDE w:val="0"/>
        <w:autoSpaceDN w:val="0"/>
        <w:adjustRightInd w:val="0"/>
        <w:ind w:firstLine="851"/>
        <w:jc w:val="both"/>
        <w:rPr>
          <w:sz w:val="28"/>
          <w:szCs w:val="28"/>
        </w:rPr>
      </w:pPr>
      <w:r w:rsidRPr="00810474">
        <w:rPr>
          <w:sz w:val="28"/>
          <w:szCs w:val="28"/>
        </w:rPr>
        <w:t>7) </w:t>
      </w:r>
      <w:r w:rsidR="009B0052" w:rsidRPr="00810474">
        <w:rPr>
          <w:sz w:val="28"/>
          <w:szCs w:val="28"/>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9B0052" w:rsidRPr="00810474" w:rsidRDefault="007455CD" w:rsidP="009B0052">
      <w:pPr>
        <w:autoSpaceDE w:val="0"/>
        <w:autoSpaceDN w:val="0"/>
        <w:adjustRightInd w:val="0"/>
        <w:ind w:firstLine="851"/>
        <w:jc w:val="both"/>
        <w:rPr>
          <w:sz w:val="28"/>
          <w:szCs w:val="28"/>
        </w:rPr>
      </w:pPr>
      <w:r w:rsidRPr="00810474">
        <w:rPr>
          <w:sz w:val="28"/>
          <w:szCs w:val="28"/>
        </w:rPr>
        <w:t>8) </w:t>
      </w:r>
      <w:r w:rsidR="009B0052" w:rsidRPr="00810474">
        <w:rPr>
          <w:sz w:val="28"/>
          <w:szCs w:val="28"/>
        </w:rPr>
        <w:t>призыв на военную службу или направление на заменяющую ее альтернативную гражданскую службу;</w:t>
      </w:r>
    </w:p>
    <w:p w:rsidR="009B0052" w:rsidRPr="00810474" w:rsidRDefault="009B0052" w:rsidP="009B0052">
      <w:pPr>
        <w:autoSpaceDE w:val="0"/>
        <w:autoSpaceDN w:val="0"/>
        <w:adjustRightInd w:val="0"/>
        <w:ind w:firstLine="851"/>
        <w:jc w:val="both"/>
        <w:rPr>
          <w:sz w:val="28"/>
          <w:szCs w:val="28"/>
        </w:rPr>
      </w:pPr>
      <w:r w:rsidRPr="00810474">
        <w:rPr>
          <w:sz w:val="28"/>
          <w:szCs w:val="28"/>
        </w:rPr>
        <w:t>9) приобретение статуса иностранного агента;</w:t>
      </w:r>
    </w:p>
    <w:p w:rsidR="009B0052" w:rsidRPr="00810474" w:rsidRDefault="009B0052" w:rsidP="009B0052">
      <w:pPr>
        <w:autoSpaceDE w:val="0"/>
        <w:autoSpaceDN w:val="0"/>
        <w:adjustRightInd w:val="0"/>
        <w:ind w:firstLine="851"/>
        <w:jc w:val="both"/>
        <w:rPr>
          <w:sz w:val="28"/>
          <w:szCs w:val="28"/>
        </w:rPr>
      </w:pPr>
      <w:r w:rsidRPr="00810474">
        <w:rPr>
          <w:sz w:val="28"/>
          <w:szCs w:val="28"/>
        </w:rPr>
        <w:t>10) утрата доверия Президента Российской Федерации;</w:t>
      </w:r>
    </w:p>
    <w:p w:rsidR="009B0052" w:rsidRPr="00810474" w:rsidRDefault="009B0052" w:rsidP="009B0052">
      <w:pPr>
        <w:autoSpaceDE w:val="0"/>
        <w:autoSpaceDN w:val="0"/>
        <w:adjustRightInd w:val="0"/>
        <w:ind w:firstLine="851"/>
        <w:jc w:val="both"/>
        <w:rPr>
          <w:sz w:val="28"/>
          <w:szCs w:val="28"/>
        </w:rPr>
      </w:pPr>
      <w:r w:rsidRPr="00810474">
        <w:rPr>
          <w:sz w:val="28"/>
          <w:szCs w:val="28"/>
        </w:rPr>
        <w:t>11) удаление в отставку;</w:t>
      </w:r>
    </w:p>
    <w:p w:rsidR="009B0052" w:rsidRPr="00810474" w:rsidRDefault="009B0052" w:rsidP="009B0052">
      <w:pPr>
        <w:autoSpaceDE w:val="0"/>
        <w:autoSpaceDN w:val="0"/>
        <w:adjustRightInd w:val="0"/>
        <w:ind w:firstLine="851"/>
        <w:jc w:val="both"/>
        <w:rPr>
          <w:sz w:val="28"/>
          <w:szCs w:val="28"/>
        </w:rPr>
      </w:pPr>
      <w:r w:rsidRPr="00810474">
        <w:rPr>
          <w:sz w:val="28"/>
          <w:szCs w:val="28"/>
        </w:rPr>
        <w:t>12) отрешение от должности;</w:t>
      </w:r>
    </w:p>
    <w:p w:rsidR="009B0052" w:rsidRPr="00810474" w:rsidRDefault="006C49FD" w:rsidP="009B0052">
      <w:pPr>
        <w:autoSpaceDE w:val="0"/>
        <w:autoSpaceDN w:val="0"/>
        <w:adjustRightInd w:val="0"/>
        <w:ind w:firstLine="851"/>
        <w:jc w:val="both"/>
        <w:rPr>
          <w:sz w:val="28"/>
          <w:szCs w:val="28"/>
        </w:rPr>
      </w:pPr>
      <w:r w:rsidRPr="00810474">
        <w:rPr>
          <w:sz w:val="28"/>
          <w:szCs w:val="28"/>
        </w:rPr>
        <w:t>13) </w:t>
      </w:r>
      <w:r w:rsidR="009B0052" w:rsidRPr="00810474">
        <w:rPr>
          <w:sz w:val="28"/>
          <w:szCs w:val="28"/>
        </w:rPr>
        <w:t>установленная в судебном порядке стойкая неспособность по состоянию здоровья осуществлять полномочия главы муниципального образования;</w:t>
      </w:r>
    </w:p>
    <w:p w:rsidR="009B0052" w:rsidRPr="00810474" w:rsidRDefault="006C49FD" w:rsidP="009B0052">
      <w:pPr>
        <w:autoSpaceDE w:val="0"/>
        <w:autoSpaceDN w:val="0"/>
        <w:adjustRightInd w:val="0"/>
        <w:ind w:firstLine="851"/>
        <w:jc w:val="both"/>
        <w:rPr>
          <w:sz w:val="28"/>
          <w:szCs w:val="28"/>
        </w:rPr>
      </w:pPr>
      <w:r w:rsidRPr="00810474">
        <w:rPr>
          <w:sz w:val="28"/>
          <w:szCs w:val="28"/>
        </w:rPr>
        <w:t>14) </w:t>
      </w:r>
      <w:r w:rsidR="009B0052" w:rsidRPr="00810474">
        <w:rPr>
          <w:sz w:val="28"/>
          <w:szCs w:val="28"/>
        </w:rPr>
        <w:t xml:space="preserve">преобразование муниципального образования, осуществляемое в соответствии с </w:t>
      </w:r>
      <w:r w:rsidR="00B90FB9" w:rsidRPr="00810474">
        <w:rPr>
          <w:sz w:val="28"/>
          <w:szCs w:val="28"/>
        </w:rPr>
        <w:t>действующим законодательством</w:t>
      </w:r>
      <w:r w:rsidR="009B0052" w:rsidRPr="00810474">
        <w:rPr>
          <w:sz w:val="28"/>
          <w:szCs w:val="28"/>
        </w:rPr>
        <w:t>;</w:t>
      </w:r>
    </w:p>
    <w:p w:rsidR="009B0052" w:rsidRPr="00810474" w:rsidRDefault="009B0052" w:rsidP="009B0052">
      <w:pPr>
        <w:autoSpaceDE w:val="0"/>
        <w:autoSpaceDN w:val="0"/>
        <w:adjustRightInd w:val="0"/>
        <w:ind w:firstLine="851"/>
        <w:jc w:val="both"/>
        <w:rPr>
          <w:sz w:val="28"/>
          <w:szCs w:val="28"/>
        </w:rPr>
      </w:pPr>
      <w:r w:rsidRPr="00810474">
        <w:rPr>
          <w:sz w:val="28"/>
          <w:szCs w:val="28"/>
        </w:rPr>
        <w:t>15) увеличение численности избирателей муниципального образования более чем на 25 процентов;</w:t>
      </w:r>
    </w:p>
    <w:p w:rsidR="009B0052" w:rsidRPr="00810474" w:rsidRDefault="006C49FD" w:rsidP="009B0052">
      <w:pPr>
        <w:autoSpaceDE w:val="0"/>
        <w:autoSpaceDN w:val="0"/>
        <w:adjustRightInd w:val="0"/>
        <w:ind w:firstLine="851"/>
        <w:jc w:val="both"/>
        <w:rPr>
          <w:sz w:val="28"/>
          <w:szCs w:val="28"/>
        </w:rPr>
      </w:pPr>
      <w:r w:rsidRPr="00810474">
        <w:rPr>
          <w:sz w:val="28"/>
          <w:szCs w:val="28"/>
        </w:rPr>
        <w:t>16) </w:t>
      </w:r>
      <w:r w:rsidR="009B0052" w:rsidRPr="00810474">
        <w:rPr>
          <w:sz w:val="28"/>
          <w:szCs w:val="28"/>
        </w:rPr>
        <w:t>нарушение срока издания муниципального правового акта, необходимого для реализации решения, принятого путем п</w:t>
      </w:r>
      <w:r w:rsidR="003D06E8" w:rsidRPr="00810474">
        <w:rPr>
          <w:sz w:val="28"/>
          <w:szCs w:val="28"/>
        </w:rPr>
        <w:t>рямого волеизъявления населения;</w:t>
      </w:r>
    </w:p>
    <w:p w:rsidR="009B0052" w:rsidRPr="00810474" w:rsidRDefault="00261620" w:rsidP="009B0052">
      <w:pPr>
        <w:autoSpaceDE w:val="0"/>
        <w:autoSpaceDN w:val="0"/>
        <w:adjustRightInd w:val="0"/>
        <w:ind w:firstLine="851"/>
        <w:jc w:val="both"/>
        <w:rPr>
          <w:sz w:val="28"/>
          <w:szCs w:val="28"/>
        </w:rPr>
      </w:pPr>
      <w:r w:rsidRPr="00810474">
        <w:rPr>
          <w:sz w:val="28"/>
          <w:szCs w:val="28"/>
        </w:rPr>
        <w:t>17) </w:t>
      </w:r>
      <w:r w:rsidR="009B0052" w:rsidRPr="00810474">
        <w:rPr>
          <w:sz w:val="28"/>
          <w:szCs w:val="28"/>
        </w:rPr>
        <w:t xml:space="preserve">иные случаи, установленные Федеральным законом </w:t>
      </w:r>
      <w:r w:rsidR="00B020AA" w:rsidRPr="00810474">
        <w:rPr>
          <w:sz w:val="28"/>
          <w:szCs w:val="28"/>
        </w:rPr>
        <w:t xml:space="preserve">                                 </w:t>
      </w:r>
      <w:r w:rsidR="009B0052" w:rsidRPr="00810474">
        <w:rPr>
          <w:sz w:val="28"/>
          <w:szCs w:val="28"/>
        </w:rPr>
        <w:t>№ 33-ФЗ и другими федеральными законами.</w:t>
      </w:r>
    </w:p>
    <w:p w:rsidR="009B0052" w:rsidRPr="00810474" w:rsidRDefault="000349CD"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2. </w:t>
      </w:r>
      <w:r w:rsidR="009B0052" w:rsidRPr="00810474">
        <w:rPr>
          <w:rFonts w:ascii="Times New Roman" w:hAnsi="Times New Roman" w:cs="Times New Roman"/>
          <w:sz w:val="28"/>
          <w:szCs w:val="28"/>
        </w:rPr>
        <w:t xml:space="preserve">Глава </w:t>
      </w:r>
      <w:r w:rsidR="00B32FF9" w:rsidRPr="00810474">
        <w:rPr>
          <w:rFonts w:ascii="Times New Roman" w:hAnsi="Times New Roman" w:cs="Times New Roman"/>
          <w:sz w:val="28"/>
          <w:szCs w:val="28"/>
        </w:rPr>
        <w:t xml:space="preserve">района </w:t>
      </w:r>
      <w:r w:rsidR="009B0052" w:rsidRPr="00810474">
        <w:rPr>
          <w:rFonts w:ascii="Times New Roman" w:hAnsi="Times New Roman" w:cs="Times New Roman"/>
          <w:sz w:val="28"/>
          <w:szCs w:val="28"/>
        </w:rPr>
        <w:t xml:space="preserve">направляет </w:t>
      </w:r>
      <w:r w:rsidR="009B0052" w:rsidRPr="00810474">
        <w:rPr>
          <w:rFonts w:ascii="Times New Roman" w:eastAsia="Times New Roman" w:hAnsi="Times New Roman" w:cs="Times New Roman"/>
          <w:kern w:val="0"/>
          <w:sz w:val="28"/>
          <w:szCs w:val="28"/>
          <w:lang w:eastAsia="ru-RU"/>
        </w:rPr>
        <w:t>письменное</w:t>
      </w:r>
      <w:r w:rsidR="009B0052" w:rsidRPr="00810474">
        <w:rPr>
          <w:rFonts w:ascii="Times New Roman" w:eastAsia="Times New Roman" w:hAnsi="Times New Roman" w:cs="Times New Roman"/>
          <w:b/>
          <w:kern w:val="0"/>
          <w:sz w:val="28"/>
          <w:szCs w:val="28"/>
          <w:lang w:eastAsia="ru-RU"/>
        </w:rPr>
        <w:t xml:space="preserve"> </w:t>
      </w:r>
      <w:r w:rsidR="009B0052" w:rsidRPr="00810474">
        <w:rPr>
          <w:rFonts w:ascii="Times New Roman" w:hAnsi="Times New Roman" w:cs="Times New Roman"/>
          <w:sz w:val="28"/>
          <w:szCs w:val="28"/>
        </w:rPr>
        <w:t xml:space="preserve">заявление об отставке по собственному желанию в Совет. Прекращение полномочий главы </w:t>
      </w:r>
      <w:r w:rsidR="00B32FF9" w:rsidRPr="00810474">
        <w:rPr>
          <w:rFonts w:ascii="Times New Roman" w:hAnsi="Times New Roman" w:cs="Times New Roman"/>
          <w:sz w:val="28"/>
          <w:szCs w:val="28"/>
        </w:rPr>
        <w:t xml:space="preserve">района </w:t>
      </w:r>
      <w:r w:rsidR="009B0052" w:rsidRPr="00810474">
        <w:rPr>
          <w:rFonts w:ascii="Times New Roman" w:hAnsi="Times New Roman" w:cs="Times New Roman"/>
          <w:sz w:val="28"/>
          <w:szCs w:val="28"/>
        </w:rPr>
        <w:t>в результате отставки по собственному желанию оформляется решением Совета в срок не позднее 30 дней со дня подачи заявления.</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Если Совет не примет решение в установленный срок, то полномочия главы </w:t>
      </w:r>
      <w:r w:rsidR="00B32FF9"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считаются прекращенными со следующего дня по истечении указанного срока.</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Заявление главы </w:t>
      </w:r>
      <w:r w:rsidR="00B32FF9"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 xml:space="preserve">об отставке по собственному желанию не может быть отозвано после принятия решения Советом. </w:t>
      </w:r>
    </w:p>
    <w:p w:rsidR="009B0052" w:rsidRPr="00810474" w:rsidRDefault="000349CD" w:rsidP="009B0052">
      <w:pPr>
        <w:autoSpaceDE w:val="0"/>
        <w:autoSpaceDN w:val="0"/>
        <w:adjustRightInd w:val="0"/>
        <w:ind w:firstLine="851"/>
        <w:jc w:val="both"/>
        <w:rPr>
          <w:sz w:val="28"/>
          <w:szCs w:val="28"/>
        </w:rPr>
      </w:pPr>
      <w:r w:rsidRPr="00810474">
        <w:rPr>
          <w:sz w:val="28"/>
          <w:szCs w:val="28"/>
        </w:rPr>
        <w:t>3. </w:t>
      </w:r>
      <w:r w:rsidR="009B0052" w:rsidRPr="00810474">
        <w:rPr>
          <w:sz w:val="28"/>
          <w:szCs w:val="28"/>
        </w:rPr>
        <w:t xml:space="preserve">В случаях принятия решения Совета о досрочном прекращении полномочий главы </w:t>
      </w:r>
      <w:r w:rsidR="00B32FF9" w:rsidRPr="00810474">
        <w:rPr>
          <w:sz w:val="28"/>
          <w:szCs w:val="28"/>
        </w:rPr>
        <w:t xml:space="preserve">района, </w:t>
      </w:r>
      <w:r w:rsidR="009B0052" w:rsidRPr="00810474">
        <w:rPr>
          <w:sz w:val="28"/>
          <w:szCs w:val="28"/>
        </w:rPr>
        <w:t xml:space="preserve">полномочия главы </w:t>
      </w:r>
      <w:r w:rsidR="00B32FF9" w:rsidRPr="00810474">
        <w:rPr>
          <w:sz w:val="28"/>
          <w:szCs w:val="28"/>
        </w:rPr>
        <w:t xml:space="preserve">района </w:t>
      </w:r>
      <w:r w:rsidR="009B0052" w:rsidRPr="00810474">
        <w:rPr>
          <w:sz w:val="28"/>
          <w:szCs w:val="28"/>
        </w:rPr>
        <w:t>прекращаются досрочно со дня вступления в силу решения Совета или в срок, указанный в нем.</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Совет принимает такое решение на ближайшем заседании Совета, за </w:t>
      </w:r>
      <w:r w:rsidRPr="00810474">
        <w:rPr>
          <w:sz w:val="28"/>
          <w:szCs w:val="28"/>
        </w:rPr>
        <w:lastRenderedPageBreak/>
        <w:t xml:space="preserve">исключением случаев, установленных законодательством. </w:t>
      </w:r>
    </w:p>
    <w:p w:rsidR="009B0052" w:rsidRPr="00810474" w:rsidRDefault="000349CD" w:rsidP="009B0052">
      <w:pPr>
        <w:ind w:firstLine="851"/>
        <w:jc w:val="both"/>
        <w:rPr>
          <w:sz w:val="28"/>
          <w:szCs w:val="28"/>
        </w:rPr>
      </w:pPr>
      <w:r w:rsidRPr="00810474">
        <w:rPr>
          <w:sz w:val="28"/>
          <w:szCs w:val="28"/>
        </w:rPr>
        <w:t>4. </w:t>
      </w:r>
      <w:r w:rsidR="009B0052" w:rsidRPr="00810474">
        <w:rPr>
          <w:sz w:val="28"/>
          <w:szCs w:val="28"/>
        </w:rPr>
        <w:t xml:space="preserve">Совет в соответствии с Федеральным законом № 33-ФЗ вправе удалить главу </w:t>
      </w:r>
      <w:r w:rsidR="00B32FF9" w:rsidRPr="00810474">
        <w:rPr>
          <w:sz w:val="28"/>
          <w:szCs w:val="28"/>
        </w:rPr>
        <w:t xml:space="preserve">района </w:t>
      </w:r>
      <w:r w:rsidR="009B0052" w:rsidRPr="00810474">
        <w:rPr>
          <w:sz w:val="28"/>
          <w:szCs w:val="28"/>
        </w:rPr>
        <w:t>в отставку по инициативе депутатов Совета или по инициативе Губернатора Краснодарского края.</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5. Основаниями для удаления главы </w:t>
      </w:r>
      <w:r w:rsidR="00B32FF9" w:rsidRPr="00810474">
        <w:rPr>
          <w:sz w:val="28"/>
          <w:szCs w:val="28"/>
        </w:rPr>
        <w:t xml:space="preserve">района </w:t>
      </w:r>
      <w:r w:rsidRPr="00810474">
        <w:rPr>
          <w:sz w:val="28"/>
          <w:szCs w:val="28"/>
        </w:rPr>
        <w:t>в отставку являются:</w:t>
      </w:r>
    </w:p>
    <w:p w:rsidR="009B0052" w:rsidRPr="00810474" w:rsidRDefault="00261620" w:rsidP="009B0052">
      <w:pPr>
        <w:ind w:firstLine="851"/>
        <w:jc w:val="both"/>
        <w:rPr>
          <w:sz w:val="28"/>
          <w:szCs w:val="28"/>
        </w:rPr>
      </w:pPr>
      <w:r w:rsidRPr="00810474">
        <w:rPr>
          <w:sz w:val="28"/>
          <w:szCs w:val="28"/>
        </w:rPr>
        <w:t>1) </w:t>
      </w:r>
      <w:r w:rsidR="009B0052" w:rsidRPr="00810474">
        <w:rPr>
          <w:sz w:val="28"/>
          <w:szCs w:val="28"/>
        </w:rPr>
        <w:t xml:space="preserve">решения, действия (бездействие) главы </w:t>
      </w:r>
      <w:r w:rsidR="00B32FF9" w:rsidRPr="00810474">
        <w:rPr>
          <w:sz w:val="28"/>
          <w:szCs w:val="28"/>
        </w:rPr>
        <w:t xml:space="preserve">района, </w:t>
      </w:r>
      <w:r w:rsidR="009B0052" w:rsidRPr="00810474">
        <w:rPr>
          <w:sz w:val="28"/>
          <w:szCs w:val="28"/>
        </w:rPr>
        <w:t xml:space="preserve">повлекшие (повлекшее) за собой наступление последствий, предусмотренных пунктами 2 и 3 части 1 статьи 38 Федерального закона </w:t>
      </w:r>
      <w:r w:rsidR="00DB7423" w:rsidRPr="00810474">
        <w:rPr>
          <w:sz w:val="28"/>
          <w:szCs w:val="28"/>
        </w:rPr>
        <w:t>№ 33-ФЗ</w:t>
      </w:r>
      <w:r w:rsidR="009B0052" w:rsidRPr="00810474">
        <w:rPr>
          <w:sz w:val="28"/>
          <w:szCs w:val="28"/>
        </w:rPr>
        <w:t>;</w:t>
      </w:r>
    </w:p>
    <w:p w:rsidR="009B0052" w:rsidRPr="00810474" w:rsidRDefault="00261620" w:rsidP="009B0052">
      <w:pPr>
        <w:ind w:firstLine="851"/>
        <w:jc w:val="both"/>
        <w:rPr>
          <w:sz w:val="28"/>
          <w:szCs w:val="28"/>
        </w:rPr>
      </w:pPr>
      <w:proofErr w:type="gramStart"/>
      <w:r w:rsidRPr="00810474">
        <w:rPr>
          <w:sz w:val="28"/>
          <w:szCs w:val="28"/>
        </w:rPr>
        <w:t>2) </w:t>
      </w:r>
      <w:r w:rsidR="009B0052" w:rsidRPr="00810474">
        <w:rPr>
          <w:sz w:val="28"/>
          <w:szCs w:val="28"/>
        </w:rPr>
        <w:t xml:space="preserve">неисполнение в течение трех и более месяцев обязанностей по решению вопросов </w:t>
      </w:r>
      <w:r w:rsidR="00D702CC" w:rsidRPr="00810474">
        <w:rPr>
          <w:sz w:val="28"/>
          <w:szCs w:val="28"/>
          <w:lang w:eastAsia="ru-RU"/>
        </w:rPr>
        <w:t>непосредственного обеспечения жизнедеятельности населения</w:t>
      </w:r>
      <w:r w:rsidR="009B0052" w:rsidRPr="00810474">
        <w:rPr>
          <w:sz w:val="28"/>
          <w:szCs w:val="28"/>
        </w:rPr>
        <w:t xml:space="preserve">, осуществлению полномочий, предусмотренных Федеральным законом </w:t>
      </w:r>
      <w:r w:rsidR="00DB7423" w:rsidRPr="00810474">
        <w:rPr>
          <w:sz w:val="28"/>
          <w:szCs w:val="28"/>
        </w:rPr>
        <w:t>№ 33-ФЗ</w:t>
      </w:r>
      <w:r w:rsidR="009B0052" w:rsidRPr="00810474">
        <w:rPr>
          <w:sz w:val="28"/>
          <w:szCs w:val="28"/>
        </w:rPr>
        <w:t xml:space="preserve">, другими федеральными законами, Уставом муниципального образования </w:t>
      </w:r>
      <w:r w:rsidR="00DB7423" w:rsidRPr="00810474">
        <w:rPr>
          <w:sz w:val="28"/>
          <w:szCs w:val="28"/>
        </w:rPr>
        <w:t>Ейский</w:t>
      </w:r>
      <w:r w:rsidR="00B32FF9" w:rsidRPr="00810474">
        <w:rPr>
          <w:sz w:val="28"/>
          <w:szCs w:val="28"/>
        </w:rPr>
        <w:t xml:space="preserve"> район</w:t>
      </w:r>
      <w:r w:rsidR="009B0052" w:rsidRPr="00810474">
        <w:rPr>
          <w:sz w:val="28"/>
          <w:szCs w:val="28"/>
        </w:rPr>
        <w:t>,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roofErr w:type="gramEnd"/>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3) неудовлетворительная оценка деятельности главы </w:t>
      </w:r>
      <w:r w:rsidR="00B32FF9" w:rsidRPr="00810474">
        <w:rPr>
          <w:sz w:val="28"/>
          <w:szCs w:val="28"/>
        </w:rPr>
        <w:t xml:space="preserve">района </w:t>
      </w:r>
      <w:r w:rsidRPr="00810474">
        <w:rPr>
          <w:sz w:val="28"/>
          <w:szCs w:val="28"/>
        </w:rPr>
        <w:t>Советом по результатам его ежегодного отчета перед Советом, данная два раза подряд;</w:t>
      </w:r>
    </w:p>
    <w:p w:rsidR="009B0052" w:rsidRPr="00810474" w:rsidRDefault="00261620" w:rsidP="009B0052">
      <w:pPr>
        <w:autoSpaceDE w:val="0"/>
        <w:autoSpaceDN w:val="0"/>
        <w:adjustRightInd w:val="0"/>
        <w:ind w:firstLine="851"/>
        <w:jc w:val="both"/>
        <w:rPr>
          <w:sz w:val="28"/>
          <w:szCs w:val="28"/>
        </w:rPr>
      </w:pPr>
      <w:r w:rsidRPr="00810474">
        <w:rPr>
          <w:sz w:val="28"/>
          <w:szCs w:val="28"/>
        </w:rPr>
        <w:t>4) </w:t>
      </w:r>
      <w:r w:rsidR="009B0052" w:rsidRPr="00810474">
        <w:rPr>
          <w:sz w:val="28"/>
          <w:szCs w:val="28"/>
        </w:rPr>
        <w:t xml:space="preserve">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w:t>
      </w:r>
      <w:r w:rsidR="00DB7423" w:rsidRPr="00810474">
        <w:rPr>
          <w:sz w:val="28"/>
          <w:szCs w:val="28"/>
        </w:rPr>
        <w:t>№ 33-ФЗ</w:t>
      </w:r>
      <w:r w:rsidR="009B0052" w:rsidRPr="00810474">
        <w:rPr>
          <w:sz w:val="28"/>
          <w:szCs w:val="28"/>
        </w:rPr>
        <w:t>;</w:t>
      </w:r>
    </w:p>
    <w:p w:rsidR="009B0052" w:rsidRPr="00810474" w:rsidRDefault="009B0052" w:rsidP="009B0052">
      <w:pPr>
        <w:autoSpaceDE w:val="0"/>
        <w:autoSpaceDN w:val="0"/>
        <w:adjustRightInd w:val="0"/>
        <w:ind w:firstLine="851"/>
        <w:jc w:val="both"/>
        <w:rPr>
          <w:sz w:val="28"/>
          <w:szCs w:val="28"/>
        </w:rPr>
      </w:pPr>
      <w:proofErr w:type="gramStart"/>
      <w:r w:rsidRPr="00810474">
        <w:rPr>
          <w:sz w:val="28"/>
          <w:szCs w:val="28"/>
        </w:rPr>
        <w:t xml:space="preserve">5) допущение главой </w:t>
      </w:r>
      <w:r w:rsidR="00B32FF9" w:rsidRPr="00810474">
        <w:rPr>
          <w:sz w:val="28"/>
          <w:szCs w:val="28"/>
        </w:rPr>
        <w:t xml:space="preserve">района, </w:t>
      </w:r>
      <w:r w:rsidRPr="00810474">
        <w:rPr>
          <w:sz w:val="28"/>
          <w:szCs w:val="28"/>
        </w:rPr>
        <w:t>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810474">
        <w:rPr>
          <w:sz w:val="28"/>
          <w:szCs w:val="28"/>
        </w:rPr>
        <w:t xml:space="preserve"> способствовало возникновению межнациональных (межэтнических) и межконфессиональных конфликтов;</w:t>
      </w:r>
    </w:p>
    <w:p w:rsidR="009B0052" w:rsidRPr="00810474" w:rsidRDefault="00F633A2" w:rsidP="009B0052">
      <w:pPr>
        <w:autoSpaceDE w:val="0"/>
        <w:autoSpaceDN w:val="0"/>
        <w:adjustRightInd w:val="0"/>
        <w:ind w:firstLine="851"/>
        <w:jc w:val="both"/>
        <w:rPr>
          <w:sz w:val="28"/>
          <w:szCs w:val="28"/>
        </w:rPr>
      </w:pPr>
      <w:bookmarkStart w:id="12" w:name="Par7"/>
      <w:bookmarkEnd w:id="12"/>
      <w:r w:rsidRPr="00810474">
        <w:rPr>
          <w:sz w:val="28"/>
          <w:szCs w:val="28"/>
        </w:rPr>
        <w:t>6) </w:t>
      </w:r>
      <w:proofErr w:type="gramStart"/>
      <w:r w:rsidR="009B0052" w:rsidRPr="00810474">
        <w:rPr>
          <w:sz w:val="28"/>
          <w:szCs w:val="28"/>
        </w:rPr>
        <w:t>систематическое</w:t>
      </w:r>
      <w:proofErr w:type="gramEnd"/>
      <w:r w:rsidR="009B0052" w:rsidRPr="00810474">
        <w:rPr>
          <w:sz w:val="28"/>
          <w:szCs w:val="28"/>
        </w:rPr>
        <w:t xml:space="preserve"> </w:t>
      </w:r>
      <w:proofErr w:type="spellStart"/>
      <w:r w:rsidR="00082EF8" w:rsidRPr="00EF2FE1">
        <w:rPr>
          <w:sz w:val="28"/>
          <w:szCs w:val="28"/>
        </w:rPr>
        <w:t>недостижение</w:t>
      </w:r>
      <w:proofErr w:type="spellEnd"/>
      <w:r w:rsidR="009B0052" w:rsidRPr="00810474">
        <w:rPr>
          <w:sz w:val="28"/>
          <w:szCs w:val="28"/>
        </w:rPr>
        <w:t xml:space="preserve"> показателей эффективности деятельности органов местного самоуправления.</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6. Инициатива депутатов Совета об удалении главы </w:t>
      </w:r>
      <w:r w:rsidR="00B32FF9" w:rsidRPr="00810474">
        <w:rPr>
          <w:sz w:val="28"/>
          <w:szCs w:val="28"/>
        </w:rPr>
        <w:t xml:space="preserve">района </w:t>
      </w:r>
      <w:r w:rsidRPr="00810474">
        <w:rPr>
          <w:sz w:val="28"/>
          <w:szCs w:val="28"/>
        </w:rPr>
        <w:t xml:space="preserve">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w:t>
      </w:r>
      <w:r w:rsidR="00B32FF9" w:rsidRPr="00810474">
        <w:rPr>
          <w:sz w:val="28"/>
          <w:szCs w:val="28"/>
        </w:rPr>
        <w:t xml:space="preserve">района </w:t>
      </w:r>
      <w:r w:rsidRPr="00810474">
        <w:rPr>
          <w:sz w:val="28"/>
          <w:szCs w:val="28"/>
        </w:rPr>
        <w:t>и Губернатор Краснодарского края уведомляются не позднее дня, следующего за днем внесения указанного обращения в Совет.</w:t>
      </w:r>
    </w:p>
    <w:p w:rsidR="009B0052" w:rsidRPr="00810474" w:rsidRDefault="00261620" w:rsidP="009B0052">
      <w:pPr>
        <w:autoSpaceDE w:val="0"/>
        <w:autoSpaceDN w:val="0"/>
        <w:adjustRightInd w:val="0"/>
        <w:ind w:firstLine="851"/>
        <w:jc w:val="both"/>
        <w:rPr>
          <w:sz w:val="28"/>
          <w:szCs w:val="28"/>
        </w:rPr>
      </w:pPr>
      <w:r w:rsidRPr="00810474">
        <w:rPr>
          <w:sz w:val="28"/>
          <w:szCs w:val="28"/>
        </w:rPr>
        <w:t>7. </w:t>
      </w:r>
      <w:r w:rsidR="000349CD" w:rsidRPr="00810474">
        <w:rPr>
          <w:sz w:val="28"/>
          <w:szCs w:val="28"/>
        </w:rPr>
        <w:t> </w:t>
      </w:r>
      <w:r w:rsidR="009B0052" w:rsidRPr="00810474">
        <w:rPr>
          <w:sz w:val="28"/>
          <w:szCs w:val="28"/>
        </w:rPr>
        <w:t>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9B0052" w:rsidRPr="00810474" w:rsidRDefault="009B0052" w:rsidP="009B0052">
      <w:pPr>
        <w:autoSpaceDE w:val="0"/>
        <w:autoSpaceDN w:val="0"/>
        <w:adjustRightInd w:val="0"/>
        <w:ind w:firstLine="851"/>
        <w:jc w:val="both"/>
        <w:rPr>
          <w:sz w:val="28"/>
          <w:szCs w:val="28"/>
        </w:rPr>
      </w:pPr>
      <w:r w:rsidRPr="00810474">
        <w:rPr>
          <w:sz w:val="28"/>
          <w:szCs w:val="28"/>
        </w:rPr>
        <w:t>8. В случае</w:t>
      </w:r>
      <w:proofErr w:type="gramStart"/>
      <w:r w:rsidRPr="00810474">
        <w:rPr>
          <w:sz w:val="28"/>
          <w:szCs w:val="28"/>
        </w:rPr>
        <w:t>,</w:t>
      </w:r>
      <w:proofErr w:type="gramEnd"/>
      <w:r w:rsidRPr="00810474">
        <w:rPr>
          <w:sz w:val="28"/>
          <w:szCs w:val="28"/>
        </w:rPr>
        <w:t xml:space="preserve"> если при рассмотрении инициативы депутатов Совета об удалении главы </w:t>
      </w:r>
      <w:r w:rsidR="00B32FF9" w:rsidRPr="00810474">
        <w:rPr>
          <w:sz w:val="28"/>
          <w:szCs w:val="28"/>
        </w:rPr>
        <w:t xml:space="preserve">района </w:t>
      </w:r>
      <w:r w:rsidRPr="00810474">
        <w:rPr>
          <w:sz w:val="28"/>
          <w:szCs w:val="28"/>
        </w:rPr>
        <w:t xml:space="preserve">в отставку предполагается рассмотрение вопросов, </w:t>
      </w:r>
      <w:r w:rsidRPr="00810474">
        <w:rPr>
          <w:sz w:val="28"/>
          <w:szCs w:val="28"/>
        </w:rPr>
        <w:lastRenderedPageBreak/>
        <w:t>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w:t>
      </w:r>
      <w:r w:rsidR="00B32FF9" w:rsidRPr="00810474">
        <w:rPr>
          <w:sz w:val="28"/>
          <w:szCs w:val="28"/>
        </w:rPr>
        <w:t>й (бездействия) главы района</w:t>
      </w:r>
      <w:r w:rsidRPr="00810474">
        <w:rPr>
          <w:sz w:val="28"/>
          <w:szCs w:val="28"/>
        </w:rPr>
        <w:t xml:space="preserve">, повлекших (повлекшего) наступление последствий, предусмотренных пунктами 2 и 3 части 1 статьи 38 Федерального закона </w:t>
      </w:r>
      <w:r w:rsidR="00082EF8" w:rsidRPr="00810474">
        <w:rPr>
          <w:sz w:val="28"/>
          <w:szCs w:val="28"/>
        </w:rPr>
        <w:t>№ 33-ФЗ</w:t>
      </w:r>
      <w:r w:rsidRPr="00810474">
        <w:rPr>
          <w:sz w:val="28"/>
          <w:szCs w:val="28"/>
        </w:rPr>
        <w:t xml:space="preserve">, решение об удалении главы </w:t>
      </w:r>
      <w:r w:rsidR="00B32FF9" w:rsidRPr="00810474">
        <w:rPr>
          <w:sz w:val="28"/>
          <w:szCs w:val="28"/>
        </w:rPr>
        <w:t xml:space="preserve">района </w:t>
      </w:r>
      <w:r w:rsidRPr="00810474">
        <w:rPr>
          <w:sz w:val="28"/>
          <w:szCs w:val="28"/>
        </w:rPr>
        <w:t>в отставку может быть принято только при согласии Губернатора Краснодарского края.</w:t>
      </w:r>
    </w:p>
    <w:p w:rsidR="009B0052" w:rsidRPr="00810474" w:rsidRDefault="00261620" w:rsidP="009B0052">
      <w:pPr>
        <w:autoSpaceDE w:val="0"/>
        <w:autoSpaceDN w:val="0"/>
        <w:adjustRightInd w:val="0"/>
        <w:ind w:firstLine="851"/>
        <w:jc w:val="both"/>
        <w:rPr>
          <w:sz w:val="28"/>
          <w:szCs w:val="28"/>
        </w:rPr>
      </w:pPr>
      <w:r w:rsidRPr="00810474">
        <w:rPr>
          <w:sz w:val="28"/>
          <w:szCs w:val="28"/>
        </w:rPr>
        <w:t>9. </w:t>
      </w:r>
      <w:r w:rsidR="009B0052" w:rsidRPr="00810474">
        <w:rPr>
          <w:sz w:val="28"/>
          <w:szCs w:val="28"/>
        </w:rPr>
        <w:t xml:space="preserve">Инициатива Губернатора Краснодарского края об удалении главы </w:t>
      </w:r>
      <w:r w:rsidR="00B32FF9" w:rsidRPr="00810474">
        <w:rPr>
          <w:sz w:val="28"/>
          <w:szCs w:val="28"/>
        </w:rPr>
        <w:t xml:space="preserve">района </w:t>
      </w:r>
      <w:r w:rsidR="009B0052" w:rsidRPr="00810474">
        <w:rPr>
          <w:sz w:val="28"/>
          <w:szCs w:val="28"/>
        </w:rPr>
        <w:t xml:space="preserve">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w:t>
      </w:r>
      <w:r w:rsidR="00B32FF9" w:rsidRPr="00810474">
        <w:rPr>
          <w:sz w:val="28"/>
          <w:szCs w:val="28"/>
        </w:rPr>
        <w:t xml:space="preserve">района </w:t>
      </w:r>
      <w:r w:rsidR="009B0052" w:rsidRPr="00810474">
        <w:rPr>
          <w:sz w:val="28"/>
          <w:szCs w:val="28"/>
        </w:rPr>
        <w:t>уведомляется не позднее дня, следующего за днем внесения указанного обращения в Совет.</w:t>
      </w:r>
    </w:p>
    <w:p w:rsidR="009B0052" w:rsidRPr="00810474" w:rsidRDefault="00261620" w:rsidP="009B0052">
      <w:pPr>
        <w:autoSpaceDE w:val="0"/>
        <w:autoSpaceDN w:val="0"/>
        <w:adjustRightInd w:val="0"/>
        <w:ind w:firstLine="851"/>
        <w:jc w:val="both"/>
        <w:rPr>
          <w:sz w:val="28"/>
          <w:szCs w:val="28"/>
        </w:rPr>
      </w:pPr>
      <w:r w:rsidRPr="00810474">
        <w:rPr>
          <w:sz w:val="28"/>
          <w:szCs w:val="28"/>
        </w:rPr>
        <w:t>10. </w:t>
      </w:r>
      <w:r w:rsidR="009B0052" w:rsidRPr="00810474">
        <w:rPr>
          <w:sz w:val="28"/>
          <w:szCs w:val="28"/>
        </w:rPr>
        <w:t xml:space="preserve">Инициатива об удалении главы </w:t>
      </w:r>
      <w:r w:rsidR="00B32FF9" w:rsidRPr="00810474">
        <w:rPr>
          <w:sz w:val="28"/>
          <w:szCs w:val="28"/>
        </w:rPr>
        <w:t xml:space="preserve">района </w:t>
      </w:r>
      <w:r w:rsidR="009B0052" w:rsidRPr="00810474">
        <w:rPr>
          <w:sz w:val="28"/>
          <w:szCs w:val="28"/>
        </w:rPr>
        <w:t>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w:t>
      </w:r>
      <w:r w:rsidR="00B32FF9" w:rsidRPr="00810474">
        <w:rPr>
          <w:sz w:val="28"/>
          <w:szCs w:val="28"/>
        </w:rPr>
        <w:t xml:space="preserve"> района</w:t>
      </w:r>
      <w:r w:rsidR="009B0052" w:rsidRPr="00810474">
        <w:rPr>
          <w:sz w:val="28"/>
          <w:szCs w:val="28"/>
        </w:rPr>
        <w:t>.</w:t>
      </w:r>
    </w:p>
    <w:p w:rsidR="009B0052" w:rsidRPr="00810474" w:rsidRDefault="008B2FA8" w:rsidP="009B0052">
      <w:pPr>
        <w:autoSpaceDE w:val="0"/>
        <w:autoSpaceDN w:val="0"/>
        <w:adjustRightInd w:val="0"/>
        <w:ind w:firstLine="851"/>
        <w:jc w:val="both"/>
        <w:rPr>
          <w:sz w:val="28"/>
          <w:szCs w:val="28"/>
        </w:rPr>
      </w:pPr>
      <w:r w:rsidRPr="00810474">
        <w:rPr>
          <w:sz w:val="28"/>
          <w:szCs w:val="28"/>
        </w:rPr>
        <w:t>11. </w:t>
      </w:r>
      <w:r w:rsidR="009B0052" w:rsidRPr="00810474">
        <w:rPr>
          <w:sz w:val="28"/>
          <w:szCs w:val="28"/>
        </w:rPr>
        <w:t xml:space="preserve">Рассмотрение инициативы депутатов Совета или Губернатора Краснодарского края об удалении главы </w:t>
      </w:r>
      <w:r w:rsidR="00B32FF9" w:rsidRPr="00810474">
        <w:rPr>
          <w:sz w:val="28"/>
          <w:szCs w:val="28"/>
        </w:rPr>
        <w:t xml:space="preserve">района </w:t>
      </w:r>
      <w:r w:rsidR="009B0052" w:rsidRPr="00810474">
        <w:rPr>
          <w:sz w:val="28"/>
          <w:szCs w:val="28"/>
        </w:rPr>
        <w:t>в отставку осуществляется Советом в течение одного месяца со дня внесения соответствующего обращения.</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12. Решение Совета об удалении главы </w:t>
      </w:r>
      <w:r w:rsidR="00B32FF9" w:rsidRPr="00810474">
        <w:rPr>
          <w:sz w:val="28"/>
          <w:szCs w:val="28"/>
        </w:rPr>
        <w:t xml:space="preserve">района </w:t>
      </w:r>
      <w:r w:rsidRPr="00810474">
        <w:rPr>
          <w:sz w:val="28"/>
          <w:szCs w:val="28"/>
        </w:rPr>
        <w:t>в отставку считается принятым, если за него проголосовало не менее двух третей от установленной численности депутатов Совета.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13. Решение Совета об удалении главы </w:t>
      </w:r>
      <w:r w:rsidR="00B32FF9" w:rsidRPr="00810474">
        <w:rPr>
          <w:sz w:val="28"/>
          <w:szCs w:val="28"/>
        </w:rPr>
        <w:t xml:space="preserve">района </w:t>
      </w:r>
      <w:r w:rsidRPr="00810474">
        <w:rPr>
          <w:sz w:val="28"/>
          <w:szCs w:val="28"/>
        </w:rPr>
        <w:t>в отставку подписывается председателем Совета.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14. При рассмотрении и принятии Советом решения об удалении главы </w:t>
      </w:r>
      <w:r w:rsidR="00B32FF9" w:rsidRPr="00810474">
        <w:rPr>
          <w:sz w:val="28"/>
          <w:szCs w:val="28"/>
        </w:rPr>
        <w:t xml:space="preserve">района </w:t>
      </w:r>
      <w:r w:rsidRPr="00810474">
        <w:rPr>
          <w:sz w:val="28"/>
          <w:szCs w:val="28"/>
        </w:rPr>
        <w:t>в отставку должны быть обеспечены:</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w:t>
      </w:r>
      <w:r w:rsidR="00B32FF9" w:rsidRPr="00810474">
        <w:rPr>
          <w:sz w:val="28"/>
          <w:szCs w:val="28"/>
        </w:rPr>
        <w:t>района</w:t>
      </w:r>
      <w:r w:rsidRPr="00810474">
        <w:rPr>
          <w:sz w:val="28"/>
          <w:szCs w:val="28"/>
        </w:rPr>
        <w:t xml:space="preserve"> в отставку;</w:t>
      </w:r>
    </w:p>
    <w:p w:rsidR="009B0052" w:rsidRPr="00810474" w:rsidRDefault="009B0052" w:rsidP="009B0052">
      <w:pPr>
        <w:autoSpaceDE w:val="0"/>
        <w:autoSpaceDN w:val="0"/>
        <w:adjustRightInd w:val="0"/>
        <w:ind w:firstLine="851"/>
        <w:jc w:val="both"/>
        <w:rPr>
          <w:sz w:val="28"/>
          <w:szCs w:val="28"/>
        </w:rPr>
      </w:pPr>
      <w:r w:rsidRPr="00810474">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15. Решение Совета об удалении главы </w:t>
      </w:r>
      <w:r w:rsidR="00B32FF9" w:rsidRPr="00810474">
        <w:rPr>
          <w:sz w:val="28"/>
          <w:szCs w:val="28"/>
        </w:rPr>
        <w:t xml:space="preserve">района </w:t>
      </w:r>
      <w:r w:rsidRPr="00810474">
        <w:rPr>
          <w:sz w:val="28"/>
          <w:szCs w:val="28"/>
        </w:rPr>
        <w:t>в отставку подлежит обнародованию не позднее чем через пять дней со дня его принятия.</w:t>
      </w:r>
    </w:p>
    <w:p w:rsidR="009B0052" w:rsidRPr="00810474" w:rsidRDefault="009B0052" w:rsidP="009B0052">
      <w:pPr>
        <w:autoSpaceDE w:val="0"/>
        <w:autoSpaceDN w:val="0"/>
        <w:adjustRightInd w:val="0"/>
        <w:ind w:firstLine="851"/>
        <w:jc w:val="both"/>
        <w:rPr>
          <w:sz w:val="28"/>
          <w:szCs w:val="28"/>
        </w:rPr>
      </w:pPr>
      <w:r w:rsidRPr="00810474">
        <w:rPr>
          <w:sz w:val="28"/>
          <w:szCs w:val="28"/>
        </w:rPr>
        <w:t>16. В случае</w:t>
      </w:r>
      <w:proofErr w:type="gramStart"/>
      <w:r w:rsidRPr="00810474">
        <w:rPr>
          <w:sz w:val="28"/>
          <w:szCs w:val="28"/>
        </w:rPr>
        <w:t>,</w:t>
      </w:r>
      <w:proofErr w:type="gramEnd"/>
      <w:r w:rsidRPr="00810474">
        <w:rPr>
          <w:sz w:val="28"/>
          <w:szCs w:val="28"/>
        </w:rPr>
        <w:t xml:space="preserve"> если инициатива Совета или Губернатора Краснодарского края об удалении главы </w:t>
      </w:r>
      <w:r w:rsidR="00B32FF9" w:rsidRPr="00810474">
        <w:rPr>
          <w:sz w:val="28"/>
          <w:szCs w:val="28"/>
        </w:rPr>
        <w:t xml:space="preserve">района </w:t>
      </w:r>
      <w:r w:rsidRPr="00810474">
        <w:rPr>
          <w:sz w:val="28"/>
          <w:szCs w:val="28"/>
        </w:rPr>
        <w:t xml:space="preserve">в отставку отклонена Советом, вопрос об удалении главы </w:t>
      </w:r>
      <w:r w:rsidR="00B32FF9" w:rsidRPr="00810474">
        <w:rPr>
          <w:sz w:val="28"/>
          <w:szCs w:val="28"/>
        </w:rPr>
        <w:t xml:space="preserve">района </w:t>
      </w:r>
      <w:r w:rsidRPr="00810474">
        <w:rPr>
          <w:sz w:val="28"/>
          <w:szCs w:val="28"/>
        </w:rPr>
        <w:t>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17. Глава </w:t>
      </w:r>
      <w:r w:rsidR="00B32FF9" w:rsidRPr="00810474">
        <w:rPr>
          <w:sz w:val="28"/>
          <w:szCs w:val="28"/>
        </w:rPr>
        <w:t>района</w:t>
      </w:r>
      <w:r w:rsidRPr="00810474">
        <w:rPr>
          <w:sz w:val="28"/>
          <w:szCs w:val="28"/>
        </w:rPr>
        <w:t xml:space="preserve">, в отношении которого Советом принято решение об удалении его в отставку, вправе обратиться с заявлением об обжаловании </w:t>
      </w:r>
      <w:r w:rsidRPr="00810474">
        <w:rPr>
          <w:sz w:val="28"/>
          <w:szCs w:val="28"/>
        </w:rPr>
        <w:lastRenderedPageBreak/>
        <w:t>указанного решения в суд в течение 10 дней со дня официального опубликования указанного решения.</w:t>
      </w:r>
    </w:p>
    <w:p w:rsidR="009B0052" w:rsidRPr="00810474" w:rsidRDefault="00261620" w:rsidP="009B0052">
      <w:pPr>
        <w:autoSpaceDE w:val="0"/>
        <w:autoSpaceDN w:val="0"/>
        <w:adjustRightInd w:val="0"/>
        <w:ind w:firstLine="851"/>
        <w:jc w:val="both"/>
        <w:rPr>
          <w:sz w:val="28"/>
          <w:szCs w:val="28"/>
        </w:rPr>
      </w:pPr>
      <w:r w:rsidRPr="00810474">
        <w:rPr>
          <w:sz w:val="28"/>
          <w:szCs w:val="28"/>
        </w:rPr>
        <w:t>18. </w:t>
      </w:r>
      <w:r w:rsidR="009B0052" w:rsidRPr="00810474">
        <w:rPr>
          <w:sz w:val="28"/>
          <w:szCs w:val="28"/>
        </w:rPr>
        <w:t>В случае</w:t>
      </w:r>
      <w:proofErr w:type="gramStart"/>
      <w:r w:rsidR="009B0052" w:rsidRPr="00810474">
        <w:rPr>
          <w:sz w:val="28"/>
          <w:szCs w:val="28"/>
        </w:rPr>
        <w:t>,</w:t>
      </w:r>
      <w:proofErr w:type="gramEnd"/>
      <w:r w:rsidR="009B0052" w:rsidRPr="00810474">
        <w:rPr>
          <w:sz w:val="28"/>
          <w:szCs w:val="28"/>
        </w:rPr>
        <w:t xml:space="preserve"> если глава </w:t>
      </w:r>
      <w:r w:rsidR="00B32FF9" w:rsidRPr="00810474">
        <w:rPr>
          <w:sz w:val="28"/>
          <w:szCs w:val="28"/>
        </w:rPr>
        <w:t>района</w:t>
      </w:r>
      <w:r w:rsidR="009B0052" w:rsidRPr="00810474">
        <w:rPr>
          <w:sz w:val="28"/>
          <w:szCs w:val="28"/>
        </w:rPr>
        <w:t xml:space="preserve">, полномочия которого прекращены досрочно на основании правового акта Губернатора Краснодарского края об отрешении от должности главы </w:t>
      </w:r>
      <w:r w:rsidR="00B32FF9" w:rsidRPr="00810474">
        <w:rPr>
          <w:sz w:val="28"/>
          <w:szCs w:val="28"/>
        </w:rPr>
        <w:t>района</w:t>
      </w:r>
      <w:r w:rsidR="009B0052" w:rsidRPr="00810474">
        <w:rPr>
          <w:sz w:val="28"/>
          <w:szCs w:val="28"/>
        </w:rPr>
        <w:t xml:space="preserve"> или решения Совета об удалении главы </w:t>
      </w:r>
      <w:r w:rsidR="00B32FF9" w:rsidRPr="00810474">
        <w:rPr>
          <w:sz w:val="28"/>
          <w:szCs w:val="28"/>
        </w:rPr>
        <w:t xml:space="preserve">района </w:t>
      </w:r>
      <w:r w:rsidR="009B0052" w:rsidRPr="00810474">
        <w:rPr>
          <w:sz w:val="28"/>
          <w:szCs w:val="28"/>
        </w:rPr>
        <w:t xml:space="preserve">в отставку, обжалует данные правовой акт или решение в судебном порядке, Совет не вправе принимать решение об избрании главы </w:t>
      </w:r>
      <w:r w:rsidR="00B32FF9" w:rsidRPr="00810474">
        <w:rPr>
          <w:sz w:val="28"/>
          <w:szCs w:val="28"/>
        </w:rPr>
        <w:t xml:space="preserve">района </w:t>
      </w:r>
      <w:r w:rsidR="009B0052" w:rsidRPr="00810474">
        <w:rPr>
          <w:sz w:val="28"/>
          <w:szCs w:val="28"/>
        </w:rPr>
        <w:t>до вступления решения суда в законную силу.</w:t>
      </w:r>
    </w:p>
    <w:p w:rsidR="009B0052" w:rsidRPr="00810474" w:rsidRDefault="00261620" w:rsidP="009B0052">
      <w:pPr>
        <w:autoSpaceDE w:val="0"/>
        <w:autoSpaceDN w:val="0"/>
        <w:adjustRightInd w:val="0"/>
        <w:ind w:firstLine="851"/>
        <w:jc w:val="both"/>
        <w:rPr>
          <w:sz w:val="28"/>
          <w:szCs w:val="28"/>
        </w:rPr>
      </w:pPr>
      <w:r w:rsidRPr="00810474">
        <w:rPr>
          <w:sz w:val="28"/>
          <w:szCs w:val="28"/>
        </w:rPr>
        <w:t>19. </w:t>
      </w:r>
      <w:r w:rsidR="009B0052" w:rsidRPr="00810474">
        <w:rPr>
          <w:sz w:val="28"/>
          <w:szCs w:val="28"/>
        </w:rPr>
        <w:t xml:space="preserve">В случае досрочного прекращения полномочий главы </w:t>
      </w:r>
      <w:r w:rsidR="00B32FF9" w:rsidRPr="00810474">
        <w:rPr>
          <w:sz w:val="28"/>
          <w:szCs w:val="28"/>
        </w:rPr>
        <w:t>района</w:t>
      </w:r>
      <w:r w:rsidR="009B0052" w:rsidRPr="00810474">
        <w:rPr>
          <w:sz w:val="28"/>
          <w:szCs w:val="28"/>
        </w:rPr>
        <w:t>, возглавляющего местную администрацию, одновременно прекращаются его полномочия как главы местной администрации.</w:t>
      </w:r>
    </w:p>
    <w:p w:rsidR="009B0052" w:rsidRPr="00810474" w:rsidRDefault="00261620" w:rsidP="009B0052">
      <w:pPr>
        <w:autoSpaceDE w:val="0"/>
        <w:autoSpaceDN w:val="0"/>
        <w:adjustRightInd w:val="0"/>
        <w:ind w:firstLine="851"/>
        <w:jc w:val="both"/>
        <w:rPr>
          <w:sz w:val="28"/>
          <w:szCs w:val="28"/>
        </w:rPr>
      </w:pPr>
      <w:r w:rsidRPr="00810474">
        <w:rPr>
          <w:sz w:val="28"/>
          <w:szCs w:val="28"/>
        </w:rPr>
        <w:t>20. </w:t>
      </w:r>
      <w:r w:rsidR="009B0052" w:rsidRPr="00810474">
        <w:rPr>
          <w:sz w:val="28"/>
          <w:szCs w:val="28"/>
        </w:rPr>
        <w:t xml:space="preserve">Губернатор Краснодарского края издает правовой акт об отрешении от должности главы </w:t>
      </w:r>
      <w:r w:rsidR="00B32FF9" w:rsidRPr="00810474">
        <w:rPr>
          <w:sz w:val="28"/>
          <w:szCs w:val="28"/>
        </w:rPr>
        <w:t xml:space="preserve">района </w:t>
      </w:r>
      <w:r w:rsidR="009B0052" w:rsidRPr="00810474">
        <w:rPr>
          <w:sz w:val="28"/>
          <w:szCs w:val="28"/>
        </w:rPr>
        <w:t>в случае:</w:t>
      </w:r>
    </w:p>
    <w:p w:rsidR="009B0052" w:rsidRPr="00810474" w:rsidRDefault="008B2FA8" w:rsidP="009B0052">
      <w:pPr>
        <w:autoSpaceDE w:val="0"/>
        <w:autoSpaceDN w:val="0"/>
        <w:adjustRightInd w:val="0"/>
        <w:ind w:firstLine="851"/>
        <w:jc w:val="both"/>
        <w:rPr>
          <w:sz w:val="28"/>
          <w:szCs w:val="28"/>
        </w:rPr>
      </w:pPr>
      <w:r w:rsidRPr="00810474">
        <w:rPr>
          <w:sz w:val="28"/>
          <w:szCs w:val="28"/>
        </w:rPr>
        <w:t>1) </w:t>
      </w:r>
      <w:r w:rsidR="009B0052" w:rsidRPr="00810474">
        <w:rPr>
          <w:sz w:val="28"/>
          <w:szCs w:val="28"/>
        </w:rPr>
        <w:t xml:space="preserve">издания главой </w:t>
      </w:r>
      <w:r w:rsidR="00B32FF9" w:rsidRPr="00810474">
        <w:rPr>
          <w:sz w:val="28"/>
          <w:szCs w:val="28"/>
        </w:rPr>
        <w:t>района</w:t>
      </w:r>
      <w:r w:rsidR="009B0052" w:rsidRPr="00810474">
        <w:rPr>
          <w:sz w:val="28"/>
          <w:szCs w:val="28"/>
        </w:rPr>
        <w:t xml:space="preserve">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w:t>
      </w:r>
      <w:r w:rsidR="00B32FF9" w:rsidRPr="00810474">
        <w:rPr>
          <w:sz w:val="28"/>
          <w:szCs w:val="28"/>
        </w:rPr>
        <w:t>района</w:t>
      </w:r>
      <w:r w:rsidR="009B0052" w:rsidRPr="00810474">
        <w:rPr>
          <w:sz w:val="28"/>
          <w:szCs w:val="28"/>
        </w:rPr>
        <w:t xml:space="preserve"> в течение двух месяцев со дня вступления в силу решения </w:t>
      </w:r>
      <w:proofErr w:type="gramStart"/>
      <w:r w:rsidR="009B0052" w:rsidRPr="00810474">
        <w:rPr>
          <w:sz w:val="28"/>
          <w:szCs w:val="28"/>
        </w:rPr>
        <w:t>суда</w:t>
      </w:r>
      <w:proofErr w:type="gramEnd"/>
      <w:r w:rsidR="009B0052" w:rsidRPr="00810474">
        <w:rPr>
          <w:sz w:val="28"/>
          <w:szCs w:val="28"/>
        </w:rPr>
        <w:t xml:space="preserve"> либо в течение иного предусмотренного решением суда срока не принял в пределах своих полномочий мер по исполнению решения суда;</w:t>
      </w:r>
    </w:p>
    <w:p w:rsidR="009B0052" w:rsidRPr="00810474" w:rsidRDefault="00261620" w:rsidP="009B0052">
      <w:pPr>
        <w:autoSpaceDE w:val="0"/>
        <w:autoSpaceDN w:val="0"/>
        <w:adjustRightInd w:val="0"/>
        <w:ind w:firstLine="851"/>
        <w:jc w:val="both"/>
        <w:rPr>
          <w:sz w:val="28"/>
          <w:szCs w:val="28"/>
        </w:rPr>
      </w:pPr>
      <w:proofErr w:type="gramStart"/>
      <w:r w:rsidRPr="00810474">
        <w:rPr>
          <w:sz w:val="28"/>
          <w:szCs w:val="28"/>
        </w:rPr>
        <w:t>2) </w:t>
      </w:r>
      <w:r w:rsidR="009B0052" w:rsidRPr="00810474">
        <w:rPr>
          <w:sz w:val="28"/>
          <w:szCs w:val="28"/>
        </w:rPr>
        <w:t xml:space="preserve">совершения главой </w:t>
      </w:r>
      <w:r w:rsidR="00B32FF9" w:rsidRPr="00810474">
        <w:rPr>
          <w:sz w:val="28"/>
          <w:szCs w:val="28"/>
        </w:rPr>
        <w:t xml:space="preserve">района </w:t>
      </w:r>
      <w:r w:rsidR="009B0052" w:rsidRPr="00810474">
        <w:rPr>
          <w:sz w:val="28"/>
          <w:szCs w:val="28"/>
        </w:rPr>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009B0052" w:rsidRPr="00810474">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w:t>
      </w:r>
      <w:r w:rsidR="00B32FF9" w:rsidRPr="00810474">
        <w:rPr>
          <w:sz w:val="28"/>
          <w:szCs w:val="28"/>
        </w:rPr>
        <w:t xml:space="preserve">района </w:t>
      </w:r>
      <w:r w:rsidR="009B0052" w:rsidRPr="00810474">
        <w:rPr>
          <w:sz w:val="28"/>
          <w:szCs w:val="28"/>
        </w:rPr>
        <w:t>не принял в пределах своих полномочий мер по исполнению решения суда.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21. </w:t>
      </w:r>
      <w:proofErr w:type="gramStart"/>
      <w:r w:rsidRPr="00810474">
        <w:rPr>
          <w:sz w:val="28"/>
          <w:szCs w:val="28"/>
        </w:rPr>
        <w:t xml:space="preserve">Срок, в течение которого Губернатор Краснодарского края издает правовой акт об отрешении от должности главы </w:t>
      </w:r>
      <w:r w:rsidR="00B32FF9" w:rsidRPr="00810474">
        <w:rPr>
          <w:sz w:val="28"/>
          <w:szCs w:val="28"/>
        </w:rPr>
        <w:t>района</w:t>
      </w:r>
      <w:r w:rsidRPr="00810474">
        <w:rPr>
          <w:sz w:val="28"/>
          <w:szCs w:val="28"/>
        </w:rPr>
        <w:t xml:space="preserve">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22. Губернатор Краснодарского края вправе отрешить от должности главу </w:t>
      </w:r>
      <w:r w:rsidR="00B32FF9" w:rsidRPr="00810474">
        <w:rPr>
          <w:sz w:val="28"/>
          <w:szCs w:val="28"/>
        </w:rPr>
        <w:t>района</w:t>
      </w:r>
      <w:r w:rsidRPr="00810474">
        <w:rPr>
          <w:sz w:val="28"/>
          <w:szCs w:val="28"/>
        </w:rPr>
        <w:t>:</w:t>
      </w:r>
    </w:p>
    <w:p w:rsidR="009B0052" w:rsidRPr="00810474" w:rsidRDefault="00261620" w:rsidP="009B0052">
      <w:pPr>
        <w:ind w:firstLine="851"/>
        <w:jc w:val="both"/>
        <w:rPr>
          <w:sz w:val="28"/>
          <w:szCs w:val="28"/>
        </w:rPr>
      </w:pPr>
      <w:r w:rsidRPr="00810474">
        <w:rPr>
          <w:sz w:val="28"/>
          <w:szCs w:val="28"/>
        </w:rPr>
        <w:t>1) </w:t>
      </w:r>
      <w:r w:rsidR="009B0052" w:rsidRPr="00810474">
        <w:rPr>
          <w:sz w:val="28"/>
          <w:szCs w:val="28"/>
        </w:rPr>
        <w:t xml:space="preserve">в случае, если в течение одного месяца со дня вынесения Губернатором Краснодарского края предупреждения, объявления выговора главе </w:t>
      </w:r>
      <w:r w:rsidR="00B32FF9" w:rsidRPr="00810474">
        <w:rPr>
          <w:sz w:val="28"/>
          <w:szCs w:val="28"/>
        </w:rPr>
        <w:t xml:space="preserve">района </w:t>
      </w:r>
      <w:r w:rsidR="009B0052" w:rsidRPr="00810474">
        <w:rPr>
          <w:sz w:val="28"/>
          <w:szCs w:val="28"/>
        </w:rPr>
        <w:t xml:space="preserve">в соответствии с частью 7 статьи 29 Федерального закона </w:t>
      </w:r>
      <w:r w:rsidR="00082EF8" w:rsidRPr="00810474">
        <w:rPr>
          <w:sz w:val="28"/>
          <w:szCs w:val="28"/>
        </w:rPr>
        <w:t>№ 33-</w:t>
      </w:r>
      <w:r w:rsidR="000E4D90" w:rsidRPr="00810474">
        <w:rPr>
          <w:sz w:val="28"/>
          <w:szCs w:val="28"/>
        </w:rPr>
        <w:t xml:space="preserve">ФЗ </w:t>
      </w:r>
      <w:r w:rsidR="000E4D90" w:rsidRPr="00810474">
        <w:rPr>
          <w:rFonts w:eastAsia="Calibri"/>
          <w:sz w:val="28"/>
          <w:szCs w:val="28"/>
          <w:lang w:eastAsia="ru-RU"/>
        </w:rPr>
        <w:t>главой</w:t>
      </w:r>
      <w:r w:rsidR="009B0052" w:rsidRPr="00810474">
        <w:rPr>
          <w:sz w:val="28"/>
          <w:szCs w:val="28"/>
        </w:rPr>
        <w:t xml:space="preserve"> </w:t>
      </w:r>
      <w:r w:rsidR="00B32FF9" w:rsidRPr="00810474">
        <w:rPr>
          <w:sz w:val="28"/>
          <w:szCs w:val="28"/>
        </w:rPr>
        <w:t xml:space="preserve">района </w:t>
      </w:r>
      <w:r w:rsidR="009B0052" w:rsidRPr="00810474">
        <w:rPr>
          <w:sz w:val="28"/>
          <w:szCs w:val="28"/>
        </w:rPr>
        <w:t xml:space="preserve">не были приняты в пределах своих полномочий меры по </w:t>
      </w:r>
      <w:r w:rsidR="009B0052" w:rsidRPr="00810474">
        <w:rPr>
          <w:sz w:val="28"/>
          <w:szCs w:val="28"/>
        </w:rPr>
        <w:lastRenderedPageBreak/>
        <w:t>устранению причин, послуживших основанием для вынесения предупреждения, объявления выговора;</w:t>
      </w:r>
    </w:p>
    <w:p w:rsidR="009B0052" w:rsidRPr="00810474" w:rsidRDefault="00261620" w:rsidP="009B0052">
      <w:pPr>
        <w:ind w:firstLine="709"/>
        <w:jc w:val="both"/>
        <w:rPr>
          <w:sz w:val="28"/>
          <w:szCs w:val="28"/>
        </w:rPr>
      </w:pPr>
      <w:proofErr w:type="gramStart"/>
      <w:r w:rsidRPr="00810474">
        <w:rPr>
          <w:sz w:val="28"/>
          <w:szCs w:val="28"/>
        </w:rPr>
        <w:t>2) </w:t>
      </w:r>
      <w:r w:rsidR="009B0052" w:rsidRPr="00810474">
        <w:rPr>
          <w:sz w:val="28"/>
          <w:szCs w:val="28"/>
        </w:rPr>
        <w:t xml:space="preserve">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w:t>
      </w:r>
      <w:r w:rsidR="00082EF8" w:rsidRPr="00810474">
        <w:rPr>
          <w:sz w:val="28"/>
          <w:szCs w:val="28"/>
        </w:rPr>
        <w:t>№ 33-ФЗ</w:t>
      </w:r>
      <w:r w:rsidR="009B0052" w:rsidRPr="00810474">
        <w:rPr>
          <w:sz w:val="28"/>
          <w:szCs w:val="28"/>
        </w:rPr>
        <w:t xml:space="preserve">, а также по основанию, предусмотренному пунктом 6 части 3 статьи 21 Федерального закона </w:t>
      </w:r>
      <w:r w:rsidR="00BC4BDA" w:rsidRPr="00810474">
        <w:rPr>
          <w:sz w:val="28"/>
          <w:szCs w:val="28"/>
        </w:rPr>
        <w:t>№ 33-ФЗ</w:t>
      </w:r>
      <w:r w:rsidR="009B0052" w:rsidRPr="00810474">
        <w:rPr>
          <w:sz w:val="28"/>
          <w:szCs w:val="28"/>
        </w:rPr>
        <w:t>, с учетом мнения Совета не ранее чем через один год со дня вступления в должность</w:t>
      </w:r>
      <w:proofErr w:type="gramEnd"/>
      <w:r w:rsidR="009B0052" w:rsidRPr="00810474">
        <w:rPr>
          <w:sz w:val="28"/>
          <w:szCs w:val="28"/>
        </w:rPr>
        <w:t xml:space="preserve"> главы </w:t>
      </w:r>
      <w:r w:rsidR="00B32FF9" w:rsidRPr="00810474">
        <w:rPr>
          <w:sz w:val="28"/>
          <w:szCs w:val="28"/>
        </w:rPr>
        <w:t>района</w:t>
      </w:r>
      <w:r w:rsidR="009B0052" w:rsidRPr="00810474">
        <w:rPr>
          <w:sz w:val="28"/>
          <w:szCs w:val="28"/>
        </w:rPr>
        <w:t>;</w:t>
      </w:r>
    </w:p>
    <w:p w:rsidR="009B0052" w:rsidRPr="00810474" w:rsidRDefault="00261620" w:rsidP="009B0052">
      <w:pPr>
        <w:autoSpaceDE w:val="0"/>
        <w:autoSpaceDN w:val="0"/>
        <w:adjustRightInd w:val="0"/>
        <w:ind w:firstLine="851"/>
        <w:jc w:val="both"/>
        <w:rPr>
          <w:sz w:val="28"/>
          <w:szCs w:val="28"/>
        </w:rPr>
      </w:pPr>
      <w:proofErr w:type="gramStart"/>
      <w:r w:rsidRPr="00810474">
        <w:rPr>
          <w:sz w:val="28"/>
          <w:szCs w:val="28"/>
        </w:rPr>
        <w:t>3) </w:t>
      </w:r>
      <w:r w:rsidR="009B0052" w:rsidRPr="00810474">
        <w:rPr>
          <w:sz w:val="28"/>
          <w:szCs w:val="28"/>
        </w:rPr>
        <w:t xml:space="preserve">по одному из оснований, предусмотренных частью 3 статьи 21 Федерального закона </w:t>
      </w:r>
      <w:r w:rsidR="00BC4BDA" w:rsidRPr="00810474">
        <w:rPr>
          <w:sz w:val="28"/>
          <w:szCs w:val="28"/>
        </w:rPr>
        <w:t>№ 33-ФЗ</w:t>
      </w:r>
      <w:r w:rsidR="009B0052" w:rsidRPr="00810474">
        <w:rPr>
          <w:sz w:val="28"/>
          <w:szCs w:val="28"/>
        </w:rPr>
        <w:t xml:space="preserve">, с учетом мнения Совета муниципальных образований Краснодарского края не ранее чем через два года со дня вступления в должность главы </w:t>
      </w:r>
      <w:r w:rsidR="00B32FF9" w:rsidRPr="00810474">
        <w:rPr>
          <w:sz w:val="28"/>
          <w:szCs w:val="28"/>
        </w:rPr>
        <w:t xml:space="preserve">района </w:t>
      </w:r>
      <w:r w:rsidR="009B0052" w:rsidRPr="00810474">
        <w:rPr>
          <w:sz w:val="28"/>
          <w:szCs w:val="28"/>
        </w:rPr>
        <w:t xml:space="preserve">в случае, если Губернатором Краснодарского края два и более раза вносились в Совет и были отклонены Советом инициативы об удалении главы </w:t>
      </w:r>
      <w:r w:rsidR="00B32FF9" w:rsidRPr="00810474">
        <w:rPr>
          <w:sz w:val="28"/>
          <w:szCs w:val="28"/>
        </w:rPr>
        <w:t xml:space="preserve">района </w:t>
      </w:r>
      <w:r w:rsidR="009B0052" w:rsidRPr="00810474">
        <w:rPr>
          <w:sz w:val="28"/>
          <w:szCs w:val="28"/>
        </w:rPr>
        <w:t>в отставку.</w:t>
      </w:r>
      <w:proofErr w:type="gramEnd"/>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23. Глава </w:t>
      </w:r>
      <w:r w:rsidR="00B32FF9" w:rsidRPr="00810474">
        <w:rPr>
          <w:sz w:val="28"/>
          <w:szCs w:val="28"/>
        </w:rPr>
        <w:t>района</w:t>
      </w:r>
      <w:r w:rsidRPr="00810474">
        <w:rPr>
          <w:sz w:val="28"/>
          <w:szCs w:val="28"/>
        </w:rPr>
        <w:t>,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349CD" w:rsidRPr="00810474" w:rsidRDefault="000349CD" w:rsidP="009B0052">
      <w:pPr>
        <w:autoSpaceDE w:val="0"/>
        <w:autoSpaceDN w:val="0"/>
        <w:adjustRightInd w:val="0"/>
        <w:ind w:firstLine="851"/>
        <w:jc w:val="both"/>
        <w:rPr>
          <w:sz w:val="28"/>
          <w:szCs w:val="28"/>
        </w:rPr>
      </w:pPr>
    </w:p>
    <w:p w:rsidR="009B0052" w:rsidRPr="00810474" w:rsidRDefault="009B0052" w:rsidP="009B0052">
      <w:pPr>
        <w:autoSpaceDE w:val="0"/>
        <w:autoSpaceDN w:val="0"/>
        <w:adjustRightInd w:val="0"/>
        <w:ind w:firstLine="851"/>
        <w:jc w:val="both"/>
        <w:outlineLvl w:val="0"/>
        <w:rPr>
          <w:rFonts w:eastAsia="Calibri"/>
          <w:b/>
          <w:sz w:val="28"/>
          <w:szCs w:val="28"/>
        </w:rPr>
      </w:pPr>
      <w:r w:rsidRPr="00810474">
        <w:rPr>
          <w:rFonts w:eastAsia="Calibri"/>
          <w:b/>
          <w:sz w:val="28"/>
          <w:szCs w:val="28"/>
        </w:rPr>
        <w:t>Статья</w:t>
      </w:r>
      <w:r w:rsidR="001C22C7" w:rsidRPr="00810474">
        <w:rPr>
          <w:rFonts w:eastAsia="Calibri"/>
          <w:b/>
          <w:sz w:val="28"/>
          <w:szCs w:val="28"/>
        </w:rPr>
        <w:t xml:space="preserve"> 22</w:t>
      </w:r>
      <w:r w:rsidRPr="00810474">
        <w:rPr>
          <w:rFonts w:eastAsia="Calibri"/>
          <w:b/>
          <w:sz w:val="28"/>
          <w:szCs w:val="28"/>
        </w:rPr>
        <w:t xml:space="preserve">. Временное исполнение полномочий главы </w:t>
      </w:r>
      <w:r w:rsidR="00B32FF9" w:rsidRPr="00810474">
        <w:rPr>
          <w:b/>
          <w:sz w:val="28"/>
          <w:szCs w:val="28"/>
        </w:rPr>
        <w:t>района</w:t>
      </w:r>
    </w:p>
    <w:p w:rsidR="009B0052" w:rsidRPr="00810474" w:rsidRDefault="009B0052" w:rsidP="009B0052">
      <w:pPr>
        <w:pStyle w:val="a5"/>
        <w:tabs>
          <w:tab w:val="left" w:pos="0"/>
        </w:tabs>
        <w:suppressAutoHyphens w:val="0"/>
        <w:spacing w:after="0"/>
        <w:ind w:firstLine="851"/>
        <w:jc w:val="both"/>
        <w:rPr>
          <w:sz w:val="28"/>
          <w:szCs w:val="28"/>
        </w:rPr>
      </w:pPr>
      <w:r w:rsidRPr="00810474">
        <w:rPr>
          <w:sz w:val="28"/>
          <w:szCs w:val="28"/>
        </w:rPr>
        <w:t>1. В случае</w:t>
      </w:r>
      <w:proofErr w:type="gramStart"/>
      <w:r w:rsidRPr="00810474">
        <w:rPr>
          <w:sz w:val="28"/>
          <w:szCs w:val="28"/>
        </w:rPr>
        <w:t>,</w:t>
      </w:r>
      <w:proofErr w:type="gramEnd"/>
      <w:r w:rsidRPr="00810474">
        <w:rPr>
          <w:sz w:val="28"/>
          <w:szCs w:val="28"/>
        </w:rPr>
        <w:t xml:space="preserve"> если глава </w:t>
      </w:r>
      <w:r w:rsidR="00B32FF9" w:rsidRPr="00810474">
        <w:rPr>
          <w:sz w:val="28"/>
          <w:szCs w:val="28"/>
        </w:rPr>
        <w:t>района</w:t>
      </w:r>
      <w:r w:rsidRPr="00810474">
        <w:rPr>
          <w:sz w:val="28"/>
          <w:szCs w:val="28"/>
        </w:rPr>
        <w:t xml:space="preserve">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810474">
        <w:rPr>
          <w:rFonts w:eastAsia="Times New Roman"/>
          <w:bCs/>
          <w:kern w:val="0"/>
          <w:sz w:val="28"/>
          <w:szCs w:val="28"/>
          <w:lang w:eastAsia="ru-RU"/>
        </w:rPr>
        <w:t xml:space="preserve"> </w:t>
      </w:r>
      <w:r w:rsidRPr="00810474">
        <w:rPr>
          <w:sz w:val="28"/>
          <w:szCs w:val="28"/>
        </w:rPr>
        <w:t xml:space="preserve">его полномочия в полном объеме осуществляет один из заместителей главы </w:t>
      </w:r>
      <w:r w:rsidR="00B32FF9" w:rsidRPr="00810474">
        <w:rPr>
          <w:sz w:val="28"/>
          <w:szCs w:val="28"/>
        </w:rPr>
        <w:t xml:space="preserve">района </w:t>
      </w:r>
      <w:r w:rsidRPr="00810474">
        <w:rPr>
          <w:sz w:val="28"/>
          <w:szCs w:val="28"/>
        </w:rPr>
        <w:t>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9B0052" w:rsidRPr="00810474" w:rsidRDefault="007D5A4C" w:rsidP="009B0052">
      <w:pPr>
        <w:autoSpaceDE w:val="0"/>
        <w:autoSpaceDN w:val="0"/>
        <w:adjustRightInd w:val="0"/>
        <w:ind w:firstLine="851"/>
        <w:jc w:val="both"/>
        <w:rPr>
          <w:bCs/>
          <w:sz w:val="28"/>
          <w:szCs w:val="28"/>
        </w:rPr>
      </w:pPr>
      <w:r w:rsidRPr="00810474">
        <w:rPr>
          <w:bCs/>
          <w:sz w:val="28"/>
          <w:szCs w:val="28"/>
        </w:rPr>
        <w:t>2. </w:t>
      </w:r>
      <w:proofErr w:type="gramStart"/>
      <w:r w:rsidR="009B0052" w:rsidRPr="00810474">
        <w:rPr>
          <w:bCs/>
          <w:sz w:val="28"/>
          <w:szCs w:val="28"/>
        </w:rPr>
        <w:t xml:space="preserve">В случае досрочного прекращения полномочий главы </w:t>
      </w:r>
      <w:r w:rsidR="005A3C45" w:rsidRPr="00810474">
        <w:rPr>
          <w:sz w:val="28"/>
          <w:szCs w:val="28"/>
        </w:rPr>
        <w:t>района</w:t>
      </w:r>
      <w:r w:rsidR="005A3C45" w:rsidRPr="00810474">
        <w:rPr>
          <w:bCs/>
          <w:sz w:val="28"/>
          <w:szCs w:val="28"/>
        </w:rPr>
        <w:t xml:space="preserve"> </w:t>
      </w:r>
      <w:r w:rsidR="009B0052" w:rsidRPr="00810474">
        <w:rPr>
          <w:bCs/>
          <w:sz w:val="28"/>
          <w:szCs w:val="28"/>
        </w:rPr>
        <w:t xml:space="preserve">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005A3C45" w:rsidRPr="00810474">
        <w:rPr>
          <w:sz w:val="28"/>
          <w:szCs w:val="28"/>
        </w:rPr>
        <w:t>района</w:t>
      </w:r>
      <w:r w:rsidR="005A3C45" w:rsidRPr="00810474">
        <w:rPr>
          <w:bCs/>
          <w:sz w:val="28"/>
          <w:szCs w:val="28"/>
        </w:rPr>
        <w:t xml:space="preserve"> </w:t>
      </w:r>
      <w:r w:rsidR="009B0052" w:rsidRPr="00810474">
        <w:rPr>
          <w:bCs/>
          <w:sz w:val="28"/>
          <w:szCs w:val="28"/>
        </w:rPr>
        <w:t>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009B0052" w:rsidRPr="00810474">
        <w:rPr>
          <w:bCs/>
          <w:sz w:val="28"/>
          <w:szCs w:val="28"/>
        </w:rPr>
        <w:t xml:space="preserve"> на участие в референдуме граждан Российской Федерации ограничений пассивного избирательного права.</w:t>
      </w:r>
    </w:p>
    <w:p w:rsidR="009B0052" w:rsidRPr="00810474" w:rsidRDefault="009B0052" w:rsidP="009B0052">
      <w:pPr>
        <w:autoSpaceDE w:val="0"/>
        <w:autoSpaceDN w:val="0"/>
        <w:adjustRightInd w:val="0"/>
        <w:ind w:firstLine="851"/>
        <w:jc w:val="both"/>
        <w:rPr>
          <w:sz w:val="28"/>
          <w:szCs w:val="28"/>
        </w:rPr>
      </w:pPr>
      <w:r w:rsidRPr="00810474">
        <w:rPr>
          <w:sz w:val="28"/>
          <w:szCs w:val="28"/>
        </w:rPr>
        <w:t>3.</w:t>
      </w:r>
      <w:r w:rsidR="00BC4BDA" w:rsidRPr="00810474">
        <w:rPr>
          <w:sz w:val="28"/>
          <w:szCs w:val="28"/>
        </w:rPr>
        <w:t> </w:t>
      </w:r>
      <w:r w:rsidRPr="00810474">
        <w:rPr>
          <w:sz w:val="28"/>
          <w:szCs w:val="28"/>
        </w:rPr>
        <w:t xml:space="preserve">До назначения Губернатором Краснодарского края временно исполняющего полномочия главы </w:t>
      </w:r>
      <w:r w:rsidR="005A3C45" w:rsidRPr="00810474">
        <w:rPr>
          <w:sz w:val="28"/>
          <w:szCs w:val="28"/>
        </w:rPr>
        <w:t xml:space="preserve">района </w:t>
      </w:r>
      <w:r w:rsidRPr="00810474">
        <w:rPr>
          <w:sz w:val="28"/>
          <w:szCs w:val="28"/>
        </w:rPr>
        <w:t>в соответствии с частью 2 настоящей статьи, полномочия главы осуществляются в порядке, установленном частью 1 настоящей статьи.</w:t>
      </w:r>
    </w:p>
    <w:p w:rsidR="009B0052" w:rsidRPr="00810474" w:rsidRDefault="0089411D" w:rsidP="009B0052">
      <w:pPr>
        <w:autoSpaceDE w:val="0"/>
        <w:autoSpaceDN w:val="0"/>
        <w:adjustRightInd w:val="0"/>
        <w:ind w:firstLine="851"/>
        <w:jc w:val="both"/>
        <w:rPr>
          <w:sz w:val="28"/>
          <w:szCs w:val="28"/>
        </w:rPr>
      </w:pPr>
      <w:r w:rsidRPr="00810474">
        <w:rPr>
          <w:sz w:val="28"/>
          <w:szCs w:val="28"/>
        </w:rPr>
        <w:t>4</w:t>
      </w:r>
      <w:r w:rsidR="009B0052" w:rsidRPr="00810474">
        <w:rPr>
          <w:sz w:val="28"/>
          <w:szCs w:val="28"/>
        </w:rPr>
        <w:t xml:space="preserve">. Временно </w:t>
      </w:r>
      <w:proofErr w:type="gramStart"/>
      <w:r w:rsidR="009B0052" w:rsidRPr="00810474">
        <w:rPr>
          <w:sz w:val="28"/>
          <w:szCs w:val="28"/>
        </w:rPr>
        <w:t>исполняющий</w:t>
      </w:r>
      <w:proofErr w:type="gramEnd"/>
      <w:r w:rsidR="009B0052" w:rsidRPr="00810474">
        <w:rPr>
          <w:sz w:val="28"/>
          <w:szCs w:val="28"/>
        </w:rPr>
        <w:t xml:space="preserve"> полномочия главы </w:t>
      </w:r>
      <w:r w:rsidR="005A3C45" w:rsidRPr="00810474">
        <w:rPr>
          <w:sz w:val="28"/>
          <w:szCs w:val="28"/>
        </w:rPr>
        <w:t xml:space="preserve">района </w:t>
      </w:r>
      <w:r w:rsidR="009B0052" w:rsidRPr="00810474">
        <w:rPr>
          <w:sz w:val="28"/>
          <w:szCs w:val="28"/>
        </w:rPr>
        <w:t xml:space="preserve">обладает правами и обязанностями главы </w:t>
      </w:r>
      <w:r w:rsidR="005A3C45" w:rsidRPr="00810474">
        <w:rPr>
          <w:sz w:val="28"/>
          <w:szCs w:val="28"/>
        </w:rPr>
        <w:t>района</w:t>
      </w:r>
      <w:r w:rsidR="009B0052" w:rsidRPr="00810474">
        <w:rPr>
          <w:sz w:val="28"/>
          <w:szCs w:val="28"/>
        </w:rPr>
        <w:t>.</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Объем полномочий временно исполняющего полномочия главы </w:t>
      </w:r>
      <w:r w:rsidR="005A3C45" w:rsidRPr="00810474">
        <w:rPr>
          <w:sz w:val="28"/>
          <w:szCs w:val="28"/>
        </w:rPr>
        <w:t xml:space="preserve">района </w:t>
      </w:r>
      <w:r w:rsidRPr="00810474">
        <w:rPr>
          <w:sz w:val="28"/>
          <w:szCs w:val="28"/>
        </w:rPr>
        <w:t xml:space="preserve">может быть ограничен нормативным правовым актом Губернатора </w:t>
      </w:r>
      <w:r w:rsidRPr="00810474">
        <w:rPr>
          <w:sz w:val="28"/>
          <w:szCs w:val="28"/>
        </w:rPr>
        <w:lastRenderedPageBreak/>
        <w:t xml:space="preserve">Краснодарского </w:t>
      </w:r>
      <w:proofErr w:type="gramStart"/>
      <w:r w:rsidRPr="00810474">
        <w:rPr>
          <w:sz w:val="28"/>
          <w:szCs w:val="28"/>
        </w:rPr>
        <w:t>края</w:t>
      </w:r>
      <w:proofErr w:type="gramEnd"/>
      <w:r w:rsidRPr="00810474">
        <w:rPr>
          <w:sz w:val="28"/>
          <w:szCs w:val="28"/>
        </w:rPr>
        <w:t xml:space="preserve"> о назначении временно исполняющего полномочия </w:t>
      </w:r>
      <w:r w:rsidR="005A3C45" w:rsidRPr="00810474">
        <w:rPr>
          <w:sz w:val="28"/>
          <w:szCs w:val="28"/>
        </w:rPr>
        <w:t>главы района</w:t>
      </w:r>
      <w:r w:rsidRPr="00810474">
        <w:rPr>
          <w:sz w:val="28"/>
          <w:szCs w:val="28"/>
        </w:rPr>
        <w:t>.</w:t>
      </w:r>
    </w:p>
    <w:p w:rsidR="009B0052" w:rsidRPr="00810474" w:rsidRDefault="0089411D" w:rsidP="009B0052">
      <w:pPr>
        <w:pStyle w:val="a5"/>
        <w:tabs>
          <w:tab w:val="left" w:pos="0"/>
        </w:tabs>
        <w:suppressAutoHyphens w:val="0"/>
        <w:spacing w:after="0"/>
        <w:ind w:firstLine="851"/>
        <w:jc w:val="both"/>
        <w:rPr>
          <w:sz w:val="28"/>
          <w:szCs w:val="28"/>
        </w:rPr>
      </w:pPr>
      <w:r w:rsidRPr="00810474">
        <w:rPr>
          <w:sz w:val="28"/>
          <w:szCs w:val="28"/>
        </w:rPr>
        <w:t>5</w:t>
      </w:r>
      <w:r w:rsidR="009B0052" w:rsidRPr="00810474">
        <w:rPr>
          <w:sz w:val="28"/>
          <w:szCs w:val="28"/>
        </w:rPr>
        <w:t>. В случае</w:t>
      </w:r>
      <w:proofErr w:type="gramStart"/>
      <w:r w:rsidR="009B0052" w:rsidRPr="00810474">
        <w:rPr>
          <w:sz w:val="28"/>
          <w:szCs w:val="28"/>
        </w:rPr>
        <w:t>,</w:t>
      </w:r>
      <w:proofErr w:type="gramEnd"/>
      <w:r w:rsidR="009B0052" w:rsidRPr="00810474">
        <w:rPr>
          <w:sz w:val="28"/>
          <w:szCs w:val="28"/>
        </w:rPr>
        <w:t xml:space="preserve"> если временно исполняющий полномочия главы </w:t>
      </w:r>
      <w:r w:rsidR="009203D3" w:rsidRPr="00810474">
        <w:rPr>
          <w:sz w:val="28"/>
          <w:szCs w:val="28"/>
        </w:rPr>
        <w:t xml:space="preserve">района </w:t>
      </w:r>
      <w:r w:rsidR="009B0052" w:rsidRPr="00810474">
        <w:rPr>
          <w:sz w:val="28"/>
          <w:szCs w:val="28"/>
        </w:rPr>
        <w:t>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009B0052" w:rsidRPr="00810474">
        <w:rPr>
          <w:rFonts w:eastAsia="Times New Roman"/>
          <w:bCs/>
          <w:kern w:val="0"/>
          <w:sz w:val="28"/>
          <w:szCs w:val="28"/>
          <w:lang w:eastAsia="ru-RU"/>
        </w:rPr>
        <w:t xml:space="preserve"> </w:t>
      </w:r>
      <w:r w:rsidR="009B0052" w:rsidRPr="00810474">
        <w:rPr>
          <w:sz w:val="28"/>
          <w:szCs w:val="28"/>
        </w:rPr>
        <w:t>его полномочия осуществляются в порядке, предусмотренном частью 1 настоящей статьи.</w:t>
      </w:r>
    </w:p>
    <w:p w:rsidR="009B0052" w:rsidRPr="00810474" w:rsidRDefault="0089411D" w:rsidP="009B0052">
      <w:pPr>
        <w:ind w:firstLine="851"/>
        <w:jc w:val="both"/>
        <w:rPr>
          <w:sz w:val="28"/>
          <w:szCs w:val="28"/>
        </w:rPr>
      </w:pPr>
      <w:bookmarkStart w:id="13" w:name="Par3"/>
      <w:bookmarkEnd w:id="13"/>
      <w:r w:rsidRPr="00810474">
        <w:rPr>
          <w:sz w:val="28"/>
          <w:szCs w:val="28"/>
        </w:rPr>
        <w:t>6</w:t>
      </w:r>
      <w:r w:rsidR="009B0052" w:rsidRPr="00810474">
        <w:rPr>
          <w:sz w:val="28"/>
          <w:szCs w:val="28"/>
        </w:rPr>
        <w:t xml:space="preserve">. </w:t>
      </w:r>
      <w:proofErr w:type="gramStart"/>
      <w:r w:rsidR="009B0052" w:rsidRPr="00810474">
        <w:rPr>
          <w:sz w:val="28"/>
          <w:szCs w:val="28"/>
        </w:rPr>
        <w:t xml:space="preserve">На временно исполняющего полномочия главы </w:t>
      </w:r>
      <w:r w:rsidR="009203D3" w:rsidRPr="00810474">
        <w:rPr>
          <w:sz w:val="28"/>
          <w:szCs w:val="28"/>
        </w:rPr>
        <w:t>района</w:t>
      </w:r>
      <w:r w:rsidR="009B0052" w:rsidRPr="00810474">
        <w:rPr>
          <w:sz w:val="28"/>
          <w:szCs w:val="28"/>
        </w:rPr>
        <w:t xml:space="preserve">, назначаемого Губернатором Краснодарского края, распространяются обязанности, ограничения и запреты, установленные Федеральным законом </w:t>
      </w:r>
      <w:r w:rsidR="00BC4BDA" w:rsidRPr="00810474">
        <w:rPr>
          <w:sz w:val="28"/>
          <w:szCs w:val="28"/>
        </w:rPr>
        <w:t xml:space="preserve">                                 № 33-ФЗ</w:t>
      </w:r>
      <w:r w:rsidR="009B0052" w:rsidRPr="00810474">
        <w:rPr>
          <w:sz w:val="28"/>
          <w:szCs w:val="28"/>
        </w:rPr>
        <w:t xml:space="preserve">, другими федеральными законами и иными нормативными правовыми актами Российской Федерации для главы </w:t>
      </w:r>
      <w:r w:rsidR="009203D3" w:rsidRPr="00810474">
        <w:rPr>
          <w:sz w:val="28"/>
          <w:szCs w:val="28"/>
        </w:rPr>
        <w:t>района</w:t>
      </w:r>
      <w:r w:rsidR="009B0052" w:rsidRPr="00810474">
        <w:rPr>
          <w:sz w:val="28"/>
          <w:szCs w:val="28"/>
        </w:rPr>
        <w:t>.</w:t>
      </w:r>
      <w:proofErr w:type="gramEnd"/>
    </w:p>
    <w:p w:rsidR="009B0052" w:rsidRPr="00810474" w:rsidRDefault="0089411D" w:rsidP="009B0052">
      <w:pPr>
        <w:autoSpaceDE w:val="0"/>
        <w:autoSpaceDN w:val="0"/>
        <w:adjustRightInd w:val="0"/>
        <w:ind w:firstLine="851"/>
        <w:jc w:val="both"/>
        <w:rPr>
          <w:sz w:val="28"/>
          <w:szCs w:val="28"/>
        </w:rPr>
      </w:pPr>
      <w:r w:rsidRPr="00810474">
        <w:rPr>
          <w:sz w:val="28"/>
          <w:szCs w:val="28"/>
        </w:rPr>
        <w:t>7</w:t>
      </w:r>
      <w:r w:rsidR="00715350" w:rsidRPr="00810474">
        <w:rPr>
          <w:sz w:val="28"/>
          <w:szCs w:val="28"/>
        </w:rPr>
        <w:t>. </w:t>
      </w:r>
      <w:r w:rsidR="009B0052" w:rsidRPr="00810474">
        <w:rPr>
          <w:sz w:val="28"/>
          <w:szCs w:val="28"/>
        </w:rPr>
        <w:t xml:space="preserve">Временно исполняющий полномочия главы </w:t>
      </w:r>
      <w:r w:rsidR="009203D3" w:rsidRPr="00810474">
        <w:rPr>
          <w:sz w:val="28"/>
          <w:szCs w:val="28"/>
        </w:rPr>
        <w:t>района</w:t>
      </w:r>
      <w:r w:rsidR="009B0052" w:rsidRPr="00810474">
        <w:rPr>
          <w:sz w:val="28"/>
          <w:szCs w:val="28"/>
        </w:rPr>
        <w:t>,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B0052" w:rsidRPr="00810474" w:rsidRDefault="0089411D" w:rsidP="009B0052">
      <w:pPr>
        <w:autoSpaceDE w:val="0"/>
        <w:autoSpaceDN w:val="0"/>
        <w:adjustRightInd w:val="0"/>
        <w:ind w:firstLine="851"/>
        <w:jc w:val="both"/>
        <w:rPr>
          <w:sz w:val="28"/>
          <w:szCs w:val="28"/>
        </w:rPr>
      </w:pPr>
      <w:bookmarkStart w:id="14" w:name="Par5"/>
      <w:bookmarkEnd w:id="14"/>
      <w:r w:rsidRPr="00810474">
        <w:rPr>
          <w:sz w:val="28"/>
          <w:szCs w:val="28"/>
        </w:rPr>
        <w:t>8</w:t>
      </w:r>
      <w:r w:rsidR="00715350" w:rsidRPr="00810474">
        <w:rPr>
          <w:sz w:val="28"/>
          <w:szCs w:val="28"/>
        </w:rPr>
        <w:t>. </w:t>
      </w:r>
      <w:r w:rsidR="009B0052" w:rsidRPr="00810474">
        <w:rPr>
          <w:sz w:val="28"/>
          <w:szCs w:val="28"/>
        </w:rPr>
        <w:t xml:space="preserve">Временно </w:t>
      </w:r>
      <w:proofErr w:type="gramStart"/>
      <w:r w:rsidR="009B0052" w:rsidRPr="00810474">
        <w:rPr>
          <w:sz w:val="28"/>
          <w:szCs w:val="28"/>
        </w:rPr>
        <w:t>исполняющий</w:t>
      </w:r>
      <w:proofErr w:type="gramEnd"/>
      <w:r w:rsidR="009B0052" w:rsidRPr="00810474">
        <w:rPr>
          <w:sz w:val="28"/>
          <w:szCs w:val="28"/>
        </w:rPr>
        <w:t xml:space="preserve"> полномочия главы </w:t>
      </w:r>
      <w:r w:rsidR="009203D3" w:rsidRPr="00810474">
        <w:rPr>
          <w:sz w:val="28"/>
          <w:szCs w:val="28"/>
        </w:rPr>
        <w:t>района</w:t>
      </w:r>
      <w:r w:rsidR="009B0052" w:rsidRPr="00810474">
        <w:rPr>
          <w:sz w:val="28"/>
          <w:szCs w:val="28"/>
        </w:rPr>
        <w:t>, назначаемый Губернатором Краснодарского края, дополнительно представляет сведения, указанные</w:t>
      </w:r>
      <w:r w:rsidR="00457AD7" w:rsidRPr="00810474">
        <w:rPr>
          <w:sz w:val="28"/>
          <w:szCs w:val="28"/>
        </w:rPr>
        <w:t xml:space="preserve"> в части 7</w:t>
      </w:r>
      <w:r w:rsidR="009B0052" w:rsidRPr="00810474">
        <w:rPr>
          <w:sz w:val="28"/>
          <w:szCs w:val="28"/>
        </w:rPr>
        <w:t xml:space="preserve">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9B0052" w:rsidRPr="00810474" w:rsidRDefault="0089411D" w:rsidP="009B0052">
      <w:pPr>
        <w:autoSpaceDE w:val="0"/>
        <w:autoSpaceDN w:val="0"/>
        <w:adjustRightInd w:val="0"/>
        <w:ind w:firstLine="851"/>
        <w:jc w:val="both"/>
        <w:rPr>
          <w:sz w:val="28"/>
          <w:szCs w:val="28"/>
        </w:rPr>
      </w:pPr>
      <w:r w:rsidRPr="00810474">
        <w:rPr>
          <w:sz w:val="28"/>
          <w:szCs w:val="28"/>
        </w:rPr>
        <w:t>9</w:t>
      </w:r>
      <w:r w:rsidR="009B0052" w:rsidRPr="00810474">
        <w:rPr>
          <w:sz w:val="28"/>
          <w:szCs w:val="28"/>
        </w:rPr>
        <w:t xml:space="preserve">. Нарушение требований, установленных частями </w:t>
      </w:r>
      <w:r w:rsidRPr="00810474">
        <w:rPr>
          <w:sz w:val="28"/>
          <w:szCs w:val="28"/>
        </w:rPr>
        <w:t>6-8</w:t>
      </w:r>
      <w:r w:rsidR="009B0052" w:rsidRPr="00810474">
        <w:rPr>
          <w:sz w:val="28"/>
          <w:szCs w:val="28"/>
        </w:rPr>
        <w:t xml:space="preserve"> настоящей статьи, </w:t>
      </w:r>
      <w:r w:rsidR="009B0052" w:rsidRPr="00810474">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009203D3" w:rsidRPr="00810474">
        <w:rPr>
          <w:sz w:val="28"/>
          <w:szCs w:val="28"/>
        </w:rPr>
        <w:t>района</w:t>
      </w:r>
      <w:r w:rsidR="009B0052" w:rsidRPr="00810474">
        <w:rPr>
          <w:rFonts w:eastAsia="Times New Roman"/>
          <w:sz w:val="28"/>
          <w:szCs w:val="28"/>
          <w:lang w:eastAsia="ru-RU"/>
        </w:rPr>
        <w:t>,</w:t>
      </w:r>
      <w:r w:rsidR="009B0052" w:rsidRPr="00810474">
        <w:rPr>
          <w:sz w:val="28"/>
          <w:szCs w:val="28"/>
        </w:rPr>
        <w:t xml:space="preserve"> является основанием для досрочного прекращения полномочий временно исполняющего полномочия главы </w:t>
      </w:r>
      <w:r w:rsidR="009203D3" w:rsidRPr="00810474">
        <w:rPr>
          <w:sz w:val="28"/>
          <w:szCs w:val="28"/>
        </w:rPr>
        <w:t>района</w:t>
      </w:r>
      <w:r w:rsidR="009B0052" w:rsidRPr="00810474">
        <w:rPr>
          <w:sz w:val="28"/>
          <w:szCs w:val="28"/>
        </w:rPr>
        <w:t>, назначенного Губернатором Краснодарского края.</w:t>
      </w:r>
    </w:p>
    <w:p w:rsidR="009B0052" w:rsidRPr="00810474" w:rsidRDefault="009B0052" w:rsidP="009B0052">
      <w:pPr>
        <w:autoSpaceDE w:val="0"/>
        <w:autoSpaceDN w:val="0"/>
        <w:adjustRightInd w:val="0"/>
        <w:ind w:firstLine="851"/>
        <w:jc w:val="both"/>
        <w:rPr>
          <w:sz w:val="28"/>
          <w:szCs w:val="28"/>
        </w:rPr>
      </w:pPr>
      <w:r w:rsidRPr="00810474">
        <w:rPr>
          <w:sz w:val="28"/>
          <w:szCs w:val="28"/>
        </w:rPr>
        <w:t>1</w:t>
      </w:r>
      <w:r w:rsidR="0089411D" w:rsidRPr="00810474">
        <w:rPr>
          <w:sz w:val="28"/>
          <w:szCs w:val="28"/>
        </w:rPr>
        <w:t>0</w:t>
      </w:r>
      <w:r w:rsidR="00715350" w:rsidRPr="00810474">
        <w:rPr>
          <w:sz w:val="28"/>
          <w:szCs w:val="28"/>
        </w:rPr>
        <w:t>. </w:t>
      </w:r>
      <w:r w:rsidRPr="00810474">
        <w:rPr>
          <w:sz w:val="28"/>
          <w:szCs w:val="28"/>
        </w:rPr>
        <w:t xml:space="preserve">Досрочное прекращение полномочий временно исполняющего полномочия главы </w:t>
      </w:r>
      <w:r w:rsidR="009203D3" w:rsidRPr="00810474">
        <w:rPr>
          <w:sz w:val="28"/>
          <w:szCs w:val="28"/>
        </w:rPr>
        <w:t>района</w:t>
      </w:r>
      <w:r w:rsidRPr="00810474">
        <w:rPr>
          <w:b/>
          <w:sz w:val="28"/>
          <w:szCs w:val="28"/>
        </w:rPr>
        <w:t xml:space="preserve">, </w:t>
      </w:r>
      <w:r w:rsidRPr="00810474">
        <w:rPr>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Полномочия временно исполняющего полномочия главы </w:t>
      </w:r>
      <w:r w:rsidR="009203D3" w:rsidRPr="00810474">
        <w:rPr>
          <w:sz w:val="28"/>
          <w:szCs w:val="28"/>
        </w:rPr>
        <w:t xml:space="preserve">района, </w:t>
      </w:r>
      <w:r w:rsidRPr="00810474">
        <w:rPr>
          <w:sz w:val="28"/>
          <w:szCs w:val="28"/>
        </w:rPr>
        <w:t>назначенного Губернатором Краснодарского края, прекращаются досрочно со дня вступления в силу решения Совета или в срок, указанный в нем.</w:t>
      </w:r>
    </w:p>
    <w:p w:rsidR="00621F5F" w:rsidRPr="00810474" w:rsidRDefault="00621F5F" w:rsidP="00E61561">
      <w:pPr>
        <w:widowControl/>
        <w:suppressAutoHyphens w:val="0"/>
        <w:autoSpaceDE w:val="0"/>
        <w:autoSpaceDN w:val="0"/>
        <w:adjustRightInd w:val="0"/>
        <w:ind w:firstLine="851"/>
        <w:jc w:val="both"/>
        <w:outlineLvl w:val="0"/>
        <w:rPr>
          <w:rFonts w:eastAsia="Calibri"/>
          <w:b/>
          <w:kern w:val="0"/>
          <w:sz w:val="28"/>
          <w:szCs w:val="28"/>
        </w:rPr>
      </w:pPr>
    </w:p>
    <w:p w:rsidR="009B0052" w:rsidRPr="00810474" w:rsidRDefault="001C22C7" w:rsidP="009B0052">
      <w:pPr>
        <w:ind w:firstLine="851"/>
        <w:jc w:val="both"/>
        <w:rPr>
          <w:b/>
          <w:sz w:val="28"/>
          <w:szCs w:val="28"/>
        </w:rPr>
      </w:pPr>
      <w:r w:rsidRPr="00810474">
        <w:rPr>
          <w:b/>
          <w:sz w:val="28"/>
          <w:szCs w:val="28"/>
        </w:rPr>
        <w:t>Статья 23</w:t>
      </w:r>
      <w:r w:rsidR="009B0052" w:rsidRPr="00810474">
        <w:rPr>
          <w:b/>
          <w:sz w:val="28"/>
          <w:szCs w:val="28"/>
        </w:rPr>
        <w:t xml:space="preserve">. Гарантии осуществления полномочий главы </w:t>
      </w:r>
      <w:r w:rsidR="009203D3" w:rsidRPr="00810474">
        <w:rPr>
          <w:b/>
          <w:sz w:val="28"/>
          <w:szCs w:val="28"/>
        </w:rPr>
        <w:t>района</w:t>
      </w:r>
    </w:p>
    <w:p w:rsidR="009B0052" w:rsidRPr="00810474" w:rsidRDefault="009B0052" w:rsidP="009B0052">
      <w:pPr>
        <w:autoSpaceDE w:val="0"/>
        <w:autoSpaceDN w:val="0"/>
        <w:adjustRightInd w:val="0"/>
        <w:ind w:firstLine="851"/>
        <w:jc w:val="both"/>
        <w:rPr>
          <w:sz w:val="28"/>
          <w:szCs w:val="28"/>
        </w:rPr>
      </w:pPr>
      <w:r w:rsidRPr="00810474">
        <w:rPr>
          <w:sz w:val="28"/>
          <w:szCs w:val="28"/>
        </w:rPr>
        <w:t xml:space="preserve">1. </w:t>
      </w:r>
      <w:proofErr w:type="gramStart"/>
      <w:r w:rsidRPr="00810474">
        <w:rPr>
          <w:sz w:val="28"/>
          <w:szCs w:val="28"/>
        </w:rPr>
        <w:t xml:space="preserve">Гарантии прав главы </w:t>
      </w:r>
      <w:r w:rsidR="009203D3" w:rsidRPr="00810474">
        <w:rPr>
          <w:sz w:val="28"/>
          <w:szCs w:val="28"/>
        </w:rPr>
        <w:t xml:space="preserve">района </w:t>
      </w:r>
      <w:r w:rsidRPr="00810474">
        <w:rPr>
          <w:sz w:val="28"/>
          <w:szCs w:val="28"/>
        </w:rPr>
        <w:t>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w:t>
      </w:r>
      <w:r w:rsidRPr="00810474">
        <w:rPr>
          <w:sz w:val="28"/>
          <w:szCs w:val="28"/>
        </w:rPr>
        <w:lastRenderedPageBreak/>
        <w:t xml:space="preserve">процессуальных действий, а также при проведении оперативно-розыскных мероприятий в отношении главы </w:t>
      </w:r>
      <w:r w:rsidR="009203D3" w:rsidRPr="00810474">
        <w:rPr>
          <w:sz w:val="28"/>
          <w:szCs w:val="28"/>
        </w:rPr>
        <w:t>района</w:t>
      </w:r>
      <w:r w:rsidR="0061065D" w:rsidRPr="00810474">
        <w:rPr>
          <w:sz w:val="28"/>
          <w:szCs w:val="28"/>
        </w:rPr>
        <w:t>,</w:t>
      </w:r>
      <w:r w:rsidR="009203D3" w:rsidRPr="00810474">
        <w:rPr>
          <w:sz w:val="28"/>
          <w:szCs w:val="28"/>
        </w:rPr>
        <w:t xml:space="preserve"> </w:t>
      </w:r>
      <w:r w:rsidRPr="00810474">
        <w:rPr>
          <w:sz w:val="28"/>
          <w:szCs w:val="28"/>
        </w:rPr>
        <w:t>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9B0052" w:rsidRPr="00810474" w:rsidRDefault="007D5A4C" w:rsidP="009B0052">
      <w:pPr>
        <w:autoSpaceDE w:val="0"/>
        <w:autoSpaceDN w:val="0"/>
        <w:adjustRightInd w:val="0"/>
        <w:ind w:firstLine="851"/>
        <w:jc w:val="both"/>
        <w:rPr>
          <w:sz w:val="28"/>
          <w:szCs w:val="28"/>
        </w:rPr>
      </w:pPr>
      <w:r w:rsidRPr="00810474">
        <w:rPr>
          <w:sz w:val="28"/>
          <w:szCs w:val="28"/>
        </w:rPr>
        <w:t>2. </w:t>
      </w:r>
      <w:r w:rsidR="009B0052" w:rsidRPr="00810474">
        <w:rPr>
          <w:sz w:val="28"/>
          <w:szCs w:val="28"/>
        </w:rPr>
        <w:t xml:space="preserve">Глава </w:t>
      </w:r>
      <w:r w:rsidR="009203D3" w:rsidRPr="00810474">
        <w:rPr>
          <w:sz w:val="28"/>
          <w:szCs w:val="28"/>
        </w:rPr>
        <w:t xml:space="preserve">района </w:t>
      </w:r>
      <w:r w:rsidR="009B0052" w:rsidRPr="00810474">
        <w:rPr>
          <w:sz w:val="28"/>
          <w:szCs w:val="28"/>
        </w:rPr>
        <w:t xml:space="preserve">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w:t>
      </w:r>
      <w:r w:rsidR="009203D3" w:rsidRPr="00810474">
        <w:rPr>
          <w:sz w:val="28"/>
          <w:szCs w:val="28"/>
        </w:rPr>
        <w:t xml:space="preserve">района </w:t>
      </w:r>
      <w:r w:rsidR="009B0052" w:rsidRPr="00810474">
        <w:rPr>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B0052" w:rsidRPr="00810474" w:rsidRDefault="009B0052" w:rsidP="009B0052">
      <w:pPr>
        <w:autoSpaceDE w:val="0"/>
        <w:ind w:firstLine="851"/>
        <w:jc w:val="both"/>
        <w:rPr>
          <w:rFonts w:eastAsia="Arial"/>
          <w:sz w:val="28"/>
          <w:szCs w:val="28"/>
        </w:rPr>
      </w:pPr>
      <w:r w:rsidRPr="00810474">
        <w:rPr>
          <w:rFonts w:eastAsia="Arial"/>
          <w:sz w:val="28"/>
          <w:szCs w:val="28"/>
        </w:rPr>
        <w:t xml:space="preserve">3. Главе </w:t>
      </w:r>
      <w:r w:rsidR="009203D3" w:rsidRPr="00810474">
        <w:rPr>
          <w:sz w:val="28"/>
          <w:szCs w:val="28"/>
        </w:rPr>
        <w:t>района</w:t>
      </w:r>
      <w:r w:rsidR="009203D3" w:rsidRPr="00810474">
        <w:rPr>
          <w:rFonts w:eastAsia="Arial"/>
          <w:sz w:val="28"/>
          <w:szCs w:val="28"/>
        </w:rPr>
        <w:t xml:space="preserve"> </w:t>
      </w:r>
      <w:r w:rsidRPr="00810474">
        <w:rPr>
          <w:rFonts w:eastAsia="Arial"/>
          <w:sz w:val="28"/>
          <w:szCs w:val="28"/>
        </w:rPr>
        <w:t>гарантируются:</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условия работы, обеспечивающие исполнение им своих полномочий;</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право на своевременное и в полном объеме получение денежного содержания;</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w:t>
      </w:r>
      <w:r w:rsidR="009203D3"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в случае его смерти, наступившей в связи с исполнением им должностных обязанностей;</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9B0052"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1A47FA" w:rsidRPr="00810474" w:rsidRDefault="009B0052" w:rsidP="009B0052">
      <w:pPr>
        <w:pStyle w:val="ConsPlusNormal"/>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4. Главе </w:t>
      </w:r>
      <w:r w:rsidR="009203D3" w:rsidRPr="00810474">
        <w:rPr>
          <w:rFonts w:ascii="Times New Roman" w:hAnsi="Times New Roman" w:cs="Times New Roman"/>
          <w:sz w:val="28"/>
          <w:szCs w:val="28"/>
        </w:rPr>
        <w:t>района</w:t>
      </w:r>
      <w:r w:rsidRPr="00810474">
        <w:rPr>
          <w:rFonts w:ascii="Times New Roman" w:hAnsi="Times New Roman" w:cs="Times New Roman"/>
          <w:sz w:val="28"/>
          <w:szCs w:val="28"/>
        </w:rPr>
        <w:t xml:space="preserve">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w:t>
      </w:r>
      <w:r w:rsidR="009203D3" w:rsidRPr="00810474">
        <w:rPr>
          <w:rFonts w:ascii="Times New Roman" w:hAnsi="Times New Roman" w:cs="Times New Roman"/>
          <w:sz w:val="28"/>
          <w:szCs w:val="28"/>
        </w:rPr>
        <w:t xml:space="preserve">района </w:t>
      </w:r>
      <w:r w:rsidRPr="00810474">
        <w:rPr>
          <w:rFonts w:ascii="Times New Roman" w:hAnsi="Times New Roman" w:cs="Times New Roman"/>
          <w:sz w:val="28"/>
          <w:szCs w:val="28"/>
        </w:rPr>
        <w:t xml:space="preserve">состоит из основного оплачиваемого отпуска и дополнительного оплачиваемого отпуска за ненормированный рабочий день. </w:t>
      </w:r>
    </w:p>
    <w:p w:rsidR="009B0052" w:rsidRPr="001014BA" w:rsidRDefault="009B0052" w:rsidP="009B0052">
      <w:pPr>
        <w:pStyle w:val="ConsPlusNormal"/>
        <w:suppressAutoHyphens w:val="0"/>
        <w:ind w:firstLine="851"/>
        <w:jc w:val="both"/>
        <w:rPr>
          <w:rFonts w:ascii="Times New Roman" w:hAnsi="Times New Roman" w:cs="Times New Roman"/>
          <w:sz w:val="28"/>
          <w:szCs w:val="28"/>
        </w:rPr>
      </w:pPr>
      <w:r w:rsidRPr="001014BA">
        <w:rPr>
          <w:rFonts w:ascii="Times New Roman" w:hAnsi="Times New Roman" w:cs="Times New Roman"/>
          <w:sz w:val="28"/>
          <w:szCs w:val="28"/>
        </w:rPr>
        <w:t xml:space="preserve">Ежегодный основной оплачиваемый отпуск предоставляется главе </w:t>
      </w:r>
      <w:r w:rsidR="009203D3" w:rsidRPr="001014BA">
        <w:rPr>
          <w:rFonts w:ascii="Times New Roman" w:hAnsi="Times New Roman" w:cs="Times New Roman"/>
          <w:sz w:val="28"/>
          <w:szCs w:val="28"/>
        </w:rPr>
        <w:t xml:space="preserve">района </w:t>
      </w:r>
      <w:r w:rsidRPr="001014BA">
        <w:rPr>
          <w:rFonts w:ascii="Times New Roman" w:hAnsi="Times New Roman" w:cs="Times New Roman"/>
          <w:sz w:val="28"/>
          <w:szCs w:val="28"/>
        </w:rPr>
        <w:t xml:space="preserve">продолжительностью </w:t>
      </w:r>
      <w:r w:rsidR="00B4799C" w:rsidRPr="001014BA">
        <w:rPr>
          <w:rFonts w:ascii="Times New Roman" w:hAnsi="Times New Roman" w:cs="Times New Roman"/>
          <w:sz w:val="28"/>
          <w:szCs w:val="28"/>
        </w:rPr>
        <w:t>30</w:t>
      </w:r>
      <w:r w:rsidR="00985CDA" w:rsidRPr="001014BA">
        <w:rPr>
          <w:rFonts w:ascii="Times New Roman" w:hAnsi="Times New Roman" w:cs="Times New Roman"/>
          <w:sz w:val="28"/>
          <w:szCs w:val="28"/>
        </w:rPr>
        <w:t xml:space="preserve"> календарных дн</w:t>
      </w:r>
      <w:r w:rsidR="00B4799C" w:rsidRPr="001014BA">
        <w:rPr>
          <w:rFonts w:ascii="Times New Roman" w:hAnsi="Times New Roman" w:cs="Times New Roman"/>
          <w:sz w:val="28"/>
          <w:szCs w:val="28"/>
        </w:rPr>
        <w:t>ей</w:t>
      </w:r>
      <w:r w:rsidRPr="001014BA">
        <w:rPr>
          <w:rFonts w:ascii="Times New Roman" w:hAnsi="Times New Roman" w:cs="Times New Roman"/>
          <w:sz w:val="28"/>
          <w:szCs w:val="28"/>
        </w:rPr>
        <w:t>.</w:t>
      </w:r>
    </w:p>
    <w:p w:rsidR="009B0052" w:rsidRDefault="009B0052" w:rsidP="009B0052">
      <w:pPr>
        <w:pStyle w:val="ConsPlusNormal"/>
        <w:suppressAutoHyphens w:val="0"/>
        <w:ind w:firstLine="851"/>
        <w:jc w:val="both"/>
        <w:rPr>
          <w:rFonts w:ascii="Times New Roman" w:hAnsi="Times New Roman" w:cs="Times New Roman"/>
          <w:sz w:val="28"/>
          <w:szCs w:val="28"/>
        </w:rPr>
      </w:pPr>
      <w:r w:rsidRPr="001014BA">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w:t>
      </w:r>
      <w:r w:rsidR="009203D3" w:rsidRPr="001014BA">
        <w:rPr>
          <w:rFonts w:ascii="Times New Roman" w:hAnsi="Times New Roman" w:cs="Times New Roman"/>
          <w:sz w:val="28"/>
          <w:szCs w:val="28"/>
        </w:rPr>
        <w:t xml:space="preserve">района </w:t>
      </w:r>
      <w:r w:rsidRPr="001014BA">
        <w:rPr>
          <w:rFonts w:ascii="Times New Roman" w:hAnsi="Times New Roman" w:cs="Times New Roman"/>
          <w:sz w:val="28"/>
          <w:szCs w:val="28"/>
        </w:rPr>
        <w:t xml:space="preserve">продолжительностью </w:t>
      </w:r>
      <w:r w:rsidR="00D306EA" w:rsidRPr="001014BA">
        <w:rPr>
          <w:rFonts w:ascii="Times New Roman" w:hAnsi="Times New Roman" w:cs="Times New Roman"/>
          <w:sz w:val="28"/>
          <w:szCs w:val="28"/>
        </w:rPr>
        <w:t xml:space="preserve">15 </w:t>
      </w:r>
      <w:r w:rsidRPr="001014BA">
        <w:rPr>
          <w:rFonts w:ascii="Times New Roman" w:hAnsi="Times New Roman" w:cs="Times New Roman"/>
          <w:sz w:val="28"/>
          <w:szCs w:val="28"/>
        </w:rPr>
        <w:lastRenderedPageBreak/>
        <w:t xml:space="preserve">календарных дней. </w:t>
      </w:r>
    </w:p>
    <w:p w:rsidR="0086449C" w:rsidRPr="0086449C" w:rsidRDefault="0086449C" w:rsidP="0086449C">
      <w:pPr>
        <w:rPr>
          <w:lang w:eastAsia="fa-IR" w:bidi="fa-IR"/>
        </w:rPr>
      </w:pPr>
    </w:p>
    <w:p w:rsidR="009B0052" w:rsidRPr="001014BA" w:rsidRDefault="001C22C7" w:rsidP="0086449C">
      <w:pPr>
        <w:ind w:firstLine="851"/>
        <w:jc w:val="both"/>
        <w:rPr>
          <w:b/>
          <w:sz w:val="28"/>
          <w:szCs w:val="28"/>
        </w:rPr>
      </w:pPr>
      <w:r w:rsidRPr="001014BA">
        <w:rPr>
          <w:b/>
          <w:sz w:val="28"/>
          <w:szCs w:val="28"/>
        </w:rPr>
        <w:t>Статья 24</w:t>
      </w:r>
      <w:r w:rsidR="009B0052" w:rsidRPr="001014BA">
        <w:rPr>
          <w:b/>
          <w:sz w:val="28"/>
          <w:szCs w:val="28"/>
        </w:rPr>
        <w:t xml:space="preserve">. Администрация муниципального образования </w:t>
      </w:r>
      <w:r w:rsidR="00D306EA" w:rsidRPr="001014BA">
        <w:rPr>
          <w:b/>
          <w:sz w:val="28"/>
          <w:szCs w:val="28"/>
        </w:rPr>
        <w:t>Ейский</w:t>
      </w:r>
      <w:r w:rsidR="009203D3" w:rsidRPr="001014BA">
        <w:rPr>
          <w:b/>
          <w:sz w:val="28"/>
          <w:szCs w:val="28"/>
        </w:rPr>
        <w:t xml:space="preserve"> </w:t>
      </w:r>
      <w:r w:rsidR="00716DF3" w:rsidRPr="001014BA">
        <w:rPr>
          <w:b/>
          <w:sz w:val="28"/>
          <w:szCs w:val="28"/>
        </w:rPr>
        <w:t xml:space="preserve">  </w:t>
      </w:r>
      <w:r w:rsidR="009203D3" w:rsidRPr="001014BA">
        <w:rPr>
          <w:b/>
          <w:sz w:val="28"/>
          <w:szCs w:val="28"/>
        </w:rPr>
        <w:t>район</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Администрация является исполнительно-распорядительным органом муниципа</w:t>
      </w:r>
      <w:r w:rsidR="009203D3" w:rsidRPr="00810474">
        <w:rPr>
          <w:rFonts w:ascii="Times New Roman" w:hAnsi="Times New Roman" w:cs="Times New Roman"/>
          <w:sz w:val="28"/>
          <w:szCs w:val="28"/>
        </w:rPr>
        <w:t>льного образования</w:t>
      </w:r>
      <w:r w:rsidR="00D306EA" w:rsidRPr="00810474">
        <w:rPr>
          <w:rFonts w:ascii="Times New Roman" w:hAnsi="Times New Roman" w:cs="Times New Roman"/>
          <w:sz w:val="28"/>
          <w:szCs w:val="28"/>
        </w:rPr>
        <w:t xml:space="preserve"> Ейский</w:t>
      </w:r>
      <w:r w:rsidR="009203D3" w:rsidRPr="00810474">
        <w:rPr>
          <w:rFonts w:ascii="Times New Roman" w:hAnsi="Times New Roman" w:cs="Times New Roman"/>
          <w:sz w:val="28"/>
          <w:szCs w:val="28"/>
        </w:rPr>
        <w:t xml:space="preserve"> район</w:t>
      </w:r>
      <w:r w:rsidRPr="00810474">
        <w:rPr>
          <w:rFonts w:ascii="Times New Roman" w:hAnsi="Times New Roman" w:cs="Times New Roman"/>
          <w:sz w:val="28"/>
          <w:szCs w:val="28"/>
        </w:rPr>
        <w:t xml:space="preserve">, наделенным настоящим Уставом полномочиями по решению вопросов </w:t>
      </w:r>
      <w:r w:rsidR="00D702CC" w:rsidRPr="00810474">
        <w:rPr>
          <w:rFonts w:ascii="Times New Roman" w:hAnsi="Times New Roman" w:cs="Times New Roman"/>
          <w:sz w:val="28"/>
          <w:szCs w:val="28"/>
          <w:lang w:eastAsia="ru-RU"/>
        </w:rPr>
        <w:t>непосредственного обеспечения жизнедеятельности населения</w:t>
      </w:r>
      <w:r w:rsidR="00D702CC" w:rsidRPr="00810474">
        <w:rPr>
          <w:rFonts w:ascii="Times New Roman" w:hAnsi="Times New Roman" w:cs="Times New Roman"/>
          <w:sz w:val="28"/>
          <w:szCs w:val="28"/>
        </w:rPr>
        <w:t xml:space="preserve"> </w:t>
      </w:r>
      <w:r w:rsidRPr="00810474">
        <w:rPr>
          <w:rFonts w:ascii="Times New Roman" w:hAnsi="Times New Roman" w:cs="Times New Roman"/>
          <w:sz w:val="28"/>
          <w:szCs w:val="28"/>
        </w:rPr>
        <w:t>и полномочиями для осуществления отдельных государственных полномочий, переданных федеральными законами и законами Краснодарского края.</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2. Администрация обладает правами юридического лица. </w:t>
      </w:r>
    </w:p>
    <w:p w:rsidR="009B0052" w:rsidRPr="00810474" w:rsidRDefault="00D34501"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w:t>
      </w:r>
      <w:r w:rsidR="009B0052" w:rsidRPr="00810474">
        <w:rPr>
          <w:rFonts w:ascii="Times New Roman" w:hAnsi="Times New Roman" w:cs="Times New Roman"/>
          <w:sz w:val="28"/>
          <w:szCs w:val="28"/>
        </w:rPr>
        <w:t>Администрация осуществляет свою деятельность в соответствии с законодательством, настоящим Уставом, решениями Совета.</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4. Администрацией руководит глава </w:t>
      </w:r>
      <w:r w:rsidR="002450BC" w:rsidRPr="00810474">
        <w:rPr>
          <w:rFonts w:ascii="Times New Roman" w:hAnsi="Times New Roman" w:cs="Times New Roman"/>
          <w:sz w:val="28"/>
          <w:szCs w:val="28"/>
        </w:rPr>
        <w:t>района</w:t>
      </w:r>
      <w:r w:rsidRPr="00810474">
        <w:rPr>
          <w:rFonts w:ascii="Times New Roman" w:hAnsi="Times New Roman" w:cs="Times New Roman"/>
          <w:sz w:val="28"/>
          <w:szCs w:val="28"/>
        </w:rPr>
        <w:t xml:space="preserve"> на принципах единоначалия.</w:t>
      </w:r>
    </w:p>
    <w:p w:rsidR="009B0052" w:rsidRPr="00810474" w:rsidRDefault="00D306EA"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w:t>
      </w:r>
      <w:r w:rsidR="009B0052" w:rsidRPr="00810474">
        <w:rPr>
          <w:rFonts w:ascii="Times New Roman" w:hAnsi="Times New Roman" w:cs="Times New Roman"/>
          <w:sz w:val="28"/>
          <w:szCs w:val="28"/>
        </w:rPr>
        <w:t>Структуру ад</w:t>
      </w:r>
      <w:r w:rsidR="002450BC" w:rsidRPr="00810474">
        <w:rPr>
          <w:rFonts w:ascii="Times New Roman" w:hAnsi="Times New Roman" w:cs="Times New Roman"/>
          <w:sz w:val="28"/>
          <w:szCs w:val="28"/>
        </w:rPr>
        <w:t>министрации составляют глава района,</w:t>
      </w:r>
      <w:r w:rsidR="009B0052" w:rsidRPr="00810474">
        <w:rPr>
          <w:rFonts w:ascii="Times New Roman" w:hAnsi="Times New Roman" w:cs="Times New Roman"/>
          <w:sz w:val="28"/>
          <w:szCs w:val="28"/>
        </w:rPr>
        <w:t xml:space="preserve"> заместители главы </w:t>
      </w:r>
      <w:r w:rsidR="002450BC" w:rsidRPr="00810474">
        <w:rPr>
          <w:rFonts w:ascii="Times New Roman" w:hAnsi="Times New Roman" w:cs="Times New Roman"/>
          <w:sz w:val="28"/>
          <w:szCs w:val="28"/>
        </w:rPr>
        <w:t>района</w:t>
      </w:r>
      <w:r w:rsidR="009B0052" w:rsidRPr="00810474">
        <w:rPr>
          <w:rFonts w:ascii="Times New Roman" w:hAnsi="Times New Roman" w:cs="Times New Roman"/>
          <w:sz w:val="28"/>
          <w:szCs w:val="28"/>
        </w:rPr>
        <w:t>,</w:t>
      </w:r>
      <w:r w:rsidR="009B0052" w:rsidRPr="00810474">
        <w:rPr>
          <w:rFonts w:ascii="Times New Roman" w:hAnsi="Times New Roman" w:cs="Times New Roman"/>
          <w:b/>
          <w:sz w:val="28"/>
          <w:szCs w:val="28"/>
        </w:rPr>
        <w:t xml:space="preserve"> </w:t>
      </w:r>
      <w:r w:rsidR="009B0052" w:rsidRPr="00810474">
        <w:rPr>
          <w:rFonts w:ascii="Times New Roman" w:hAnsi="Times New Roman" w:cs="Times New Roman"/>
          <w:sz w:val="28"/>
          <w:szCs w:val="28"/>
        </w:rPr>
        <w:t>а также отраслевые</w:t>
      </w:r>
      <w:r w:rsidR="00650DBB" w:rsidRPr="00810474">
        <w:rPr>
          <w:rFonts w:ascii="Times New Roman" w:hAnsi="Times New Roman" w:cs="Times New Roman"/>
          <w:sz w:val="28"/>
          <w:szCs w:val="28"/>
        </w:rPr>
        <w:t xml:space="preserve"> и</w:t>
      </w:r>
      <w:r w:rsidR="009B0052" w:rsidRPr="00810474">
        <w:rPr>
          <w:rFonts w:ascii="Times New Roman" w:hAnsi="Times New Roman" w:cs="Times New Roman"/>
          <w:sz w:val="28"/>
          <w:szCs w:val="28"/>
        </w:rPr>
        <w:t xml:space="preserve"> функциональные органы администрации.</w:t>
      </w:r>
    </w:p>
    <w:p w:rsidR="00064479" w:rsidRPr="00810474" w:rsidRDefault="00064479" w:rsidP="00F769FC">
      <w:pPr>
        <w:pStyle w:val="ConsNormal0"/>
        <w:ind w:firstLine="851"/>
        <w:jc w:val="both"/>
        <w:rPr>
          <w:rFonts w:ascii="Times New Roman" w:hAnsi="Times New Roman"/>
          <w:sz w:val="28"/>
          <w:szCs w:val="28"/>
          <w:u w:val="single"/>
        </w:rPr>
      </w:pPr>
    </w:p>
    <w:p w:rsidR="009B0052" w:rsidRPr="00810474" w:rsidRDefault="001C22C7" w:rsidP="009B0052">
      <w:pPr>
        <w:ind w:firstLine="851"/>
        <w:jc w:val="both"/>
        <w:rPr>
          <w:b/>
          <w:bCs/>
          <w:sz w:val="28"/>
          <w:szCs w:val="28"/>
        </w:rPr>
      </w:pPr>
      <w:r w:rsidRPr="00810474">
        <w:rPr>
          <w:b/>
          <w:sz w:val="28"/>
          <w:szCs w:val="28"/>
        </w:rPr>
        <w:t>Статья 25</w:t>
      </w:r>
      <w:r w:rsidR="009B0052" w:rsidRPr="00810474">
        <w:rPr>
          <w:b/>
          <w:sz w:val="28"/>
          <w:szCs w:val="28"/>
        </w:rPr>
        <w:t xml:space="preserve">. </w:t>
      </w:r>
      <w:r w:rsidR="009B0052" w:rsidRPr="00810474">
        <w:rPr>
          <w:b/>
          <w:bCs/>
          <w:sz w:val="28"/>
          <w:szCs w:val="28"/>
        </w:rPr>
        <w:t xml:space="preserve">Полномочия администрации </w:t>
      </w:r>
    </w:p>
    <w:p w:rsidR="009B0052" w:rsidRPr="00810474" w:rsidRDefault="009B0052" w:rsidP="009B0052">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Администрация реализует следующие исполнительно-распорядительные полномочия:</w:t>
      </w:r>
    </w:p>
    <w:p w:rsidR="000B390F" w:rsidRPr="00810474" w:rsidRDefault="000B390F" w:rsidP="000B390F">
      <w:pPr>
        <w:ind w:firstLine="851"/>
        <w:jc w:val="both"/>
        <w:rPr>
          <w:sz w:val="28"/>
          <w:szCs w:val="28"/>
        </w:rPr>
      </w:pPr>
      <w:r w:rsidRPr="00810474">
        <w:rPr>
          <w:sz w:val="28"/>
          <w:szCs w:val="28"/>
        </w:rPr>
        <w:t>1) разрабатывает проект местного бюджета, организует его исполнение;</w:t>
      </w:r>
    </w:p>
    <w:p w:rsidR="000B390F" w:rsidRPr="00810474" w:rsidRDefault="00D34501" w:rsidP="000B390F">
      <w:pPr>
        <w:ind w:firstLine="851"/>
        <w:jc w:val="both"/>
        <w:rPr>
          <w:sz w:val="28"/>
          <w:szCs w:val="28"/>
        </w:rPr>
      </w:pPr>
      <w:r w:rsidRPr="00810474">
        <w:rPr>
          <w:sz w:val="28"/>
          <w:szCs w:val="28"/>
        </w:rPr>
        <w:t>2) </w:t>
      </w:r>
      <w:r w:rsidR="000B390F" w:rsidRPr="00810474">
        <w:rPr>
          <w:sz w:val="28"/>
          <w:szCs w:val="28"/>
        </w:rPr>
        <w:t>осуществляет муниципальные заимствования, управление муниципальным долгом и муниципальными активами;</w:t>
      </w:r>
    </w:p>
    <w:p w:rsidR="0073273A" w:rsidRPr="00810474" w:rsidRDefault="00D34501" w:rsidP="00F769FC">
      <w:pPr>
        <w:ind w:firstLine="851"/>
        <w:jc w:val="both"/>
        <w:rPr>
          <w:sz w:val="28"/>
          <w:szCs w:val="28"/>
        </w:rPr>
      </w:pPr>
      <w:r w:rsidRPr="00810474">
        <w:rPr>
          <w:sz w:val="28"/>
          <w:szCs w:val="28"/>
        </w:rPr>
        <w:t>3) </w:t>
      </w:r>
      <w:r w:rsidR="0073273A" w:rsidRPr="00810474">
        <w:rPr>
          <w:sz w:val="28"/>
          <w:szCs w:val="28"/>
        </w:rPr>
        <w:t xml:space="preserve">составляет отчет об исполнении консолидированного бюджета муниципального образования </w:t>
      </w:r>
      <w:r w:rsidRPr="00810474">
        <w:rPr>
          <w:sz w:val="28"/>
          <w:szCs w:val="28"/>
        </w:rPr>
        <w:t>Ейский</w:t>
      </w:r>
      <w:r w:rsidR="00EC042D" w:rsidRPr="00810474">
        <w:rPr>
          <w:sz w:val="28"/>
          <w:szCs w:val="28"/>
        </w:rPr>
        <w:t xml:space="preserve"> район</w:t>
      </w:r>
      <w:r w:rsidR="0073273A" w:rsidRPr="00810474">
        <w:rPr>
          <w:sz w:val="28"/>
          <w:szCs w:val="28"/>
        </w:rPr>
        <w:t>;</w:t>
      </w:r>
    </w:p>
    <w:p w:rsidR="000B390F" w:rsidRPr="00810474" w:rsidRDefault="00991E32" w:rsidP="000B390F">
      <w:pPr>
        <w:ind w:firstLine="851"/>
        <w:jc w:val="both"/>
        <w:rPr>
          <w:sz w:val="28"/>
          <w:szCs w:val="28"/>
        </w:rPr>
      </w:pPr>
      <w:r w:rsidRPr="00810474">
        <w:rPr>
          <w:sz w:val="28"/>
          <w:szCs w:val="28"/>
        </w:rPr>
        <w:t>4) </w:t>
      </w:r>
      <w:r w:rsidR="000B390F" w:rsidRPr="00810474">
        <w:rPr>
          <w:sz w:val="28"/>
          <w:szCs w:val="28"/>
        </w:rPr>
        <w:t xml:space="preserve">осуществляет муниципальный контроль в соответствии с действующим законодательством; </w:t>
      </w:r>
    </w:p>
    <w:p w:rsidR="0073273A" w:rsidRPr="00810474" w:rsidRDefault="00263115" w:rsidP="00F769FC">
      <w:pPr>
        <w:autoSpaceDE w:val="0"/>
        <w:ind w:firstLine="851"/>
        <w:jc w:val="both"/>
        <w:rPr>
          <w:sz w:val="28"/>
          <w:szCs w:val="28"/>
        </w:rPr>
      </w:pPr>
      <w:r w:rsidRPr="00810474">
        <w:rPr>
          <w:sz w:val="28"/>
          <w:szCs w:val="28"/>
        </w:rPr>
        <w:t>5</w:t>
      </w:r>
      <w:r w:rsidR="0073273A" w:rsidRPr="00810474">
        <w:rPr>
          <w:sz w:val="28"/>
          <w:szCs w:val="28"/>
        </w:rPr>
        <w:t xml:space="preserve">)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w:t>
      </w:r>
      <w:r w:rsidR="00991E32" w:rsidRPr="00810474">
        <w:rPr>
          <w:sz w:val="28"/>
          <w:szCs w:val="28"/>
        </w:rPr>
        <w:t>Ейский</w:t>
      </w:r>
      <w:r w:rsidR="00E67289" w:rsidRPr="00810474">
        <w:rPr>
          <w:sz w:val="28"/>
          <w:szCs w:val="28"/>
        </w:rPr>
        <w:t xml:space="preserve"> </w:t>
      </w:r>
      <w:r w:rsidR="0073273A" w:rsidRPr="00810474">
        <w:rPr>
          <w:sz w:val="28"/>
          <w:szCs w:val="28"/>
        </w:rPr>
        <w:t>район;</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6</w:t>
      </w:r>
      <w:r w:rsidR="0073273A" w:rsidRPr="00810474">
        <w:rPr>
          <w:rFonts w:ascii="Times New Roman" w:hAnsi="Times New Roman"/>
          <w:sz w:val="28"/>
          <w:szCs w:val="28"/>
        </w:rPr>
        <w:t xml:space="preserve">) осуществляет подготовку документов территориального планирования муниципального образования </w:t>
      </w:r>
      <w:r w:rsidR="00991E32" w:rsidRPr="00810474">
        <w:rPr>
          <w:rFonts w:ascii="Times New Roman" w:hAnsi="Times New Roman"/>
          <w:sz w:val="28"/>
          <w:szCs w:val="28"/>
        </w:rPr>
        <w:t>Ейский</w:t>
      </w:r>
      <w:r w:rsidR="00E67289" w:rsidRPr="00810474">
        <w:rPr>
          <w:rFonts w:ascii="Times New Roman" w:hAnsi="Times New Roman"/>
          <w:sz w:val="28"/>
          <w:szCs w:val="28"/>
        </w:rPr>
        <w:t xml:space="preserve"> </w:t>
      </w:r>
      <w:r w:rsidR="0073273A" w:rsidRPr="00810474">
        <w:rPr>
          <w:rFonts w:ascii="Times New Roman" w:hAnsi="Times New Roman"/>
          <w:sz w:val="28"/>
          <w:szCs w:val="28"/>
        </w:rPr>
        <w:t>район;</w:t>
      </w:r>
    </w:p>
    <w:p w:rsidR="0073273A" w:rsidRPr="00810474" w:rsidRDefault="00263115" w:rsidP="004345C1">
      <w:pPr>
        <w:widowControl/>
        <w:suppressAutoHyphens w:val="0"/>
        <w:autoSpaceDE w:val="0"/>
        <w:autoSpaceDN w:val="0"/>
        <w:adjustRightInd w:val="0"/>
        <w:ind w:firstLine="851"/>
        <w:jc w:val="both"/>
        <w:rPr>
          <w:strike/>
          <w:sz w:val="28"/>
          <w:szCs w:val="28"/>
        </w:rPr>
      </w:pPr>
      <w:r w:rsidRPr="00810474">
        <w:rPr>
          <w:rFonts w:eastAsia="Calibri"/>
          <w:kern w:val="0"/>
          <w:sz w:val="28"/>
          <w:szCs w:val="28"/>
        </w:rPr>
        <w:t>7</w:t>
      </w:r>
      <w:r w:rsidR="00DE5AAA" w:rsidRPr="00810474">
        <w:rPr>
          <w:rFonts w:eastAsia="Calibri"/>
          <w:kern w:val="0"/>
          <w:sz w:val="28"/>
          <w:szCs w:val="28"/>
        </w:rPr>
        <w:t>) </w:t>
      </w:r>
      <w:r w:rsidR="00C5221A" w:rsidRPr="00810474">
        <w:rPr>
          <w:sz w:val="28"/>
          <w:szCs w:val="28"/>
        </w:rPr>
        <w:t xml:space="preserve">осуществляет </w:t>
      </w:r>
      <w:r w:rsidR="004345C1" w:rsidRPr="00810474">
        <w:rPr>
          <w:rFonts w:eastAsia="Calibr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00991E32" w:rsidRPr="00810474">
        <w:rPr>
          <w:sz w:val="28"/>
          <w:szCs w:val="28"/>
        </w:rPr>
        <w:t>Ейский</w:t>
      </w:r>
      <w:r w:rsidR="00E67289" w:rsidRPr="00810474">
        <w:rPr>
          <w:sz w:val="28"/>
          <w:szCs w:val="28"/>
        </w:rPr>
        <w:t xml:space="preserve"> </w:t>
      </w:r>
      <w:r w:rsidR="004345C1" w:rsidRPr="00810474">
        <w:rPr>
          <w:rFonts w:eastAsia="Calibr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0073273A" w:rsidRPr="00810474">
        <w:rPr>
          <w:strike/>
          <w:sz w:val="28"/>
          <w:szCs w:val="28"/>
        </w:rPr>
        <w:t xml:space="preserve"> </w:t>
      </w:r>
    </w:p>
    <w:p w:rsidR="0073273A" w:rsidRPr="00810474" w:rsidRDefault="00263115" w:rsidP="00F769FC">
      <w:pPr>
        <w:pStyle w:val="ConsNormal0"/>
        <w:ind w:firstLine="851"/>
        <w:jc w:val="both"/>
        <w:rPr>
          <w:rFonts w:ascii="Times New Roman" w:eastAsia="Calibri" w:hAnsi="Times New Roman" w:cs="Times New Roman"/>
          <w:kern w:val="0"/>
          <w:sz w:val="28"/>
          <w:szCs w:val="28"/>
          <w:lang w:eastAsia="en-US"/>
        </w:rPr>
      </w:pPr>
      <w:r w:rsidRPr="00810474">
        <w:rPr>
          <w:rFonts w:ascii="Times New Roman" w:hAnsi="Times New Roman"/>
          <w:sz w:val="28"/>
          <w:szCs w:val="28"/>
        </w:rPr>
        <w:t>8</w:t>
      </w:r>
      <w:r w:rsidR="00DE5AAA" w:rsidRPr="00810474">
        <w:rPr>
          <w:rFonts w:ascii="Times New Roman" w:hAnsi="Times New Roman"/>
          <w:sz w:val="28"/>
          <w:szCs w:val="28"/>
        </w:rPr>
        <w:t>) </w:t>
      </w:r>
      <w:r w:rsidR="0073273A" w:rsidRPr="00810474">
        <w:rPr>
          <w:rFonts w:ascii="Times New Roman" w:hAnsi="Times New Roman"/>
          <w:sz w:val="28"/>
          <w:szCs w:val="28"/>
        </w:rPr>
        <w:t xml:space="preserve">создает условия для обеспечения поселений, входящих в состав </w:t>
      </w:r>
      <w:r w:rsidR="0073273A" w:rsidRPr="00810474">
        <w:rPr>
          <w:rFonts w:ascii="Times New Roman" w:eastAsia="Calibri" w:hAnsi="Times New Roman" w:cs="Times New Roman"/>
          <w:kern w:val="0"/>
          <w:sz w:val="28"/>
          <w:szCs w:val="28"/>
          <w:lang w:eastAsia="en-US"/>
        </w:rPr>
        <w:t xml:space="preserve">муниципального образования </w:t>
      </w:r>
      <w:r w:rsidR="00991E32" w:rsidRPr="00810474">
        <w:rPr>
          <w:rFonts w:ascii="Times New Roman" w:hAnsi="Times New Roman" w:cs="Times New Roman"/>
          <w:sz w:val="28"/>
          <w:szCs w:val="28"/>
        </w:rPr>
        <w:t>Ейский</w:t>
      </w:r>
      <w:r w:rsidR="00E67289" w:rsidRPr="00810474">
        <w:rPr>
          <w:rFonts w:ascii="Times New Roman" w:eastAsia="Calibri" w:hAnsi="Times New Roman" w:cs="Times New Roman"/>
          <w:kern w:val="0"/>
          <w:sz w:val="28"/>
          <w:szCs w:val="28"/>
          <w:lang w:eastAsia="en-US"/>
        </w:rPr>
        <w:t xml:space="preserve"> </w:t>
      </w:r>
      <w:r w:rsidR="0073273A" w:rsidRPr="00810474">
        <w:rPr>
          <w:rFonts w:ascii="Times New Roman" w:eastAsia="Calibri" w:hAnsi="Times New Roman" w:cs="Times New Roman"/>
          <w:kern w:val="0"/>
          <w:sz w:val="28"/>
          <w:szCs w:val="28"/>
          <w:lang w:eastAsia="en-US"/>
        </w:rPr>
        <w:t>район, услугами связи;</w:t>
      </w:r>
    </w:p>
    <w:p w:rsidR="008A504E" w:rsidRPr="00810474" w:rsidRDefault="00263115" w:rsidP="008A504E">
      <w:pPr>
        <w:pStyle w:val="ConsNormal0"/>
        <w:ind w:firstLine="851"/>
        <w:jc w:val="both"/>
        <w:rPr>
          <w:rFonts w:ascii="Times New Roman" w:eastAsia="Calibri" w:hAnsi="Times New Roman" w:cs="Times New Roman"/>
          <w:kern w:val="0"/>
          <w:sz w:val="28"/>
          <w:szCs w:val="28"/>
        </w:rPr>
      </w:pPr>
      <w:r w:rsidRPr="00810474">
        <w:rPr>
          <w:rFonts w:ascii="Times New Roman" w:hAnsi="Times New Roman"/>
          <w:sz w:val="28"/>
          <w:szCs w:val="28"/>
        </w:rPr>
        <w:t>9</w:t>
      </w:r>
      <w:r w:rsidR="0073273A" w:rsidRPr="00810474">
        <w:rPr>
          <w:rFonts w:ascii="Times New Roman" w:hAnsi="Times New Roman"/>
          <w:sz w:val="28"/>
          <w:szCs w:val="28"/>
        </w:rPr>
        <w:t>)</w:t>
      </w:r>
      <w:r w:rsidR="00991E32" w:rsidRPr="00810474">
        <w:rPr>
          <w:rFonts w:ascii="Times New Roman" w:hAnsi="Times New Roman"/>
          <w:sz w:val="28"/>
          <w:szCs w:val="28"/>
        </w:rPr>
        <w:t> </w:t>
      </w:r>
      <w:r w:rsidR="0073273A" w:rsidRPr="00810474">
        <w:rPr>
          <w:rFonts w:ascii="Times New Roman" w:hAnsi="Times New Roman"/>
          <w:sz w:val="28"/>
          <w:szCs w:val="28"/>
        </w:rPr>
        <w:t>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w:t>
      </w:r>
      <w:r w:rsidR="008A504E" w:rsidRPr="00810474">
        <w:rPr>
          <w:rFonts w:ascii="Times New Roman" w:hAnsi="Times New Roman"/>
          <w:sz w:val="28"/>
          <w:szCs w:val="28"/>
        </w:rPr>
        <w:t>зания универсальных услуг связи</w:t>
      </w:r>
      <w:r w:rsidR="008A504E" w:rsidRPr="00810474">
        <w:rPr>
          <w:rFonts w:ascii="Times New Roman" w:hAnsi="Times New Roman" w:cs="Times New Roman"/>
          <w:sz w:val="28"/>
          <w:szCs w:val="28"/>
        </w:rPr>
        <w:t xml:space="preserve">, </w:t>
      </w:r>
      <w:r w:rsidR="008A504E" w:rsidRPr="00810474">
        <w:rPr>
          <w:rFonts w:ascii="Times New Roman" w:eastAsia="Calibri" w:hAnsi="Times New Roman" w:cs="Times New Roman"/>
          <w:kern w:val="0"/>
          <w:sz w:val="28"/>
          <w:szCs w:val="28"/>
        </w:rPr>
        <w:t xml:space="preserve">а также вправе участвовать в реализации иных мероприятий, направленных на </w:t>
      </w:r>
      <w:r w:rsidR="008A504E" w:rsidRPr="00810474">
        <w:rPr>
          <w:rFonts w:ascii="Times New Roman" w:eastAsia="Calibri" w:hAnsi="Times New Roman" w:cs="Times New Roman"/>
          <w:kern w:val="0"/>
          <w:sz w:val="28"/>
          <w:szCs w:val="28"/>
        </w:rPr>
        <w:lastRenderedPageBreak/>
        <w:t xml:space="preserve">создание, развитие, эксплуатацию сетей связи и сооружений связи на территории </w:t>
      </w:r>
      <w:r w:rsidR="008A504E" w:rsidRPr="00810474">
        <w:rPr>
          <w:rFonts w:ascii="Times New Roman" w:hAnsi="Times New Roman" w:cs="Times New Roman"/>
          <w:sz w:val="28"/>
          <w:szCs w:val="28"/>
        </w:rPr>
        <w:t xml:space="preserve">муниципального образования </w:t>
      </w:r>
      <w:r w:rsidR="00D36E0C" w:rsidRPr="00810474">
        <w:rPr>
          <w:rFonts w:ascii="Times New Roman" w:hAnsi="Times New Roman" w:cs="Times New Roman"/>
          <w:sz w:val="28"/>
          <w:szCs w:val="28"/>
        </w:rPr>
        <w:t>Ейский</w:t>
      </w:r>
      <w:r w:rsidR="008A504E" w:rsidRPr="00810474">
        <w:rPr>
          <w:rFonts w:ascii="Times New Roman" w:hAnsi="Times New Roman" w:cs="Times New Roman"/>
          <w:sz w:val="28"/>
          <w:szCs w:val="28"/>
        </w:rPr>
        <w:t xml:space="preserve"> район;</w:t>
      </w:r>
    </w:p>
    <w:p w:rsidR="0073273A" w:rsidRPr="00810474" w:rsidRDefault="00263115" w:rsidP="00F769FC">
      <w:pPr>
        <w:pStyle w:val="ConsPlusNormal"/>
        <w:ind w:firstLine="851"/>
        <w:jc w:val="both"/>
        <w:outlineLvl w:val="1"/>
        <w:rPr>
          <w:rFonts w:ascii="Times New Roman" w:hAnsi="Times New Roman" w:cs="Times New Roman"/>
          <w:strike/>
          <w:kern w:val="28"/>
          <w:sz w:val="28"/>
          <w:szCs w:val="28"/>
        </w:rPr>
      </w:pPr>
      <w:proofErr w:type="gramStart"/>
      <w:r w:rsidRPr="00810474">
        <w:rPr>
          <w:rFonts w:ascii="Times New Roman" w:hAnsi="Times New Roman" w:cs="Times New Roman"/>
          <w:sz w:val="28"/>
          <w:szCs w:val="28"/>
        </w:rPr>
        <w:t>10</w:t>
      </w:r>
      <w:r w:rsidR="0073273A" w:rsidRPr="00810474">
        <w:rPr>
          <w:rFonts w:ascii="Times New Roman" w:hAnsi="Times New Roman" w:cs="Times New Roman"/>
          <w:sz w:val="28"/>
          <w:szCs w:val="28"/>
        </w:rPr>
        <w:t xml:space="preserve">)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00991E32" w:rsidRPr="00810474">
        <w:rPr>
          <w:rFonts w:ascii="Times New Roman" w:hAnsi="Times New Roman" w:cs="Times New Roman"/>
          <w:sz w:val="28"/>
          <w:szCs w:val="28"/>
        </w:rPr>
        <w:t>Ейский</w:t>
      </w:r>
      <w:r w:rsidR="00C87CD6" w:rsidRPr="00810474">
        <w:rPr>
          <w:rFonts w:ascii="Times New Roman" w:hAnsi="Times New Roman"/>
          <w:sz w:val="28"/>
          <w:szCs w:val="28"/>
        </w:rPr>
        <w:t xml:space="preserve"> </w:t>
      </w:r>
      <w:r w:rsidR="0073273A" w:rsidRPr="00810474">
        <w:rPr>
          <w:rFonts w:ascii="Times New Roman" w:hAnsi="Times New Roman" w:cs="Times New Roman"/>
          <w:sz w:val="28"/>
          <w:szCs w:val="28"/>
        </w:rPr>
        <w:t xml:space="preserve">район, </w:t>
      </w:r>
      <w:r w:rsidR="002234A8" w:rsidRPr="00810474">
        <w:rPr>
          <w:rFonts w:ascii="Times New Roman" w:eastAsia="Calibri" w:hAnsi="Times New Roman" w:cs="Times New Roman"/>
          <w:kern w:val="0"/>
          <w:sz w:val="28"/>
          <w:szCs w:val="28"/>
          <w:lang w:eastAsia="en-US" w:bidi="ar-SA"/>
        </w:rPr>
        <w:t>осущ</w:t>
      </w:r>
      <w:r w:rsidR="00C80B44" w:rsidRPr="00810474">
        <w:rPr>
          <w:rFonts w:ascii="Times New Roman" w:eastAsia="Calibri" w:hAnsi="Times New Roman" w:cs="Times New Roman"/>
          <w:kern w:val="0"/>
          <w:sz w:val="28"/>
          <w:szCs w:val="28"/>
          <w:lang w:eastAsia="en-US" w:bidi="ar-SA"/>
        </w:rPr>
        <w:t xml:space="preserve">ествляет муниципальный контроль </w:t>
      </w:r>
      <w:r w:rsidR="006856C6" w:rsidRPr="00810474">
        <w:rPr>
          <w:rFonts w:ascii="Times New Roman" w:eastAsia="Calibri" w:hAnsi="Times New Roman" w:cs="Times New Roman"/>
          <w:kern w:val="0"/>
          <w:sz w:val="28"/>
          <w:szCs w:val="28"/>
        </w:rPr>
        <w:t>на автомобильном транспорте, городском наземном электрическом транспорте и в дорожном хозяйстве</w:t>
      </w:r>
      <w:r w:rsidR="006856C6" w:rsidRPr="00810474">
        <w:rPr>
          <w:rFonts w:eastAsia="Calibri"/>
          <w:kern w:val="0"/>
          <w:sz w:val="28"/>
          <w:szCs w:val="28"/>
        </w:rPr>
        <w:t xml:space="preserve"> </w:t>
      </w:r>
      <w:r w:rsidR="002234A8" w:rsidRPr="00810474">
        <w:rPr>
          <w:rFonts w:ascii="Times New Roman" w:eastAsia="Calibri" w:hAnsi="Times New Roman" w:cs="Times New Roman"/>
          <w:kern w:val="0"/>
          <w:sz w:val="28"/>
          <w:szCs w:val="28"/>
          <w:lang w:eastAsia="en-US" w:bidi="ar-SA"/>
        </w:rPr>
        <w:t xml:space="preserve">вне границ населенных пунктов в границах муниципального образования </w:t>
      </w:r>
      <w:r w:rsidR="00991E32" w:rsidRPr="00810474">
        <w:rPr>
          <w:rFonts w:ascii="Times New Roman" w:hAnsi="Times New Roman" w:cs="Times New Roman"/>
          <w:sz w:val="28"/>
          <w:szCs w:val="28"/>
        </w:rPr>
        <w:t>Ейский</w:t>
      </w:r>
      <w:r w:rsidR="00C87CD6" w:rsidRPr="00810474">
        <w:rPr>
          <w:rFonts w:ascii="Times New Roman" w:hAnsi="Times New Roman"/>
          <w:sz w:val="28"/>
          <w:szCs w:val="28"/>
        </w:rPr>
        <w:t xml:space="preserve"> </w:t>
      </w:r>
      <w:r w:rsidR="002234A8" w:rsidRPr="00810474">
        <w:rPr>
          <w:rFonts w:ascii="Times New Roman" w:eastAsia="Calibri" w:hAnsi="Times New Roman" w:cs="Times New Roman"/>
          <w:kern w:val="0"/>
          <w:sz w:val="28"/>
          <w:szCs w:val="28"/>
          <w:lang w:eastAsia="en-US" w:bidi="ar-SA"/>
        </w:rPr>
        <w:t xml:space="preserve">район, </w:t>
      </w:r>
      <w:r w:rsidR="00EF65C7" w:rsidRPr="00810474">
        <w:rPr>
          <w:rFonts w:ascii="Times New Roman" w:eastAsia="Calibri" w:hAnsi="Times New Roman" w:cs="Times New Roman"/>
          <w:kern w:val="0"/>
          <w:sz w:val="28"/>
          <w:szCs w:val="28"/>
          <w:lang w:eastAsia="en-US" w:bidi="ar-SA"/>
        </w:rPr>
        <w:t xml:space="preserve">организует дорожное движение </w:t>
      </w:r>
      <w:r w:rsidR="002234A8" w:rsidRPr="00810474">
        <w:rPr>
          <w:rFonts w:ascii="Times New Roman" w:eastAsia="Calibri" w:hAnsi="Times New Roman" w:cs="Times New Roman"/>
          <w:kern w:val="0"/>
          <w:sz w:val="28"/>
          <w:szCs w:val="28"/>
          <w:lang w:eastAsia="en-US" w:bidi="ar-SA"/>
        </w:rPr>
        <w:t>и обеспечивает безопасность дорожного движения на них</w:t>
      </w:r>
      <w:r w:rsidR="0073273A" w:rsidRPr="00810474">
        <w:rPr>
          <w:rFonts w:ascii="Times New Roman" w:hAnsi="Times New Roman" w:cs="Times New Roman"/>
          <w:kern w:val="28"/>
          <w:sz w:val="28"/>
          <w:szCs w:val="28"/>
        </w:rPr>
        <w:t>;</w:t>
      </w:r>
      <w:r w:rsidR="00B3305E" w:rsidRPr="00810474">
        <w:rPr>
          <w:b/>
          <w:i/>
          <w:sz w:val="28"/>
          <w:szCs w:val="28"/>
          <w:highlight w:val="cyan"/>
        </w:rPr>
        <w:t xml:space="preserve"> </w:t>
      </w:r>
      <w:proofErr w:type="gramEnd"/>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11</w:t>
      </w:r>
      <w:r w:rsidR="0073273A" w:rsidRPr="00810474">
        <w:rPr>
          <w:rFonts w:ascii="Times New Roman" w:hAnsi="Times New Roman"/>
          <w:sz w:val="28"/>
          <w:szCs w:val="28"/>
        </w:rPr>
        <w:t>)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E10D75" w:rsidRPr="00810474" w:rsidRDefault="00E10D75" w:rsidP="00F769FC">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w:t>
      </w:r>
      <w:r w:rsidR="00263115" w:rsidRPr="00810474">
        <w:rPr>
          <w:rFonts w:eastAsia="Calibri"/>
          <w:kern w:val="0"/>
          <w:sz w:val="28"/>
          <w:szCs w:val="28"/>
        </w:rPr>
        <w:t>2</w:t>
      </w:r>
      <w:r w:rsidRPr="00810474">
        <w:rPr>
          <w:rFonts w:eastAsia="Calibri"/>
          <w:kern w:val="0"/>
          <w:sz w:val="28"/>
          <w:szCs w:val="28"/>
        </w:rPr>
        <w:t>)</w:t>
      </w:r>
      <w:r w:rsidR="00991E32" w:rsidRPr="00810474">
        <w:rPr>
          <w:rFonts w:eastAsia="Calibri"/>
          <w:kern w:val="0"/>
          <w:sz w:val="28"/>
          <w:szCs w:val="28"/>
        </w:rPr>
        <w:t> </w:t>
      </w:r>
      <w:r w:rsidRPr="00810474">
        <w:rPr>
          <w:rFonts w:eastAsia="Calibri"/>
          <w:kern w:val="0"/>
          <w:sz w:val="28"/>
          <w:szCs w:val="28"/>
        </w:rPr>
        <w:t>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E10D75" w:rsidRPr="00810474" w:rsidRDefault="00263115" w:rsidP="00F769FC">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13</w:t>
      </w:r>
      <w:r w:rsidR="00DE5AAA" w:rsidRPr="00810474">
        <w:rPr>
          <w:rFonts w:eastAsia="Calibri"/>
          <w:kern w:val="0"/>
          <w:sz w:val="28"/>
          <w:szCs w:val="28"/>
        </w:rPr>
        <w:t>) </w:t>
      </w:r>
      <w:r w:rsidR="00E10D75" w:rsidRPr="00810474">
        <w:rPr>
          <w:rFonts w:eastAsia="Calibri"/>
          <w:kern w:val="0"/>
          <w:sz w:val="28"/>
          <w:szCs w:val="28"/>
        </w:rPr>
        <w:t>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3D27BB" w:rsidRPr="00810474" w:rsidRDefault="00263115" w:rsidP="003D27BB">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14</w:t>
      </w:r>
      <w:r w:rsidR="003D27BB" w:rsidRPr="00810474">
        <w:rPr>
          <w:rFonts w:eastAsia="Calibri"/>
          <w:kern w:val="0"/>
          <w:sz w:val="28"/>
          <w:szCs w:val="28"/>
          <w:lang w:eastAsia="ru-RU"/>
        </w:rPr>
        <w:t>) создает условия для осуществления присмотра и ухода за детьми, содержания детей в муниципальных образовательных организациях;</w:t>
      </w:r>
    </w:p>
    <w:p w:rsidR="00640134" w:rsidRPr="00810474" w:rsidRDefault="00263115" w:rsidP="00F769FC">
      <w:pPr>
        <w:pStyle w:val="ConsNormal0"/>
        <w:ind w:firstLine="851"/>
        <w:jc w:val="both"/>
        <w:rPr>
          <w:rFonts w:ascii="Times New Roman" w:hAnsi="Times New Roman" w:cs="Times New Roman"/>
          <w:sz w:val="28"/>
          <w:szCs w:val="28"/>
        </w:rPr>
      </w:pPr>
      <w:r w:rsidRPr="00810474">
        <w:rPr>
          <w:rFonts w:ascii="Times New Roman" w:eastAsia="Calibri" w:hAnsi="Times New Roman" w:cs="Times New Roman"/>
          <w:kern w:val="0"/>
          <w:sz w:val="28"/>
          <w:szCs w:val="28"/>
        </w:rPr>
        <w:t>15</w:t>
      </w:r>
      <w:r w:rsidR="00DE5AAA" w:rsidRPr="00810474">
        <w:rPr>
          <w:rFonts w:ascii="Times New Roman" w:eastAsia="Calibri" w:hAnsi="Times New Roman" w:cs="Times New Roman"/>
          <w:kern w:val="0"/>
          <w:sz w:val="28"/>
          <w:szCs w:val="28"/>
        </w:rPr>
        <w:t>) </w:t>
      </w:r>
      <w:r w:rsidR="00640134" w:rsidRPr="00810474">
        <w:rPr>
          <w:rFonts w:ascii="Times New Roman" w:eastAsia="Calibri" w:hAnsi="Times New Roman" w:cs="Times New Roman"/>
          <w:kern w:val="0"/>
          <w:sz w:val="28"/>
          <w:szCs w:val="28"/>
        </w:rPr>
        <w:t xml:space="preserve">ведет учет детей, подлежащих </w:t>
      </w:r>
      <w:proofErr w:type="gramStart"/>
      <w:r w:rsidR="00640134" w:rsidRPr="00810474">
        <w:rPr>
          <w:rFonts w:ascii="Times New Roman" w:eastAsia="Calibri" w:hAnsi="Times New Roman" w:cs="Times New Roman"/>
          <w:kern w:val="0"/>
          <w:sz w:val="28"/>
          <w:szCs w:val="28"/>
        </w:rPr>
        <w:t>обучению по</w:t>
      </w:r>
      <w:proofErr w:type="gramEnd"/>
      <w:r w:rsidR="00640134" w:rsidRPr="00810474">
        <w:rPr>
          <w:rFonts w:ascii="Times New Roman" w:eastAsia="Calibr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w:t>
      </w:r>
      <w:r w:rsidR="002B42A3" w:rsidRPr="00810474">
        <w:rPr>
          <w:rFonts w:ascii="Times New Roman" w:eastAsia="Calibri" w:hAnsi="Times New Roman" w:cs="Times New Roman"/>
          <w:kern w:val="0"/>
          <w:sz w:val="28"/>
          <w:szCs w:val="28"/>
        </w:rPr>
        <w:t xml:space="preserve"> в</w:t>
      </w:r>
      <w:r w:rsidR="00640134" w:rsidRPr="00810474">
        <w:rPr>
          <w:rFonts w:ascii="Times New Roman" w:eastAsia="Calibri" w:hAnsi="Times New Roman" w:cs="Times New Roman"/>
          <w:kern w:val="0"/>
          <w:sz w:val="28"/>
          <w:szCs w:val="28"/>
        </w:rPr>
        <w:t xml:space="preserve"> </w:t>
      </w:r>
      <w:r w:rsidR="00640134" w:rsidRPr="00810474">
        <w:rPr>
          <w:rFonts w:ascii="Times New Roman" w:hAnsi="Times New Roman" w:cs="Times New Roman"/>
          <w:sz w:val="28"/>
          <w:szCs w:val="28"/>
        </w:rPr>
        <w:t xml:space="preserve">муниципальном образовании </w:t>
      </w:r>
      <w:r w:rsidR="00640979" w:rsidRPr="00810474">
        <w:rPr>
          <w:rFonts w:ascii="Times New Roman" w:hAnsi="Times New Roman" w:cs="Times New Roman"/>
          <w:sz w:val="28"/>
          <w:szCs w:val="28"/>
        </w:rPr>
        <w:t>Ейский</w:t>
      </w:r>
      <w:r w:rsidR="00640134" w:rsidRPr="00810474">
        <w:rPr>
          <w:rFonts w:ascii="Times New Roman" w:hAnsi="Times New Roman" w:cs="Times New Roman"/>
          <w:sz w:val="28"/>
          <w:szCs w:val="28"/>
        </w:rPr>
        <w:t xml:space="preserve"> район;</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6</w:t>
      </w:r>
      <w:r w:rsidRPr="00810474">
        <w:rPr>
          <w:rFonts w:ascii="Times New Roman" w:hAnsi="Times New Roman"/>
          <w:sz w:val="28"/>
          <w:szCs w:val="28"/>
        </w:rPr>
        <w:t>)</w:t>
      </w:r>
      <w:r w:rsidR="00640979" w:rsidRPr="00810474">
        <w:rPr>
          <w:rFonts w:ascii="Times New Roman" w:hAnsi="Times New Roman"/>
          <w:sz w:val="28"/>
          <w:szCs w:val="28"/>
        </w:rPr>
        <w:t> </w:t>
      </w:r>
      <w:r w:rsidRPr="00810474">
        <w:rPr>
          <w:rFonts w:ascii="Times New Roman" w:hAnsi="Times New Roman"/>
          <w:sz w:val="28"/>
          <w:szCs w:val="28"/>
        </w:rPr>
        <w:t xml:space="preserve">организует и осуществляет мероприятия </w:t>
      </w:r>
      <w:proofErr w:type="spellStart"/>
      <w:r w:rsidRPr="00810474">
        <w:rPr>
          <w:rFonts w:ascii="Times New Roman" w:hAnsi="Times New Roman"/>
          <w:sz w:val="28"/>
          <w:szCs w:val="28"/>
        </w:rPr>
        <w:t>межпоселенческого</w:t>
      </w:r>
      <w:proofErr w:type="spellEnd"/>
      <w:r w:rsidRPr="00810474">
        <w:rPr>
          <w:rFonts w:ascii="Times New Roman" w:hAnsi="Times New Roman"/>
          <w:sz w:val="28"/>
          <w:szCs w:val="28"/>
        </w:rPr>
        <w:t xml:space="preserve"> характера по работе с детьми и молодежью;</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7</w:t>
      </w:r>
      <w:r w:rsidRPr="00810474">
        <w:rPr>
          <w:rFonts w:ascii="Times New Roman" w:hAnsi="Times New Roman"/>
          <w:sz w:val="28"/>
          <w:szCs w:val="28"/>
        </w:rPr>
        <w:t xml:space="preserve">) обеспечивает условия для развития на территории муниципального образования </w:t>
      </w:r>
      <w:r w:rsidR="00640979" w:rsidRPr="00810474">
        <w:rPr>
          <w:rFonts w:ascii="Times New Roman" w:hAnsi="Times New Roman" w:cs="Times New Roman"/>
          <w:sz w:val="28"/>
          <w:szCs w:val="28"/>
        </w:rPr>
        <w:t>Ейский</w:t>
      </w:r>
      <w:r w:rsidR="00640979" w:rsidRPr="00810474">
        <w:rPr>
          <w:rFonts w:ascii="Times New Roman" w:hAnsi="Times New Roman"/>
          <w:sz w:val="28"/>
          <w:szCs w:val="28"/>
        </w:rPr>
        <w:t xml:space="preserve"> </w:t>
      </w:r>
      <w:r w:rsidRPr="00810474">
        <w:rPr>
          <w:rFonts w:ascii="Times New Roman" w:hAnsi="Times New Roman"/>
          <w:sz w:val="28"/>
          <w:szCs w:val="28"/>
        </w:rPr>
        <w:t>район физической культуры</w:t>
      </w:r>
      <w:r w:rsidR="003204DE" w:rsidRPr="00810474">
        <w:rPr>
          <w:rFonts w:ascii="Times New Roman" w:hAnsi="Times New Roman"/>
          <w:sz w:val="28"/>
          <w:szCs w:val="28"/>
        </w:rPr>
        <w:t>, школьного спорта</w:t>
      </w:r>
      <w:r w:rsidRPr="00810474">
        <w:rPr>
          <w:rFonts w:ascii="Times New Roman" w:hAnsi="Times New Roman"/>
          <w:sz w:val="28"/>
          <w:szCs w:val="28"/>
        </w:rPr>
        <w:t xml:space="preserve"> и массового спорта, организует проведение официальных физкультурно-оздоровительных и спортивных мероприятий муниципального образования </w:t>
      </w:r>
      <w:r w:rsidR="00640979" w:rsidRPr="00810474">
        <w:rPr>
          <w:rFonts w:ascii="Times New Roman" w:hAnsi="Times New Roman" w:cs="Times New Roman"/>
          <w:sz w:val="28"/>
          <w:szCs w:val="28"/>
        </w:rPr>
        <w:t>Ейский</w:t>
      </w:r>
      <w:r w:rsidRPr="00810474">
        <w:rPr>
          <w:rFonts w:ascii="Times New Roman" w:hAnsi="Times New Roman"/>
          <w:sz w:val="28"/>
          <w:szCs w:val="28"/>
        </w:rPr>
        <w:t xml:space="preserve"> район;</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8</w:t>
      </w:r>
      <w:r w:rsidRPr="00810474">
        <w:rPr>
          <w:rFonts w:ascii="Times New Roman" w:hAnsi="Times New Roman"/>
          <w:sz w:val="28"/>
          <w:szCs w:val="28"/>
        </w:rPr>
        <w:t>) формирует и содержит муниципальный архив, включая хранение архивных фондов поселений;</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1</w:t>
      </w:r>
      <w:r w:rsidR="00263115" w:rsidRPr="00810474">
        <w:rPr>
          <w:rFonts w:ascii="Times New Roman" w:hAnsi="Times New Roman"/>
          <w:sz w:val="28"/>
          <w:szCs w:val="28"/>
        </w:rPr>
        <w:t>9</w:t>
      </w:r>
      <w:r w:rsidRPr="00810474">
        <w:rPr>
          <w:rFonts w:ascii="Times New Roman" w:hAnsi="Times New Roman"/>
          <w:sz w:val="28"/>
          <w:szCs w:val="28"/>
        </w:rPr>
        <w:t xml:space="preserve">) организует в границах муниципального образования </w:t>
      </w:r>
      <w:r w:rsidR="00640979" w:rsidRPr="00810474">
        <w:rPr>
          <w:rFonts w:ascii="Times New Roman" w:hAnsi="Times New Roman" w:cs="Times New Roman"/>
          <w:sz w:val="28"/>
          <w:szCs w:val="28"/>
        </w:rPr>
        <w:t>Ейский</w:t>
      </w:r>
      <w:r w:rsidR="00E67289" w:rsidRPr="00810474">
        <w:rPr>
          <w:rFonts w:ascii="Times New Roman" w:hAnsi="Times New Roman" w:cs="Times New Roman"/>
          <w:sz w:val="28"/>
          <w:szCs w:val="28"/>
        </w:rPr>
        <w:t xml:space="preserve"> </w:t>
      </w:r>
      <w:r w:rsidRPr="00810474">
        <w:rPr>
          <w:rFonts w:ascii="Times New Roman" w:hAnsi="Times New Roman"/>
          <w:sz w:val="28"/>
          <w:szCs w:val="28"/>
        </w:rPr>
        <w:t xml:space="preserve">район </w:t>
      </w:r>
      <w:proofErr w:type="spellStart"/>
      <w:r w:rsidRPr="00810474">
        <w:rPr>
          <w:rFonts w:ascii="Times New Roman" w:hAnsi="Times New Roman"/>
          <w:sz w:val="28"/>
          <w:szCs w:val="28"/>
        </w:rPr>
        <w:t>электро</w:t>
      </w:r>
      <w:proofErr w:type="spellEnd"/>
      <w:r w:rsidRPr="00810474">
        <w:rPr>
          <w:rFonts w:ascii="Times New Roman" w:hAnsi="Times New Roman"/>
          <w:sz w:val="28"/>
          <w:szCs w:val="28"/>
        </w:rPr>
        <w:t>-, газоснабжение поселений</w:t>
      </w:r>
      <w:r w:rsidR="00260C40" w:rsidRPr="00810474">
        <w:rPr>
          <w:rFonts w:ascii="Times New Roman" w:hAnsi="Times New Roman"/>
          <w:sz w:val="28"/>
          <w:szCs w:val="28"/>
        </w:rPr>
        <w:t xml:space="preserve"> в пределах полномочий, установленных законодательством Российской Федерации</w:t>
      </w:r>
      <w:r w:rsidRPr="00810474">
        <w:rPr>
          <w:rFonts w:ascii="Times New Roman" w:hAnsi="Times New Roman"/>
          <w:sz w:val="28"/>
          <w:szCs w:val="28"/>
        </w:rPr>
        <w:t>;</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2</w:t>
      </w:r>
      <w:r w:rsidR="00263115" w:rsidRPr="00810474">
        <w:rPr>
          <w:rFonts w:ascii="Times New Roman" w:hAnsi="Times New Roman"/>
          <w:sz w:val="28"/>
          <w:szCs w:val="28"/>
        </w:rPr>
        <w:t>0</w:t>
      </w:r>
      <w:r w:rsidRPr="00810474">
        <w:rPr>
          <w:rFonts w:ascii="Times New Roman" w:hAnsi="Times New Roman"/>
          <w:sz w:val="28"/>
          <w:szCs w:val="28"/>
        </w:rPr>
        <w:t xml:space="preserve">) создает условия для обеспечения поселений, входящих в состав муниципального образования </w:t>
      </w:r>
      <w:r w:rsidR="00640979" w:rsidRPr="00810474">
        <w:rPr>
          <w:rFonts w:ascii="Times New Roman" w:hAnsi="Times New Roman" w:cs="Times New Roman"/>
          <w:sz w:val="28"/>
          <w:szCs w:val="28"/>
        </w:rPr>
        <w:t>Ейский</w:t>
      </w:r>
      <w:r w:rsidR="00E67289" w:rsidRPr="00810474">
        <w:rPr>
          <w:rFonts w:ascii="Times New Roman" w:hAnsi="Times New Roman" w:cs="Times New Roman"/>
          <w:sz w:val="28"/>
          <w:szCs w:val="28"/>
        </w:rPr>
        <w:t xml:space="preserve"> </w:t>
      </w:r>
      <w:r w:rsidRPr="00810474">
        <w:rPr>
          <w:rFonts w:ascii="Times New Roman" w:hAnsi="Times New Roman"/>
          <w:sz w:val="28"/>
          <w:szCs w:val="28"/>
        </w:rPr>
        <w:t>район, услугами общественного питания, торговли и бытового обслуживания;</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lastRenderedPageBreak/>
        <w:t>21</w:t>
      </w:r>
      <w:r w:rsidR="0073273A" w:rsidRPr="00810474">
        <w:rPr>
          <w:rFonts w:ascii="Times New Roman" w:hAnsi="Times New Roman"/>
          <w:sz w:val="28"/>
          <w:szCs w:val="28"/>
        </w:rPr>
        <w:t xml:space="preserve">) содержит на территории муниципального образования </w:t>
      </w:r>
      <w:r w:rsidR="00640979" w:rsidRPr="00810474">
        <w:rPr>
          <w:rFonts w:ascii="Times New Roman" w:hAnsi="Times New Roman" w:cs="Times New Roman"/>
          <w:sz w:val="28"/>
          <w:szCs w:val="28"/>
        </w:rPr>
        <w:t>Ейский</w:t>
      </w:r>
      <w:r w:rsidR="00E67289" w:rsidRPr="00810474">
        <w:rPr>
          <w:rFonts w:ascii="Times New Roman" w:hAnsi="Times New Roman" w:cs="Times New Roman"/>
          <w:sz w:val="28"/>
          <w:szCs w:val="28"/>
        </w:rPr>
        <w:t xml:space="preserve"> </w:t>
      </w:r>
      <w:r w:rsidR="0073273A" w:rsidRPr="00810474">
        <w:rPr>
          <w:rFonts w:ascii="Times New Roman" w:hAnsi="Times New Roman"/>
          <w:sz w:val="28"/>
          <w:szCs w:val="28"/>
        </w:rPr>
        <w:t xml:space="preserve">район </w:t>
      </w:r>
      <w:proofErr w:type="spellStart"/>
      <w:r w:rsidR="0073273A" w:rsidRPr="00810474">
        <w:rPr>
          <w:rFonts w:ascii="Times New Roman" w:hAnsi="Times New Roman"/>
          <w:sz w:val="28"/>
          <w:szCs w:val="28"/>
        </w:rPr>
        <w:t>межпоселенческие</w:t>
      </w:r>
      <w:proofErr w:type="spellEnd"/>
      <w:r w:rsidR="0073273A" w:rsidRPr="00810474">
        <w:rPr>
          <w:rFonts w:ascii="Times New Roman" w:hAnsi="Times New Roman"/>
          <w:sz w:val="28"/>
          <w:szCs w:val="28"/>
        </w:rPr>
        <w:t xml:space="preserve"> места захоронения, организует ритуальные услуги;</w:t>
      </w:r>
    </w:p>
    <w:p w:rsidR="0073273A" w:rsidRPr="00810474" w:rsidRDefault="00263115" w:rsidP="00F54DEF">
      <w:pPr>
        <w:pStyle w:val="ConsNormal0"/>
        <w:ind w:firstLine="851"/>
        <w:jc w:val="both"/>
        <w:rPr>
          <w:rFonts w:ascii="Times New Roman" w:hAnsi="Times New Roman"/>
          <w:sz w:val="28"/>
          <w:szCs w:val="28"/>
        </w:rPr>
      </w:pPr>
      <w:r w:rsidRPr="00810474">
        <w:rPr>
          <w:rFonts w:ascii="Times New Roman" w:hAnsi="Times New Roman"/>
          <w:sz w:val="28"/>
          <w:szCs w:val="28"/>
        </w:rPr>
        <w:t>22</w:t>
      </w:r>
      <w:r w:rsidR="000349CD" w:rsidRPr="00810474">
        <w:rPr>
          <w:rFonts w:ascii="Times New Roman" w:hAnsi="Times New Roman"/>
          <w:sz w:val="28"/>
          <w:szCs w:val="28"/>
        </w:rPr>
        <w:t>) </w:t>
      </w:r>
      <w:r w:rsidR="00F54DEF" w:rsidRPr="00810474">
        <w:rPr>
          <w:rFonts w:ascii="Times New Roman" w:hAnsi="Times New Roman" w:cs="Times New Roman"/>
          <w:sz w:val="28"/>
          <w:szCs w:val="28"/>
        </w:rPr>
        <w:t>осуществляет мероприятия по защите прав потребителей, предусмотренных Законом Российской Федерации от 07</w:t>
      </w:r>
      <w:r w:rsidR="00640979" w:rsidRPr="00810474">
        <w:rPr>
          <w:rFonts w:ascii="Times New Roman" w:hAnsi="Times New Roman" w:cs="Times New Roman"/>
          <w:sz w:val="28"/>
          <w:szCs w:val="28"/>
        </w:rPr>
        <w:t xml:space="preserve"> февраля </w:t>
      </w:r>
      <w:r w:rsidR="00F54DEF" w:rsidRPr="00810474">
        <w:rPr>
          <w:rFonts w:ascii="Times New Roman" w:hAnsi="Times New Roman" w:cs="Times New Roman"/>
          <w:sz w:val="28"/>
          <w:szCs w:val="28"/>
        </w:rPr>
        <w:t>1992</w:t>
      </w:r>
      <w:r w:rsidR="00640979" w:rsidRPr="00810474">
        <w:rPr>
          <w:rFonts w:ascii="Times New Roman" w:hAnsi="Times New Roman" w:cs="Times New Roman"/>
          <w:sz w:val="28"/>
          <w:szCs w:val="28"/>
        </w:rPr>
        <w:t xml:space="preserve"> г.</w:t>
      </w:r>
      <w:r w:rsidR="00F54DEF" w:rsidRPr="00810474">
        <w:rPr>
          <w:rFonts w:ascii="Times New Roman" w:hAnsi="Times New Roman" w:cs="Times New Roman"/>
          <w:sz w:val="28"/>
          <w:szCs w:val="28"/>
        </w:rPr>
        <w:t xml:space="preserve"> </w:t>
      </w:r>
      <w:r w:rsidR="00640979" w:rsidRPr="00810474">
        <w:rPr>
          <w:rFonts w:ascii="Times New Roman" w:hAnsi="Times New Roman" w:cs="Times New Roman"/>
          <w:sz w:val="28"/>
          <w:szCs w:val="28"/>
        </w:rPr>
        <w:t xml:space="preserve">              </w:t>
      </w:r>
      <w:r w:rsidR="00F54DEF" w:rsidRPr="00810474">
        <w:rPr>
          <w:rFonts w:ascii="Times New Roman" w:hAnsi="Times New Roman" w:cs="Times New Roman"/>
          <w:sz w:val="28"/>
          <w:szCs w:val="28"/>
        </w:rPr>
        <w:t xml:space="preserve">№ 2300-1 </w:t>
      </w:r>
      <w:r w:rsidR="00640979" w:rsidRPr="00810474">
        <w:rPr>
          <w:rFonts w:ascii="Times New Roman" w:hAnsi="Times New Roman" w:cs="Times New Roman"/>
          <w:sz w:val="28"/>
          <w:szCs w:val="28"/>
        </w:rPr>
        <w:t>«</w:t>
      </w:r>
      <w:r w:rsidR="00F54DEF" w:rsidRPr="00810474">
        <w:rPr>
          <w:rFonts w:ascii="Times New Roman" w:hAnsi="Times New Roman" w:cs="Times New Roman"/>
          <w:sz w:val="28"/>
          <w:szCs w:val="28"/>
        </w:rPr>
        <w:t>О защите прав потребителей</w:t>
      </w:r>
      <w:r w:rsidR="00640979" w:rsidRPr="00810474">
        <w:rPr>
          <w:rFonts w:ascii="Times New Roman" w:hAnsi="Times New Roman" w:cs="Times New Roman"/>
          <w:sz w:val="28"/>
          <w:szCs w:val="28"/>
        </w:rPr>
        <w:t>»</w:t>
      </w:r>
      <w:r w:rsidR="0073273A" w:rsidRPr="00810474">
        <w:rPr>
          <w:rFonts w:ascii="Times New Roman" w:hAnsi="Times New Roman"/>
          <w:sz w:val="28"/>
          <w:szCs w:val="28"/>
        </w:rPr>
        <w:t>;</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23</w:t>
      </w:r>
      <w:r w:rsidR="0073273A" w:rsidRPr="00810474">
        <w:rPr>
          <w:rFonts w:ascii="Times New Roman" w:hAnsi="Times New Roman"/>
          <w:sz w:val="28"/>
          <w:szCs w:val="28"/>
        </w:rPr>
        <w:t>)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2241B" w:rsidRPr="00810474" w:rsidRDefault="00263115" w:rsidP="00F769FC">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24</w:t>
      </w:r>
      <w:r w:rsidR="00DE5AAA" w:rsidRPr="00810474">
        <w:rPr>
          <w:rFonts w:eastAsia="Calibri"/>
          <w:kern w:val="0"/>
          <w:sz w:val="28"/>
          <w:szCs w:val="28"/>
          <w:lang w:eastAsia="ru-RU"/>
        </w:rPr>
        <w:t>) </w:t>
      </w:r>
      <w:r w:rsidR="0022241B" w:rsidRPr="00810474">
        <w:rPr>
          <w:rFonts w:eastAsia="Calibri"/>
          <w:kern w:val="0"/>
          <w:sz w:val="28"/>
          <w:szCs w:val="28"/>
          <w:lang w:eastAsia="ru-RU"/>
        </w:rPr>
        <w:t>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0974C2" w:rsidRPr="00810474" w:rsidRDefault="00263115" w:rsidP="000974C2">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25</w:t>
      </w:r>
      <w:r w:rsidR="00DE5AAA" w:rsidRPr="00810474">
        <w:rPr>
          <w:rFonts w:eastAsia="Calibri"/>
          <w:bCs/>
          <w:kern w:val="0"/>
          <w:sz w:val="28"/>
          <w:szCs w:val="28"/>
        </w:rPr>
        <w:t>) </w:t>
      </w:r>
      <w:r w:rsidR="000974C2" w:rsidRPr="00810474">
        <w:rPr>
          <w:rFonts w:eastAsia="Calibri"/>
          <w:bCs/>
          <w:kern w:val="0"/>
          <w:sz w:val="28"/>
          <w:szCs w:val="28"/>
        </w:rPr>
        <w:t>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6B4DA0" w:rsidRPr="00810474" w:rsidRDefault="006B4DA0" w:rsidP="006B4DA0">
      <w:pPr>
        <w:pStyle w:val="ConsNormal0"/>
        <w:ind w:firstLine="851"/>
        <w:jc w:val="both"/>
        <w:rPr>
          <w:rFonts w:ascii="Times New Roman" w:hAnsi="Times New Roman"/>
          <w:sz w:val="28"/>
          <w:szCs w:val="28"/>
        </w:rPr>
      </w:pPr>
      <w:r w:rsidRPr="00810474">
        <w:rPr>
          <w:rFonts w:ascii="Times New Roman" w:hAnsi="Times New Roman"/>
          <w:sz w:val="28"/>
          <w:szCs w:val="28"/>
        </w:rPr>
        <w:t>2</w:t>
      </w:r>
      <w:r w:rsidR="00263115" w:rsidRPr="00810474">
        <w:rPr>
          <w:rFonts w:ascii="Times New Roman" w:hAnsi="Times New Roman"/>
          <w:sz w:val="28"/>
          <w:szCs w:val="28"/>
        </w:rPr>
        <w:t>6</w:t>
      </w:r>
      <w:r w:rsidRPr="00810474">
        <w:rPr>
          <w:rFonts w:ascii="Times New Roman" w:hAnsi="Times New Roman"/>
          <w:sz w:val="28"/>
          <w:szCs w:val="28"/>
        </w:rPr>
        <w:t xml:space="preserve">) </w:t>
      </w:r>
      <w:r w:rsidR="00FD45A5" w:rsidRPr="00810474">
        <w:rPr>
          <w:rFonts w:ascii="Times New Roman" w:hAnsi="Times New Roman"/>
          <w:sz w:val="28"/>
          <w:szCs w:val="28"/>
        </w:rPr>
        <w:t xml:space="preserve"> </w:t>
      </w:r>
      <w:r w:rsidR="00C5221A" w:rsidRPr="00810474">
        <w:rPr>
          <w:rFonts w:ascii="Times New Roman" w:eastAsia="Calibri" w:hAnsi="Times New Roman" w:cs="Times New Roman"/>
          <w:sz w:val="28"/>
          <w:szCs w:val="28"/>
        </w:rPr>
        <w:t>организует мероприятия по охране окружающей среды</w:t>
      </w:r>
      <w:r w:rsidRPr="00810474">
        <w:rPr>
          <w:rFonts w:ascii="Times New Roman" w:hAnsi="Times New Roman"/>
          <w:sz w:val="28"/>
          <w:szCs w:val="28"/>
        </w:rPr>
        <w:t>;</w:t>
      </w:r>
    </w:p>
    <w:p w:rsidR="00F54DEF" w:rsidRPr="00810474" w:rsidRDefault="00263115" w:rsidP="00F54DEF">
      <w:pPr>
        <w:autoSpaceDE w:val="0"/>
        <w:autoSpaceDN w:val="0"/>
        <w:adjustRightInd w:val="0"/>
        <w:ind w:firstLine="851"/>
        <w:jc w:val="both"/>
        <w:outlineLvl w:val="1"/>
        <w:rPr>
          <w:sz w:val="28"/>
          <w:szCs w:val="28"/>
        </w:rPr>
      </w:pPr>
      <w:r w:rsidRPr="00810474">
        <w:rPr>
          <w:sz w:val="28"/>
          <w:szCs w:val="28"/>
        </w:rPr>
        <w:t>27</w:t>
      </w:r>
      <w:r w:rsidR="00457AD7" w:rsidRPr="00810474">
        <w:rPr>
          <w:sz w:val="28"/>
          <w:szCs w:val="28"/>
        </w:rPr>
        <w:t>) создает условия</w:t>
      </w:r>
      <w:r w:rsidR="00F54DEF" w:rsidRPr="00810474">
        <w:rPr>
          <w:sz w:val="28"/>
          <w:szCs w:val="28"/>
        </w:rPr>
        <w:t xml:space="preserve">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F54DEF" w:rsidRPr="00810474" w:rsidRDefault="00263115" w:rsidP="00F54DEF">
      <w:pPr>
        <w:autoSpaceDE w:val="0"/>
        <w:autoSpaceDN w:val="0"/>
        <w:adjustRightInd w:val="0"/>
        <w:ind w:firstLine="851"/>
        <w:jc w:val="both"/>
        <w:outlineLvl w:val="1"/>
        <w:rPr>
          <w:sz w:val="28"/>
          <w:szCs w:val="28"/>
        </w:rPr>
      </w:pPr>
      <w:r w:rsidRPr="00810474">
        <w:rPr>
          <w:sz w:val="28"/>
          <w:szCs w:val="28"/>
        </w:rPr>
        <w:t>2</w:t>
      </w:r>
      <w:r w:rsidR="00F54DEF" w:rsidRPr="00810474">
        <w:rPr>
          <w:sz w:val="28"/>
          <w:szCs w:val="28"/>
        </w:rPr>
        <w:t>8) участвует в санитарно-гигиеническом просвещении населения и пропаганде донорства крови и (или) ее компонентов;</w:t>
      </w:r>
    </w:p>
    <w:p w:rsidR="00F54DEF" w:rsidRPr="00810474" w:rsidRDefault="00263115" w:rsidP="00F54DEF">
      <w:pPr>
        <w:autoSpaceDE w:val="0"/>
        <w:autoSpaceDN w:val="0"/>
        <w:adjustRightInd w:val="0"/>
        <w:ind w:firstLine="851"/>
        <w:jc w:val="both"/>
        <w:outlineLvl w:val="1"/>
        <w:rPr>
          <w:sz w:val="28"/>
          <w:szCs w:val="28"/>
        </w:rPr>
      </w:pPr>
      <w:r w:rsidRPr="00810474">
        <w:rPr>
          <w:sz w:val="28"/>
          <w:szCs w:val="28"/>
        </w:rPr>
        <w:t>2</w:t>
      </w:r>
      <w:r w:rsidR="00F54DEF" w:rsidRPr="00810474">
        <w:rPr>
          <w:sz w:val="28"/>
          <w:szCs w:val="28"/>
        </w:rPr>
        <w:t xml:space="preserve">9) </w:t>
      </w:r>
      <w:r w:rsidR="00FD45A5" w:rsidRPr="00810474">
        <w:rPr>
          <w:sz w:val="28"/>
          <w:szCs w:val="28"/>
        </w:rPr>
        <w:t xml:space="preserve"> </w:t>
      </w:r>
      <w:r w:rsidR="00F54DEF" w:rsidRPr="00810474">
        <w:rPr>
          <w:sz w:val="28"/>
          <w:szCs w:val="28"/>
        </w:rPr>
        <w:t xml:space="preserve">участвует в реализации на территории муниципального образования </w:t>
      </w:r>
      <w:r w:rsidR="00FD45A5" w:rsidRPr="00810474">
        <w:rPr>
          <w:sz w:val="28"/>
          <w:szCs w:val="28"/>
        </w:rPr>
        <w:t>Ейский</w:t>
      </w:r>
      <w:r w:rsidR="000634D8" w:rsidRPr="00810474">
        <w:rPr>
          <w:sz w:val="28"/>
          <w:szCs w:val="28"/>
        </w:rPr>
        <w:t xml:space="preserve"> район</w:t>
      </w:r>
      <w:r w:rsidR="00F54DEF" w:rsidRPr="00810474">
        <w:rPr>
          <w:sz w:val="28"/>
          <w:szCs w:val="28"/>
        </w:rPr>
        <w:t xml:space="preserve">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30</w:t>
      </w:r>
      <w:r w:rsidR="00FD45A5" w:rsidRPr="00810474">
        <w:rPr>
          <w:rFonts w:ascii="Times New Roman" w:hAnsi="Times New Roman"/>
          <w:sz w:val="28"/>
          <w:szCs w:val="28"/>
        </w:rPr>
        <w:t>) </w:t>
      </w:r>
      <w:r w:rsidR="000349CD" w:rsidRPr="00810474">
        <w:rPr>
          <w:rFonts w:ascii="Times New Roman" w:hAnsi="Times New Roman"/>
          <w:sz w:val="28"/>
          <w:szCs w:val="28"/>
        </w:rPr>
        <w:t> </w:t>
      </w:r>
      <w:r w:rsidR="0073273A" w:rsidRPr="00810474">
        <w:rPr>
          <w:rFonts w:ascii="Times New Roman" w:hAnsi="Times New Roman"/>
          <w:sz w:val="28"/>
          <w:szCs w:val="28"/>
        </w:rPr>
        <w:t xml:space="preserve">организует и осуществляет мероприятия по </w:t>
      </w:r>
      <w:r w:rsidR="00E65F40" w:rsidRPr="00810474">
        <w:rPr>
          <w:rFonts w:ascii="Times New Roman" w:eastAsia="Times New Roman" w:hAnsi="Times New Roman" w:cs="Times New Roman"/>
          <w:kern w:val="0"/>
          <w:sz w:val="28"/>
          <w:szCs w:val="28"/>
          <w:lang w:eastAsia="ru-RU"/>
        </w:rPr>
        <w:t xml:space="preserve">территориальной обороне и </w:t>
      </w:r>
      <w:r w:rsidR="0073273A" w:rsidRPr="00810474">
        <w:rPr>
          <w:rFonts w:ascii="Times New Roman" w:hAnsi="Times New Roman"/>
          <w:sz w:val="28"/>
          <w:szCs w:val="28"/>
        </w:rPr>
        <w:t xml:space="preserve">гражданской обороне, защите населения и территории муниципального образования </w:t>
      </w:r>
      <w:r w:rsidR="00FD45A5" w:rsidRPr="00810474">
        <w:rPr>
          <w:rFonts w:ascii="Times New Roman" w:hAnsi="Times New Roman" w:cs="Times New Roman"/>
          <w:sz w:val="28"/>
          <w:szCs w:val="28"/>
        </w:rPr>
        <w:t>Ейский</w:t>
      </w:r>
      <w:r w:rsidR="0073273A" w:rsidRPr="00810474">
        <w:rPr>
          <w:rFonts w:ascii="Times New Roman" w:hAnsi="Times New Roman"/>
          <w:sz w:val="28"/>
          <w:szCs w:val="28"/>
        </w:rPr>
        <w:t xml:space="preserve"> район от чрезвычайных ситуаций природного и техногенного характера;</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31</w:t>
      </w:r>
      <w:r w:rsidR="0073273A" w:rsidRPr="00810474">
        <w:rPr>
          <w:rFonts w:ascii="Times New Roman" w:hAnsi="Times New Roman"/>
          <w:sz w:val="28"/>
          <w:szCs w:val="28"/>
        </w:rPr>
        <w:t>) проводит мероприятия по гражданской обороне, разрабатывает и реализовывает планы гражданской обороны и защиты населения;</w:t>
      </w:r>
    </w:p>
    <w:p w:rsidR="0073273A" w:rsidRPr="00810474" w:rsidRDefault="0073273A" w:rsidP="00F769FC">
      <w:pPr>
        <w:pStyle w:val="ConsNormal0"/>
        <w:ind w:firstLine="851"/>
        <w:jc w:val="both"/>
        <w:rPr>
          <w:rFonts w:ascii="Times New Roman" w:hAnsi="Times New Roman"/>
          <w:sz w:val="28"/>
          <w:szCs w:val="28"/>
        </w:rPr>
      </w:pPr>
      <w:r w:rsidRPr="00810474">
        <w:rPr>
          <w:rFonts w:ascii="Times New Roman" w:hAnsi="Times New Roman"/>
          <w:sz w:val="28"/>
          <w:szCs w:val="28"/>
        </w:rPr>
        <w:t>3</w:t>
      </w:r>
      <w:r w:rsidR="00263115" w:rsidRPr="00810474">
        <w:rPr>
          <w:rFonts w:ascii="Times New Roman" w:hAnsi="Times New Roman"/>
          <w:sz w:val="28"/>
          <w:szCs w:val="28"/>
        </w:rPr>
        <w:t>2</w:t>
      </w:r>
      <w:r w:rsidRPr="00810474">
        <w:rPr>
          <w:rFonts w:ascii="Times New Roman" w:hAnsi="Times New Roman"/>
          <w:sz w:val="28"/>
          <w:szCs w:val="28"/>
        </w:rPr>
        <w:t>) проводит подготовку населения в области гражданской обороны</w:t>
      </w:r>
      <w:r w:rsidR="00F54DEF" w:rsidRPr="00810474">
        <w:rPr>
          <w:rFonts w:ascii="Times New Roman" w:hAnsi="Times New Roman"/>
          <w:sz w:val="28"/>
          <w:szCs w:val="28"/>
        </w:rPr>
        <w:t>, защиты от чрезвычайных ситуаций</w:t>
      </w:r>
      <w:r w:rsidRPr="00810474">
        <w:rPr>
          <w:rFonts w:ascii="Times New Roman" w:hAnsi="Times New Roman"/>
          <w:sz w:val="28"/>
          <w:szCs w:val="28"/>
        </w:rPr>
        <w:t>;</w:t>
      </w:r>
    </w:p>
    <w:p w:rsidR="009F6E41" w:rsidRPr="00810474" w:rsidRDefault="00263115" w:rsidP="009F6E41">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3</w:t>
      </w:r>
      <w:r w:rsidR="009F6E41" w:rsidRPr="00810474">
        <w:rPr>
          <w:rFonts w:eastAsia="Calibri"/>
          <w:kern w:val="0"/>
          <w:sz w:val="28"/>
          <w:szCs w:val="28"/>
          <w:lang w:eastAsia="ru-RU"/>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w:t>
      </w:r>
      <w:r w:rsidR="0073273A" w:rsidRPr="00810474">
        <w:rPr>
          <w:rFonts w:ascii="Times New Roman" w:hAnsi="Times New Roman"/>
          <w:sz w:val="28"/>
          <w:szCs w:val="28"/>
        </w:rPr>
        <w:t xml:space="preserve">5) </w:t>
      </w:r>
      <w:r w:rsidR="00B15E9B" w:rsidRPr="00810474">
        <w:rPr>
          <w:rFonts w:ascii="Times New Roman" w:hAnsi="Times New Roman" w:cs="Times New Roman"/>
          <w:sz w:val="28"/>
          <w:szCs w:val="28"/>
        </w:rPr>
        <w:t>проводит мероприятия по подготовке к эвакуации населения, по подготовке к защите и защите материальных и культурных ценностей</w:t>
      </w:r>
      <w:r w:rsidR="0073273A" w:rsidRPr="00810474">
        <w:rPr>
          <w:rFonts w:ascii="Times New Roman" w:hAnsi="Times New Roman"/>
          <w:sz w:val="28"/>
          <w:szCs w:val="28"/>
        </w:rPr>
        <w:t>;</w:t>
      </w:r>
    </w:p>
    <w:p w:rsidR="0073273A" w:rsidRPr="00810474" w:rsidRDefault="00263115" w:rsidP="00F769FC">
      <w:pPr>
        <w:pStyle w:val="ConsNormal0"/>
        <w:ind w:firstLine="851"/>
        <w:jc w:val="both"/>
        <w:rPr>
          <w:rFonts w:ascii="Times New Roman" w:hAnsi="Times New Roman"/>
          <w:sz w:val="28"/>
          <w:szCs w:val="28"/>
        </w:rPr>
      </w:pPr>
      <w:r w:rsidRPr="00810474">
        <w:rPr>
          <w:rFonts w:ascii="Times New Roman" w:hAnsi="Times New Roman"/>
          <w:sz w:val="28"/>
          <w:szCs w:val="28"/>
        </w:rPr>
        <w:t>36</w:t>
      </w:r>
      <w:r w:rsidR="00DE5AAA" w:rsidRPr="00810474">
        <w:rPr>
          <w:rFonts w:ascii="Times New Roman" w:hAnsi="Times New Roman"/>
          <w:sz w:val="28"/>
          <w:szCs w:val="28"/>
        </w:rPr>
        <w:t>) </w:t>
      </w:r>
      <w:r w:rsidR="0073273A" w:rsidRPr="00810474">
        <w:rPr>
          <w:rFonts w:ascii="Times New Roman" w:hAnsi="Times New Roman"/>
          <w:sz w:val="28"/>
          <w:szCs w:val="28"/>
        </w:rPr>
        <w:t xml:space="preserve">создает и содержит в целях гражданской обороны запасы продовольствия, медицинских средств индивидуальной защиты и иных средств; </w:t>
      </w:r>
    </w:p>
    <w:p w:rsidR="00564738" w:rsidRPr="00810474" w:rsidRDefault="00263115" w:rsidP="00F769FC">
      <w:pPr>
        <w:suppressAutoHyphens w:val="0"/>
        <w:autoSpaceDE w:val="0"/>
        <w:autoSpaceDN w:val="0"/>
        <w:adjustRightInd w:val="0"/>
        <w:ind w:firstLine="851"/>
        <w:jc w:val="both"/>
        <w:rPr>
          <w:sz w:val="28"/>
          <w:szCs w:val="28"/>
        </w:rPr>
      </w:pPr>
      <w:r w:rsidRPr="00810474">
        <w:rPr>
          <w:sz w:val="28"/>
          <w:szCs w:val="28"/>
        </w:rPr>
        <w:lastRenderedPageBreak/>
        <w:t>37</w:t>
      </w:r>
      <w:r w:rsidR="00DE5AAA" w:rsidRPr="00810474">
        <w:rPr>
          <w:sz w:val="28"/>
          <w:szCs w:val="28"/>
        </w:rPr>
        <w:t>) </w:t>
      </w:r>
      <w:r w:rsidR="00564738" w:rsidRPr="00810474">
        <w:rPr>
          <w:rFonts w:eastAsia="Times New Roman"/>
          <w:kern w:val="0"/>
          <w:sz w:val="28"/>
          <w:szCs w:val="28"/>
          <w:lang w:eastAsia="ru-RU"/>
        </w:rPr>
        <w:t>осуществляет информирование населения о чрезвычайных ситуациях;</w:t>
      </w:r>
    </w:p>
    <w:p w:rsidR="00475BFD" w:rsidRPr="00810474" w:rsidRDefault="00263115" w:rsidP="00475BFD">
      <w:pPr>
        <w:autoSpaceDE w:val="0"/>
        <w:autoSpaceDN w:val="0"/>
        <w:adjustRightInd w:val="0"/>
        <w:ind w:firstLine="851"/>
        <w:jc w:val="both"/>
        <w:rPr>
          <w:bCs/>
          <w:sz w:val="28"/>
          <w:szCs w:val="28"/>
        </w:rPr>
      </w:pPr>
      <w:r w:rsidRPr="00810474">
        <w:rPr>
          <w:bCs/>
          <w:sz w:val="28"/>
          <w:szCs w:val="28"/>
        </w:rPr>
        <w:t>38</w:t>
      </w:r>
      <w:r w:rsidR="000C627D" w:rsidRPr="00810474">
        <w:rPr>
          <w:bCs/>
          <w:sz w:val="28"/>
          <w:szCs w:val="28"/>
        </w:rPr>
        <w:t>) </w:t>
      </w:r>
      <w:r w:rsidR="00475BFD" w:rsidRPr="00810474">
        <w:rPr>
          <w:bCs/>
          <w:sz w:val="28"/>
          <w:szCs w:val="28"/>
        </w:rPr>
        <w:t xml:space="preserve">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00FD45A5" w:rsidRPr="00810474">
        <w:rPr>
          <w:sz w:val="28"/>
          <w:szCs w:val="28"/>
        </w:rPr>
        <w:t>Ейский</w:t>
      </w:r>
      <w:r w:rsidR="000634D8" w:rsidRPr="00810474">
        <w:rPr>
          <w:sz w:val="28"/>
          <w:szCs w:val="28"/>
        </w:rPr>
        <w:t xml:space="preserve"> район</w:t>
      </w:r>
      <w:r w:rsidR="00475BFD" w:rsidRPr="00810474">
        <w:rPr>
          <w:bCs/>
          <w:sz w:val="28"/>
          <w:szCs w:val="28"/>
        </w:rPr>
        <w:t>;</w:t>
      </w:r>
    </w:p>
    <w:p w:rsidR="00475BFD" w:rsidRPr="00810474" w:rsidRDefault="00263115" w:rsidP="00475BFD">
      <w:pPr>
        <w:autoSpaceDE w:val="0"/>
        <w:autoSpaceDN w:val="0"/>
        <w:adjustRightInd w:val="0"/>
        <w:ind w:firstLine="851"/>
        <w:jc w:val="both"/>
        <w:rPr>
          <w:sz w:val="28"/>
          <w:szCs w:val="28"/>
        </w:rPr>
      </w:pPr>
      <w:r w:rsidRPr="00810474">
        <w:rPr>
          <w:sz w:val="28"/>
          <w:szCs w:val="28"/>
        </w:rPr>
        <w:t>39</w:t>
      </w:r>
      <w:r w:rsidR="00475BFD" w:rsidRPr="00810474">
        <w:rPr>
          <w:sz w:val="28"/>
          <w:szCs w:val="28"/>
        </w:rPr>
        <w:t>) осуществляет иные полномочия в соответствии с действующим законодательством и настоящим Уставом.</w:t>
      </w:r>
    </w:p>
    <w:p w:rsidR="0073273A" w:rsidRPr="00810474" w:rsidRDefault="0073273A" w:rsidP="00F769FC">
      <w:pPr>
        <w:autoSpaceDE w:val="0"/>
        <w:ind w:firstLine="851"/>
        <w:jc w:val="both"/>
        <w:rPr>
          <w:b/>
          <w:sz w:val="28"/>
          <w:szCs w:val="28"/>
        </w:rPr>
      </w:pPr>
    </w:p>
    <w:p w:rsidR="00EA0E76" w:rsidRPr="00810474" w:rsidRDefault="0073273A" w:rsidP="00F769FC">
      <w:pPr>
        <w:ind w:firstLine="851"/>
        <w:jc w:val="both"/>
        <w:rPr>
          <w:b/>
          <w:sz w:val="28"/>
          <w:szCs w:val="28"/>
        </w:rPr>
      </w:pPr>
      <w:r w:rsidRPr="00810474">
        <w:rPr>
          <w:b/>
          <w:sz w:val="28"/>
          <w:szCs w:val="28"/>
        </w:rPr>
        <w:t xml:space="preserve">Статья </w:t>
      </w:r>
      <w:r w:rsidR="001C22C7" w:rsidRPr="00810474">
        <w:rPr>
          <w:b/>
          <w:sz w:val="28"/>
          <w:szCs w:val="28"/>
        </w:rPr>
        <w:t>26</w:t>
      </w:r>
      <w:r w:rsidRPr="00810474">
        <w:rPr>
          <w:b/>
          <w:sz w:val="28"/>
          <w:szCs w:val="28"/>
        </w:rPr>
        <w:t xml:space="preserve">. </w:t>
      </w:r>
      <w:r w:rsidR="00EA0E76" w:rsidRPr="00810474">
        <w:rPr>
          <w:b/>
          <w:sz w:val="28"/>
          <w:szCs w:val="28"/>
        </w:rPr>
        <w:t xml:space="preserve">Контрольно-счетная палата муниципального </w:t>
      </w:r>
      <w:r w:rsidR="00716DF3" w:rsidRPr="00810474">
        <w:rPr>
          <w:b/>
          <w:sz w:val="28"/>
          <w:szCs w:val="28"/>
        </w:rPr>
        <w:t xml:space="preserve">                    </w:t>
      </w:r>
      <w:r w:rsidR="00EA0E76" w:rsidRPr="00810474">
        <w:rPr>
          <w:b/>
          <w:sz w:val="28"/>
          <w:szCs w:val="28"/>
        </w:rPr>
        <w:t xml:space="preserve">образования </w:t>
      </w:r>
      <w:r w:rsidR="00FD45A5" w:rsidRPr="00810474">
        <w:rPr>
          <w:b/>
          <w:sz w:val="28"/>
          <w:szCs w:val="28"/>
        </w:rPr>
        <w:t>Ейский</w:t>
      </w:r>
      <w:r w:rsidR="00EA0E76" w:rsidRPr="00810474">
        <w:rPr>
          <w:b/>
          <w:sz w:val="28"/>
          <w:szCs w:val="28"/>
        </w:rPr>
        <w:t xml:space="preserve"> район</w:t>
      </w:r>
    </w:p>
    <w:p w:rsidR="00EA0E76" w:rsidRPr="00810474" w:rsidRDefault="00106648" w:rsidP="00F769FC">
      <w:pPr>
        <w:tabs>
          <w:tab w:val="left" w:pos="0"/>
        </w:tabs>
        <w:ind w:firstLine="851"/>
        <w:jc w:val="both"/>
        <w:rPr>
          <w:sz w:val="28"/>
          <w:szCs w:val="28"/>
        </w:rPr>
      </w:pPr>
      <w:r w:rsidRPr="00810474">
        <w:rPr>
          <w:sz w:val="28"/>
          <w:szCs w:val="28"/>
        </w:rPr>
        <w:t xml:space="preserve">1. </w:t>
      </w:r>
      <w:r w:rsidR="00EA0E76" w:rsidRPr="00810474">
        <w:rPr>
          <w:sz w:val="28"/>
          <w:szCs w:val="28"/>
        </w:rPr>
        <w:t xml:space="preserve">Контрольно-счетная палата является постоянно действующим органом внешнего муниципального финансового контроля, </w:t>
      </w:r>
      <w:r w:rsidRPr="00810474">
        <w:rPr>
          <w:sz w:val="28"/>
          <w:szCs w:val="28"/>
        </w:rPr>
        <w:t xml:space="preserve">образуется </w:t>
      </w:r>
      <w:r w:rsidR="00EA0E76" w:rsidRPr="00810474">
        <w:rPr>
          <w:sz w:val="28"/>
          <w:szCs w:val="28"/>
        </w:rPr>
        <w:t>Советом и в своей деятельности подотчетна ему.</w:t>
      </w:r>
    </w:p>
    <w:p w:rsidR="00475BFD" w:rsidRPr="00810474" w:rsidRDefault="000C627D" w:rsidP="00F769FC">
      <w:pPr>
        <w:tabs>
          <w:tab w:val="left" w:pos="0"/>
        </w:tabs>
        <w:ind w:firstLine="851"/>
        <w:jc w:val="both"/>
        <w:rPr>
          <w:sz w:val="28"/>
          <w:szCs w:val="28"/>
        </w:rPr>
      </w:pPr>
      <w:r w:rsidRPr="00810474">
        <w:rPr>
          <w:sz w:val="28"/>
          <w:szCs w:val="28"/>
        </w:rPr>
        <w:t>2. </w:t>
      </w:r>
      <w:r w:rsidR="00475BFD" w:rsidRPr="00810474">
        <w:rPr>
          <w:sz w:val="28"/>
          <w:szCs w:val="28"/>
        </w:rPr>
        <w:t>Полномочия и порядок деятельности Контрольно-счетной палаты устанавливаются решением Совета.</w:t>
      </w:r>
    </w:p>
    <w:p w:rsidR="000C6AD0" w:rsidRPr="00810474" w:rsidRDefault="000F1B0D" w:rsidP="00F769FC">
      <w:pPr>
        <w:tabs>
          <w:tab w:val="left" w:pos="0"/>
        </w:tabs>
        <w:ind w:firstLine="851"/>
        <w:jc w:val="both"/>
        <w:rPr>
          <w:sz w:val="28"/>
          <w:szCs w:val="28"/>
        </w:rPr>
      </w:pPr>
      <w:r w:rsidRPr="00810474">
        <w:rPr>
          <w:sz w:val="28"/>
          <w:szCs w:val="28"/>
        </w:rPr>
        <w:t>3. </w:t>
      </w:r>
      <w:r w:rsidR="000C6AD0" w:rsidRPr="00810474">
        <w:rPr>
          <w:sz w:val="28"/>
          <w:szCs w:val="28"/>
        </w:rPr>
        <w:t xml:space="preserve">На основании соглашений, заключенных Советом с представительными органами поселений, входящих в состав муниципального образования </w:t>
      </w:r>
      <w:r w:rsidR="00FD45A5" w:rsidRPr="00810474">
        <w:rPr>
          <w:sz w:val="28"/>
          <w:szCs w:val="28"/>
        </w:rPr>
        <w:t xml:space="preserve">Ейский </w:t>
      </w:r>
      <w:r w:rsidR="000C6AD0" w:rsidRPr="00810474">
        <w:rPr>
          <w:sz w:val="28"/>
          <w:szCs w:val="28"/>
        </w:rPr>
        <w:t>район, Контрольно-счетная палата осуществляет полномочия контрольно-счетных органов поселений по осуществлению внешнего муниципального финансового контроля.</w:t>
      </w:r>
    </w:p>
    <w:p w:rsidR="00475BFD" w:rsidRPr="00810474" w:rsidRDefault="000C6AD0" w:rsidP="00475BFD">
      <w:pPr>
        <w:ind w:firstLine="851"/>
        <w:jc w:val="both"/>
        <w:rPr>
          <w:sz w:val="28"/>
          <w:szCs w:val="28"/>
        </w:rPr>
      </w:pPr>
      <w:r w:rsidRPr="00810474">
        <w:rPr>
          <w:sz w:val="28"/>
          <w:szCs w:val="28"/>
        </w:rPr>
        <w:t>4</w:t>
      </w:r>
      <w:r w:rsidR="00475BFD" w:rsidRPr="00810474">
        <w:rPr>
          <w:sz w:val="28"/>
          <w:szCs w:val="28"/>
        </w:rPr>
        <w:t>. Контрольно-счетная палата обладает правами юридического лица.</w:t>
      </w:r>
    </w:p>
    <w:p w:rsidR="00EA0E76" w:rsidRPr="00810474" w:rsidRDefault="000C6AD0" w:rsidP="00F769FC">
      <w:pPr>
        <w:tabs>
          <w:tab w:val="left" w:pos="0"/>
        </w:tabs>
        <w:ind w:firstLine="851"/>
        <w:jc w:val="both"/>
        <w:rPr>
          <w:i/>
          <w:sz w:val="28"/>
          <w:szCs w:val="28"/>
        </w:rPr>
      </w:pPr>
      <w:r w:rsidRPr="00810474">
        <w:rPr>
          <w:sz w:val="28"/>
          <w:szCs w:val="28"/>
        </w:rPr>
        <w:t>5</w:t>
      </w:r>
      <w:r w:rsidR="00EC0C2F" w:rsidRPr="00810474">
        <w:rPr>
          <w:sz w:val="28"/>
          <w:szCs w:val="28"/>
        </w:rPr>
        <w:t>. </w:t>
      </w:r>
      <w:r w:rsidR="00EA0E76" w:rsidRPr="00810474">
        <w:rPr>
          <w:sz w:val="28"/>
          <w:szCs w:val="28"/>
        </w:rPr>
        <w:t xml:space="preserve">Структуру </w:t>
      </w:r>
      <w:r w:rsidR="003350D6" w:rsidRPr="00810474">
        <w:rPr>
          <w:sz w:val="28"/>
          <w:szCs w:val="28"/>
        </w:rPr>
        <w:t>К</w:t>
      </w:r>
      <w:r w:rsidR="00EA0E76" w:rsidRPr="00810474">
        <w:rPr>
          <w:sz w:val="28"/>
          <w:szCs w:val="28"/>
        </w:rPr>
        <w:t>онтрольно-счетной палаты составляют председатель</w:t>
      </w:r>
      <w:r w:rsidR="00421BB8" w:rsidRPr="00810474">
        <w:rPr>
          <w:sz w:val="28"/>
          <w:szCs w:val="28"/>
        </w:rPr>
        <w:t>,</w:t>
      </w:r>
      <w:r w:rsidR="00EA0E76" w:rsidRPr="00810474">
        <w:rPr>
          <w:sz w:val="28"/>
          <w:szCs w:val="28"/>
        </w:rPr>
        <w:t xml:space="preserve"> </w:t>
      </w:r>
      <w:r w:rsidR="00EC0C2F" w:rsidRPr="00810474">
        <w:rPr>
          <w:sz w:val="28"/>
          <w:szCs w:val="28"/>
        </w:rPr>
        <w:t xml:space="preserve">аудиторы </w:t>
      </w:r>
      <w:r w:rsidR="00EA0E76" w:rsidRPr="00810474">
        <w:rPr>
          <w:sz w:val="28"/>
          <w:szCs w:val="28"/>
        </w:rPr>
        <w:t xml:space="preserve">и аппарат </w:t>
      </w:r>
      <w:r w:rsidR="003350D6" w:rsidRPr="00810474">
        <w:rPr>
          <w:sz w:val="28"/>
          <w:szCs w:val="28"/>
        </w:rPr>
        <w:t>К</w:t>
      </w:r>
      <w:r w:rsidR="00EA0E76" w:rsidRPr="00810474">
        <w:rPr>
          <w:sz w:val="28"/>
          <w:szCs w:val="28"/>
        </w:rPr>
        <w:t xml:space="preserve">онтрольно-счетной палаты. </w:t>
      </w:r>
    </w:p>
    <w:p w:rsidR="00475BFD" w:rsidRPr="00810474" w:rsidRDefault="00475BFD" w:rsidP="00475BFD">
      <w:pPr>
        <w:autoSpaceDE w:val="0"/>
        <w:autoSpaceDN w:val="0"/>
        <w:adjustRightInd w:val="0"/>
        <w:ind w:firstLine="851"/>
        <w:jc w:val="both"/>
        <w:rPr>
          <w:sz w:val="28"/>
          <w:szCs w:val="28"/>
        </w:rPr>
      </w:pPr>
      <w:r w:rsidRPr="00810474">
        <w:rPr>
          <w:sz w:val="28"/>
          <w:szCs w:val="28"/>
        </w:rPr>
        <w:t>Структура и штатная численность Кон</w:t>
      </w:r>
      <w:r w:rsidR="0061065D" w:rsidRPr="00810474">
        <w:rPr>
          <w:sz w:val="28"/>
          <w:szCs w:val="28"/>
        </w:rPr>
        <w:t>трольно-счетной палаты утверждаю</w:t>
      </w:r>
      <w:r w:rsidRPr="00810474">
        <w:rPr>
          <w:sz w:val="28"/>
          <w:szCs w:val="28"/>
        </w:rPr>
        <w:t>тся решением Совета.</w:t>
      </w:r>
    </w:p>
    <w:p w:rsidR="00475BFD" w:rsidRPr="00810474" w:rsidRDefault="00475BFD" w:rsidP="00475BFD">
      <w:pPr>
        <w:autoSpaceDE w:val="0"/>
        <w:autoSpaceDN w:val="0"/>
        <w:adjustRightInd w:val="0"/>
        <w:ind w:firstLine="851"/>
        <w:jc w:val="both"/>
        <w:rPr>
          <w:sz w:val="28"/>
          <w:szCs w:val="28"/>
        </w:rPr>
      </w:pPr>
      <w:r w:rsidRPr="00810474">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75BFD" w:rsidRPr="00810474" w:rsidRDefault="00475BFD" w:rsidP="00475BFD">
      <w:pPr>
        <w:autoSpaceDE w:val="0"/>
        <w:autoSpaceDN w:val="0"/>
        <w:adjustRightInd w:val="0"/>
        <w:ind w:firstLine="851"/>
        <w:jc w:val="both"/>
        <w:rPr>
          <w:sz w:val="28"/>
          <w:szCs w:val="28"/>
        </w:rPr>
      </w:pPr>
      <w:r w:rsidRPr="00810474">
        <w:rPr>
          <w:sz w:val="28"/>
          <w:szCs w:val="28"/>
        </w:rPr>
        <w:t>Председатель, и аудиторы Контрольно-счетной палаты назначаются на должность и досрочно освобождаются от должности решением Совета.</w:t>
      </w:r>
    </w:p>
    <w:p w:rsidR="00475BFD" w:rsidRPr="00810474" w:rsidRDefault="00475BFD" w:rsidP="00475BFD">
      <w:pPr>
        <w:autoSpaceDE w:val="0"/>
        <w:autoSpaceDN w:val="0"/>
        <w:adjustRightInd w:val="0"/>
        <w:ind w:firstLine="851"/>
        <w:jc w:val="both"/>
        <w:rPr>
          <w:sz w:val="28"/>
          <w:szCs w:val="28"/>
        </w:rPr>
      </w:pPr>
      <w:r w:rsidRPr="00810474">
        <w:rPr>
          <w:sz w:val="28"/>
          <w:szCs w:val="28"/>
        </w:rPr>
        <w:t xml:space="preserve">Предложения о кандидатурах на должности </w:t>
      </w:r>
      <w:r w:rsidR="00E54065" w:rsidRPr="00810474">
        <w:rPr>
          <w:sz w:val="28"/>
          <w:szCs w:val="28"/>
        </w:rPr>
        <w:t xml:space="preserve">председателя, </w:t>
      </w:r>
      <w:r w:rsidRPr="00810474">
        <w:rPr>
          <w:sz w:val="28"/>
          <w:szCs w:val="28"/>
        </w:rPr>
        <w:t>аудиторов Контрольно-счетной палаты вносятся в Совет в порядке, установленном решением Совета.</w:t>
      </w:r>
    </w:p>
    <w:p w:rsidR="00475BFD" w:rsidRPr="00810474" w:rsidRDefault="00475BFD" w:rsidP="00475BFD">
      <w:pPr>
        <w:autoSpaceDE w:val="0"/>
        <w:autoSpaceDN w:val="0"/>
        <w:adjustRightInd w:val="0"/>
        <w:ind w:firstLine="851"/>
        <w:jc w:val="both"/>
        <w:rPr>
          <w:sz w:val="28"/>
          <w:szCs w:val="28"/>
        </w:rPr>
      </w:pPr>
      <w:r w:rsidRPr="00810474">
        <w:rPr>
          <w:sz w:val="28"/>
          <w:szCs w:val="28"/>
        </w:rPr>
        <w:t xml:space="preserve">Порядок рассмотрения кандидатур на должности председателя, и аудиторов </w:t>
      </w:r>
      <w:r w:rsidRPr="00810474">
        <w:rPr>
          <w:i/>
          <w:sz w:val="28"/>
          <w:szCs w:val="28"/>
        </w:rPr>
        <w:t xml:space="preserve"> </w:t>
      </w:r>
      <w:r w:rsidRPr="00810474">
        <w:rPr>
          <w:sz w:val="28"/>
          <w:szCs w:val="28"/>
        </w:rPr>
        <w:t xml:space="preserve">Контрольно-счетной палаты </w:t>
      </w:r>
      <w:r w:rsidRPr="0026738B">
        <w:rPr>
          <w:sz w:val="28"/>
          <w:szCs w:val="28"/>
        </w:rPr>
        <w:t xml:space="preserve">устанавливается </w:t>
      </w:r>
      <w:r w:rsidR="002076B4" w:rsidRPr="0026738B">
        <w:rPr>
          <w:sz w:val="28"/>
        </w:rPr>
        <w:t>Р</w:t>
      </w:r>
      <w:r w:rsidRPr="0026738B">
        <w:rPr>
          <w:sz w:val="28"/>
        </w:rPr>
        <w:t>егламентом Совета.</w:t>
      </w:r>
      <w:r w:rsidRPr="0026738B">
        <w:rPr>
          <w:sz w:val="32"/>
          <w:szCs w:val="28"/>
        </w:rPr>
        <w:t xml:space="preserve"> </w:t>
      </w:r>
    </w:p>
    <w:p w:rsidR="00475BFD" w:rsidRPr="00A703C4" w:rsidRDefault="00475BFD" w:rsidP="00475BFD">
      <w:pPr>
        <w:tabs>
          <w:tab w:val="left" w:pos="0"/>
        </w:tabs>
        <w:ind w:firstLine="851"/>
        <w:jc w:val="both"/>
        <w:rPr>
          <w:sz w:val="28"/>
          <w:szCs w:val="28"/>
        </w:rPr>
      </w:pPr>
      <w:r w:rsidRPr="00A703C4">
        <w:rPr>
          <w:sz w:val="28"/>
          <w:szCs w:val="28"/>
        </w:rPr>
        <w:t>Срок полномочий председателя, аудиторов</w:t>
      </w:r>
      <w:r w:rsidRPr="00A703C4">
        <w:rPr>
          <w:i/>
          <w:sz w:val="28"/>
          <w:szCs w:val="28"/>
        </w:rPr>
        <w:t xml:space="preserve"> </w:t>
      </w:r>
      <w:r w:rsidRPr="00A703C4">
        <w:rPr>
          <w:sz w:val="28"/>
          <w:szCs w:val="28"/>
        </w:rPr>
        <w:t>Контрольно-счетной палаты</w:t>
      </w:r>
      <w:r w:rsidRPr="00A703C4">
        <w:rPr>
          <w:i/>
          <w:sz w:val="28"/>
          <w:szCs w:val="28"/>
        </w:rPr>
        <w:t xml:space="preserve"> </w:t>
      </w:r>
      <w:r w:rsidRPr="00A703C4">
        <w:rPr>
          <w:sz w:val="28"/>
          <w:szCs w:val="28"/>
        </w:rPr>
        <w:t>составляет 5 лет.</w:t>
      </w:r>
    </w:p>
    <w:p w:rsidR="00D14941" w:rsidRPr="0086449C" w:rsidRDefault="003F0EAA" w:rsidP="0086449C">
      <w:pPr>
        <w:tabs>
          <w:tab w:val="left" w:pos="0"/>
        </w:tabs>
        <w:ind w:firstLine="851"/>
        <w:jc w:val="both"/>
        <w:rPr>
          <w:sz w:val="28"/>
          <w:szCs w:val="28"/>
        </w:rPr>
      </w:pPr>
      <w:r w:rsidRPr="00A703C4">
        <w:rPr>
          <w:sz w:val="28"/>
          <w:szCs w:val="28"/>
        </w:rPr>
        <w:t xml:space="preserve">6. Гарантии осуществления полномочий, включая меры по материальному и </w:t>
      </w:r>
      <w:r w:rsidR="00D14941" w:rsidRPr="00A703C4">
        <w:rPr>
          <w:sz w:val="28"/>
          <w:szCs w:val="28"/>
        </w:rPr>
        <w:t>социальному</w:t>
      </w:r>
      <w:r w:rsidRPr="00A703C4">
        <w:rPr>
          <w:sz w:val="28"/>
          <w:szCs w:val="28"/>
        </w:rPr>
        <w:t xml:space="preserve"> обеспечению лиц, замещающих муниципальные должности, устанавливаются</w:t>
      </w:r>
      <w:r w:rsidR="00D14941" w:rsidRPr="00A703C4">
        <w:rPr>
          <w:sz w:val="28"/>
          <w:szCs w:val="28"/>
        </w:rPr>
        <w:t xml:space="preserve"> правовым актом Совета.</w:t>
      </w:r>
    </w:p>
    <w:p w:rsidR="00177F14" w:rsidRPr="00810474" w:rsidRDefault="001C22C7" w:rsidP="00177F14">
      <w:pPr>
        <w:tabs>
          <w:tab w:val="left" w:pos="1643"/>
        </w:tabs>
        <w:autoSpaceDE w:val="0"/>
        <w:autoSpaceDN w:val="0"/>
        <w:adjustRightInd w:val="0"/>
        <w:ind w:firstLine="851"/>
        <w:jc w:val="both"/>
        <w:outlineLvl w:val="0"/>
        <w:rPr>
          <w:b/>
          <w:sz w:val="28"/>
          <w:szCs w:val="28"/>
        </w:rPr>
      </w:pPr>
      <w:r w:rsidRPr="00810474">
        <w:rPr>
          <w:b/>
          <w:sz w:val="28"/>
          <w:szCs w:val="28"/>
        </w:rPr>
        <w:t>Статья 27</w:t>
      </w:r>
      <w:r w:rsidR="00177F14" w:rsidRPr="00810474">
        <w:rPr>
          <w:b/>
          <w:sz w:val="28"/>
          <w:szCs w:val="28"/>
        </w:rPr>
        <w:t>. Председатель Контрольно-счетной палаты</w:t>
      </w:r>
    </w:p>
    <w:p w:rsidR="00177F14" w:rsidRPr="00810474" w:rsidRDefault="00177F14" w:rsidP="00177F14">
      <w:pPr>
        <w:autoSpaceDE w:val="0"/>
        <w:autoSpaceDN w:val="0"/>
        <w:adjustRightInd w:val="0"/>
        <w:ind w:firstLine="851"/>
        <w:jc w:val="both"/>
        <w:outlineLvl w:val="0"/>
        <w:rPr>
          <w:sz w:val="28"/>
          <w:szCs w:val="28"/>
        </w:rPr>
      </w:pPr>
      <w:r w:rsidRPr="00810474">
        <w:rPr>
          <w:sz w:val="28"/>
          <w:szCs w:val="28"/>
        </w:rPr>
        <w:t xml:space="preserve">1. Председатель </w:t>
      </w:r>
      <w:r w:rsidR="003350D6" w:rsidRPr="00810474">
        <w:rPr>
          <w:sz w:val="28"/>
          <w:szCs w:val="28"/>
        </w:rPr>
        <w:t>К</w:t>
      </w:r>
      <w:r w:rsidRPr="00810474">
        <w:rPr>
          <w:sz w:val="28"/>
          <w:szCs w:val="28"/>
        </w:rPr>
        <w:t>онтрольно-счетной палаты:</w:t>
      </w:r>
    </w:p>
    <w:p w:rsidR="00177F14" w:rsidRPr="00810474" w:rsidRDefault="000C627D" w:rsidP="00177F14">
      <w:pPr>
        <w:pStyle w:val="ConsPlusNormal"/>
        <w:suppressAutoHyphens w:val="0"/>
        <w:ind w:firstLine="851"/>
        <w:jc w:val="both"/>
        <w:outlineLvl w:val="1"/>
        <w:rPr>
          <w:rFonts w:ascii="Times New Roman" w:hAnsi="Times New Roman" w:cs="Times New Roman"/>
          <w:sz w:val="28"/>
          <w:szCs w:val="28"/>
        </w:rPr>
      </w:pPr>
      <w:r w:rsidRPr="00810474">
        <w:rPr>
          <w:rFonts w:ascii="Times New Roman" w:hAnsi="Times New Roman" w:cs="Times New Roman"/>
          <w:sz w:val="28"/>
          <w:szCs w:val="28"/>
        </w:rPr>
        <w:lastRenderedPageBreak/>
        <w:t>1) </w:t>
      </w:r>
      <w:r w:rsidR="00177F14" w:rsidRPr="00810474">
        <w:rPr>
          <w:rFonts w:ascii="Times New Roman" w:hAnsi="Times New Roman" w:cs="Times New Roman"/>
          <w:sz w:val="28"/>
          <w:szCs w:val="28"/>
        </w:rPr>
        <w:t xml:space="preserve">осуществляет руководство деятельностью </w:t>
      </w:r>
      <w:r w:rsidR="003350D6" w:rsidRPr="00810474">
        <w:rPr>
          <w:rFonts w:ascii="Times New Roman" w:hAnsi="Times New Roman" w:cs="Times New Roman"/>
          <w:sz w:val="28"/>
          <w:szCs w:val="28"/>
        </w:rPr>
        <w:t>К</w:t>
      </w:r>
      <w:r w:rsidR="00177F14" w:rsidRPr="00810474">
        <w:rPr>
          <w:rFonts w:ascii="Times New Roman" w:hAnsi="Times New Roman" w:cs="Times New Roman"/>
          <w:sz w:val="28"/>
          <w:szCs w:val="28"/>
        </w:rPr>
        <w:t>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177F14" w:rsidRPr="00810474" w:rsidRDefault="000C627D" w:rsidP="00177F14">
      <w:pPr>
        <w:autoSpaceDE w:val="0"/>
        <w:autoSpaceDN w:val="0"/>
        <w:adjustRightInd w:val="0"/>
        <w:ind w:firstLine="851"/>
        <w:jc w:val="both"/>
        <w:outlineLvl w:val="0"/>
        <w:rPr>
          <w:sz w:val="28"/>
          <w:szCs w:val="28"/>
        </w:rPr>
      </w:pPr>
      <w:r w:rsidRPr="00810474">
        <w:rPr>
          <w:sz w:val="28"/>
          <w:szCs w:val="28"/>
        </w:rPr>
        <w:t>2) </w:t>
      </w:r>
      <w:r w:rsidR="00177F14" w:rsidRPr="00810474">
        <w:rPr>
          <w:sz w:val="28"/>
          <w:szCs w:val="28"/>
        </w:rPr>
        <w:t xml:space="preserve">обеспечивает соблюдение внутреннего распорядка </w:t>
      </w:r>
      <w:r w:rsidR="003350D6" w:rsidRPr="00810474">
        <w:rPr>
          <w:sz w:val="28"/>
          <w:szCs w:val="28"/>
        </w:rPr>
        <w:t>К</w:t>
      </w:r>
      <w:r w:rsidR="00177F14" w:rsidRPr="00810474">
        <w:rPr>
          <w:sz w:val="28"/>
          <w:szCs w:val="28"/>
        </w:rPr>
        <w:t>онтрольно-счетной палаты;</w:t>
      </w:r>
    </w:p>
    <w:p w:rsidR="00177F14" w:rsidRPr="00810474" w:rsidRDefault="00177F14" w:rsidP="00177F14">
      <w:pPr>
        <w:autoSpaceDE w:val="0"/>
        <w:autoSpaceDN w:val="0"/>
        <w:adjustRightInd w:val="0"/>
        <w:ind w:firstLine="851"/>
        <w:jc w:val="both"/>
        <w:outlineLvl w:val="0"/>
        <w:rPr>
          <w:sz w:val="28"/>
          <w:szCs w:val="28"/>
        </w:rPr>
      </w:pPr>
      <w:r w:rsidRPr="00810474">
        <w:rPr>
          <w:sz w:val="28"/>
          <w:szCs w:val="28"/>
        </w:rPr>
        <w:t xml:space="preserve">3) представляет </w:t>
      </w:r>
      <w:r w:rsidR="003350D6" w:rsidRPr="00810474">
        <w:rPr>
          <w:sz w:val="28"/>
          <w:szCs w:val="28"/>
        </w:rPr>
        <w:t>К</w:t>
      </w:r>
      <w:r w:rsidRPr="00810474">
        <w:rPr>
          <w:sz w:val="28"/>
          <w:szCs w:val="28"/>
        </w:rPr>
        <w:t xml:space="preserve">онтрольно-счетную палату в отношениях с органами местного самоуправления муниципального образования </w:t>
      </w:r>
      <w:r w:rsidR="000F1B0D" w:rsidRPr="00810474">
        <w:rPr>
          <w:sz w:val="28"/>
          <w:szCs w:val="28"/>
        </w:rPr>
        <w:t>Ейский</w:t>
      </w:r>
      <w:r w:rsidR="000634D8" w:rsidRPr="00810474">
        <w:rPr>
          <w:sz w:val="28"/>
          <w:szCs w:val="28"/>
        </w:rPr>
        <w:t xml:space="preserve"> район</w:t>
      </w:r>
      <w:r w:rsidRPr="00810474">
        <w:rPr>
          <w:sz w:val="28"/>
          <w:szCs w:val="28"/>
        </w:rPr>
        <w:t>, органами государственной власти, предприятиями, учреждениями, организациями;</w:t>
      </w:r>
    </w:p>
    <w:p w:rsidR="00177F14" w:rsidRPr="00810474" w:rsidRDefault="00177F14" w:rsidP="00177F14">
      <w:pPr>
        <w:autoSpaceDE w:val="0"/>
        <w:autoSpaceDN w:val="0"/>
        <w:adjustRightInd w:val="0"/>
        <w:ind w:firstLine="851"/>
        <w:jc w:val="both"/>
        <w:outlineLvl w:val="0"/>
        <w:rPr>
          <w:sz w:val="28"/>
          <w:szCs w:val="28"/>
        </w:rPr>
      </w:pPr>
      <w:r w:rsidRPr="00810474">
        <w:rPr>
          <w:sz w:val="28"/>
          <w:szCs w:val="28"/>
        </w:rPr>
        <w:t xml:space="preserve">4) осуществляет прием и увольнение работников </w:t>
      </w:r>
      <w:r w:rsidR="003350D6" w:rsidRPr="00810474">
        <w:rPr>
          <w:sz w:val="28"/>
          <w:szCs w:val="28"/>
        </w:rPr>
        <w:t>К</w:t>
      </w:r>
      <w:r w:rsidRPr="00810474">
        <w:rPr>
          <w:sz w:val="28"/>
          <w:szCs w:val="28"/>
        </w:rPr>
        <w:t>онтрольно-счетной палаты, применяет к ним меры поощрения и взыскания;</w:t>
      </w:r>
    </w:p>
    <w:p w:rsidR="00177F14" w:rsidRPr="00810474" w:rsidRDefault="000C627D" w:rsidP="00177F14">
      <w:pPr>
        <w:pStyle w:val="ConsPlusNormal"/>
        <w:suppressAutoHyphens w:val="0"/>
        <w:ind w:firstLine="851"/>
        <w:jc w:val="both"/>
        <w:outlineLvl w:val="1"/>
        <w:rPr>
          <w:rFonts w:ascii="Times New Roman" w:hAnsi="Times New Roman" w:cs="Times New Roman"/>
          <w:sz w:val="28"/>
          <w:szCs w:val="28"/>
        </w:rPr>
      </w:pPr>
      <w:r w:rsidRPr="00810474">
        <w:rPr>
          <w:rFonts w:ascii="Times New Roman" w:hAnsi="Times New Roman" w:cs="Times New Roman"/>
          <w:sz w:val="28"/>
          <w:szCs w:val="28"/>
        </w:rPr>
        <w:t>5) </w:t>
      </w:r>
      <w:r w:rsidR="00177F14" w:rsidRPr="00810474">
        <w:rPr>
          <w:rFonts w:ascii="Times New Roman" w:hAnsi="Times New Roman" w:cs="Times New Roman"/>
          <w:sz w:val="28"/>
          <w:szCs w:val="28"/>
        </w:rPr>
        <w:t xml:space="preserve">утверждает планы деятельности </w:t>
      </w:r>
      <w:r w:rsidR="003350D6" w:rsidRPr="00810474">
        <w:rPr>
          <w:rFonts w:ascii="Times New Roman" w:hAnsi="Times New Roman" w:cs="Times New Roman"/>
          <w:sz w:val="28"/>
          <w:szCs w:val="28"/>
        </w:rPr>
        <w:t>К</w:t>
      </w:r>
      <w:r w:rsidR="00177F14" w:rsidRPr="00810474">
        <w:rPr>
          <w:rFonts w:ascii="Times New Roman" w:hAnsi="Times New Roman" w:cs="Times New Roman"/>
          <w:sz w:val="28"/>
          <w:szCs w:val="28"/>
        </w:rPr>
        <w:t>онтрольно-счетной палаты на текущий период;</w:t>
      </w:r>
    </w:p>
    <w:p w:rsidR="00177F14" w:rsidRPr="00810474" w:rsidRDefault="000C627D" w:rsidP="00177F14">
      <w:pPr>
        <w:autoSpaceDE w:val="0"/>
        <w:autoSpaceDN w:val="0"/>
        <w:adjustRightInd w:val="0"/>
        <w:ind w:firstLine="851"/>
        <w:jc w:val="both"/>
        <w:outlineLvl w:val="1"/>
        <w:rPr>
          <w:sz w:val="28"/>
          <w:szCs w:val="28"/>
        </w:rPr>
      </w:pPr>
      <w:r w:rsidRPr="00810474">
        <w:rPr>
          <w:sz w:val="28"/>
          <w:szCs w:val="28"/>
        </w:rPr>
        <w:t>6) </w:t>
      </w:r>
      <w:r w:rsidR="00177F14" w:rsidRPr="00810474">
        <w:rPr>
          <w:sz w:val="28"/>
          <w:szCs w:val="28"/>
        </w:rPr>
        <w:t xml:space="preserve">издает в пределах своих полномочий распоряжения и приказы по вопросам организации работы </w:t>
      </w:r>
      <w:r w:rsidR="003350D6" w:rsidRPr="00810474">
        <w:rPr>
          <w:sz w:val="28"/>
          <w:szCs w:val="28"/>
        </w:rPr>
        <w:t>К</w:t>
      </w:r>
      <w:r w:rsidR="00177F14" w:rsidRPr="00810474">
        <w:rPr>
          <w:sz w:val="28"/>
          <w:szCs w:val="28"/>
        </w:rPr>
        <w:t xml:space="preserve">онтрольно-счетной палаты, подписывает акты </w:t>
      </w:r>
      <w:r w:rsidR="003350D6" w:rsidRPr="00810474">
        <w:rPr>
          <w:sz w:val="28"/>
          <w:szCs w:val="28"/>
        </w:rPr>
        <w:t>К</w:t>
      </w:r>
      <w:r w:rsidR="00177F14" w:rsidRPr="00810474">
        <w:rPr>
          <w:sz w:val="28"/>
          <w:szCs w:val="28"/>
        </w:rPr>
        <w:t>онтрольно-счетной палаты при проведении проверок и о результатах данных проверок;</w:t>
      </w:r>
    </w:p>
    <w:p w:rsidR="00177F14" w:rsidRPr="00810474" w:rsidRDefault="00177F14" w:rsidP="00177F14">
      <w:pPr>
        <w:autoSpaceDE w:val="0"/>
        <w:autoSpaceDN w:val="0"/>
        <w:adjustRightInd w:val="0"/>
        <w:ind w:firstLine="851"/>
        <w:jc w:val="both"/>
        <w:outlineLvl w:val="1"/>
        <w:rPr>
          <w:sz w:val="28"/>
          <w:szCs w:val="28"/>
        </w:rPr>
      </w:pPr>
      <w:r w:rsidRPr="00810474">
        <w:rPr>
          <w:sz w:val="28"/>
          <w:szCs w:val="28"/>
        </w:rPr>
        <w:t>7) утверждает Регламент Контрольно-счетной палаты;</w:t>
      </w:r>
    </w:p>
    <w:p w:rsidR="00177F14" w:rsidRPr="00810474" w:rsidRDefault="000C627D" w:rsidP="00177F14">
      <w:pPr>
        <w:autoSpaceDE w:val="0"/>
        <w:autoSpaceDN w:val="0"/>
        <w:adjustRightInd w:val="0"/>
        <w:ind w:firstLine="851"/>
        <w:jc w:val="both"/>
        <w:outlineLvl w:val="1"/>
        <w:rPr>
          <w:sz w:val="28"/>
          <w:szCs w:val="28"/>
        </w:rPr>
      </w:pPr>
      <w:r w:rsidRPr="00810474">
        <w:rPr>
          <w:sz w:val="28"/>
          <w:szCs w:val="28"/>
        </w:rPr>
        <w:t>8) </w:t>
      </w:r>
      <w:r w:rsidR="00177F14" w:rsidRPr="00810474">
        <w:rPr>
          <w:sz w:val="28"/>
          <w:szCs w:val="28"/>
        </w:rPr>
        <w:t>организует подготовку, переподготовку и повышение квалификации работников Контрольно-счетной палаты;</w:t>
      </w:r>
    </w:p>
    <w:p w:rsidR="00177F14" w:rsidRPr="00810474" w:rsidRDefault="000C627D" w:rsidP="00177F14">
      <w:pPr>
        <w:autoSpaceDE w:val="0"/>
        <w:autoSpaceDN w:val="0"/>
        <w:adjustRightInd w:val="0"/>
        <w:ind w:firstLine="851"/>
        <w:jc w:val="both"/>
        <w:outlineLvl w:val="1"/>
        <w:rPr>
          <w:sz w:val="28"/>
          <w:szCs w:val="28"/>
        </w:rPr>
      </w:pPr>
      <w:r w:rsidRPr="00810474">
        <w:rPr>
          <w:sz w:val="28"/>
          <w:szCs w:val="28"/>
        </w:rPr>
        <w:t>9) </w:t>
      </w:r>
      <w:r w:rsidR="00177F14" w:rsidRPr="00810474">
        <w:rPr>
          <w:sz w:val="28"/>
          <w:szCs w:val="28"/>
        </w:rPr>
        <w:t xml:space="preserve">представляет Совету отчет о деятельности </w:t>
      </w:r>
      <w:r w:rsidR="003350D6" w:rsidRPr="00810474">
        <w:rPr>
          <w:sz w:val="28"/>
          <w:szCs w:val="28"/>
        </w:rPr>
        <w:t>К</w:t>
      </w:r>
      <w:r w:rsidR="00177F14" w:rsidRPr="00810474">
        <w:rPr>
          <w:sz w:val="28"/>
          <w:szCs w:val="28"/>
        </w:rPr>
        <w:t>онтрольно-счетной палаты;</w:t>
      </w:r>
    </w:p>
    <w:p w:rsidR="00177F14" w:rsidRPr="00810474" w:rsidRDefault="00177F14" w:rsidP="00177F14">
      <w:pPr>
        <w:autoSpaceDE w:val="0"/>
        <w:autoSpaceDN w:val="0"/>
        <w:adjustRightInd w:val="0"/>
        <w:ind w:firstLine="851"/>
        <w:jc w:val="both"/>
        <w:outlineLvl w:val="1"/>
        <w:rPr>
          <w:sz w:val="28"/>
          <w:szCs w:val="28"/>
        </w:rPr>
      </w:pPr>
      <w:r w:rsidRPr="00810474">
        <w:rPr>
          <w:sz w:val="28"/>
          <w:szCs w:val="28"/>
        </w:rPr>
        <w:t>10) осуществляет иные полномочия, предусмотренные федеральными законами, решениями Совета.</w:t>
      </w:r>
    </w:p>
    <w:p w:rsidR="00177F14" w:rsidRPr="00810474" w:rsidRDefault="00177F14" w:rsidP="00177F14">
      <w:pPr>
        <w:autoSpaceDE w:val="0"/>
        <w:autoSpaceDN w:val="0"/>
        <w:adjustRightInd w:val="0"/>
        <w:ind w:firstLine="851"/>
        <w:jc w:val="both"/>
        <w:rPr>
          <w:sz w:val="28"/>
          <w:szCs w:val="28"/>
        </w:rPr>
      </w:pPr>
      <w:r w:rsidRPr="00810474">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w:t>
      </w:r>
      <w:r w:rsidR="00CE6E20" w:rsidRPr="0026738B">
        <w:rPr>
          <w:sz w:val="28"/>
          <w:szCs w:val="28"/>
        </w:rPr>
        <w:t>аудитор контрольно-счетной палаты на основании правового акта контрольно-счетной палаты.</w:t>
      </w:r>
    </w:p>
    <w:p w:rsidR="00177F14" w:rsidRPr="00810474" w:rsidRDefault="00177F14" w:rsidP="00475BFD">
      <w:pPr>
        <w:tabs>
          <w:tab w:val="left" w:pos="0"/>
        </w:tabs>
        <w:ind w:firstLine="851"/>
        <w:jc w:val="both"/>
        <w:rPr>
          <w:sz w:val="28"/>
          <w:szCs w:val="28"/>
        </w:rPr>
      </w:pPr>
    </w:p>
    <w:p w:rsidR="00177F14" w:rsidRPr="00810474" w:rsidRDefault="001C22C7" w:rsidP="00177F14">
      <w:pPr>
        <w:pStyle w:val="s1"/>
        <w:widowControl w:val="0"/>
        <w:shd w:val="clear" w:color="auto" w:fill="FFFFFF"/>
        <w:spacing w:before="0" w:beforeAutospacing="0" w:after="0" w:afterAutospacing="0"/>
        <w:ind w:firstLine="851"/>
        <w:jc w:val="both"/>
        <w:rPr>
          <w:b/>
          <w:sz w:val="28"/>
          <w:szCs w:val="28"/>
        </w:rPr>
      </w:pPr>
      <w:r w:rsidRPr="00810474">
        <w:rPr>
          <w:b/>
          <w:sz w:val="28"/>
          <w:szCs w:val="28"/>
        </w:rPr>
        <w:t>Статья 28</w:t>
      </w:r>
      <w:r w:rsidR="00177F14" w:rsidRPr="00810474">
        <w:rPr>
          <w:b/>
          <w:sz w:val="28"/>
          <w:szCs w:val="28"/>
        </w:rPr>
        <w:t xml:space="preserve">. Ограничения, ответственность, гарантии статуса </w:t>
      </w:r>
      <w:r w:rsidR="00716DF3" w:rsidRPr="00810474">
        <w:rPr>
          <w:b/>
          <w:sz w:val="28"/>
          <w:szCs w:val="28"/>
        </w:rPr>
        <w:t xml:space="preserve">                    </w:t>
      </w:r>
      <w:r w:rsidR="00177F14" w:rsidRPr="00810474">
        <w:rPr>
          <w:b/>
          <w:sz w:val="28"/>
          <w:szCs w:val="28"/>
        </w:rPr>
        <w:t xml:space="preserve">должностных лиц Контрольно-счетной палаты, случаи </w:t>
      </w:r>
      <w:r w:rsidR="00716DF3" w:rsidRPr="00810474">
        <w:rPr>
          <w:b/>
          <w:sz w:val="28"/>
          <w:szCs w:val="28"/>
        </w:rPr>
        <w:t xml:space="preserve">                    </w:t>
      </w:r>
      <w:r w:rsidR="00177F14" w:rsidRPr="00810474">
        <w:rPr>
          <w:b/>
          <w:sz w:val="28"/>
          <w:szCs w:val="28"/>
        </w:rPr>
        <w:t>досрочного прекращения их полномочий</w:t>
      </w:r>
    </w:p>
    <w:p w:rsidR="00475BFD" w:rsidRPr="00810474" w:rsidRDefault="00177F14"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1</w:t>
      </w:r>
      <w:r w:rsidR="00475BFD" w:rsidRPr="00810474">
        <w:rPr>
          <w:sz w:val="28"/>
          <w:szCs w:val="28"/>
        </w:rPr>
        <w:t xml:space="preserve">. </w:t>
      </w:r>
      <w:proofErr w:type="gramStart"/>
      <w:r w:rsidR="00475BFD" w:rsidRPr="00810474">
        <w:rPr>
          <w:sz w:val="28"/>
          <w:szCs w:val="28"/>
        </w:rPr>
        <w:t>Председатель, аудитор</w:t>
      </w:r>
      <w:r w:rsidR="00475BFD" w:rsidRPr="00810474">
        <w:rPr>
          <w:i/>
          <w:sz w:val="28"/>
          <w:szCs w:val="28"/>
        </w:rPr>
        <w:t xml:space="preserve"> </w:t>
      </w:r>
      <w:r w:rsidR="00475BFD" w:rsidRPr="00810474">
        <w:rPr>
          <w:sz w:val="28"/>
          <w:szCs w:val="28"/>
        </w:rPr>
        <w:t xml:space="preserve">Контрольно-счетной палаты </w:t>
      </w:r>
      <w:r w:rsidR="00475BFD" w:rsidRPr="00810474">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00475BFD" w:rsidRPr="00810474">
        <w:rPr>
          <w:sz w:val="28"/>
          <w:szCs w:val="28"/>
        </w:rPr>
        <w:t xml:space="preserve"> № 33-ФЗ</w:t>
      </w:r>
      <w:r w:rsidR="00475BFD" w:rsidRPr="00810474">
        <w:rPr>
          <w:sz w:val="28"/>
          <w:szCs w:val="28"/>
          <w:shd w:val="clear" w:color="auto" w:fill="FFFFFF"/>
        </w:rPr>
        <w:t>, другими федеральными законами.</w:t>
      </w:r>
      <w:proofErr w:type="gramEnd"/>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Председатель, аудитор Контрольно-счетной палаты, не вправе:</w:t>
      </w:r>
    </w:p>
    <w:p w:rsidR="00475BFD" w:rsidRPr="00810474" w:rsidRDefault="000C627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1) </w:t>
      </w:r>
      <w:r w:rsidR="00475BFD" w:rsidRPr="00810474">
        <w:rPr>
          <w:sz w:val="28"/>
          <w:szCs w:val="28"/>
        </w:rPr>
        <w:t xml:space="preserve">заниматься предпринимательской деятельностью лично или через </w:t>
      </w:r>
      <w:r w:rsidR="00475BFD" w:rsidRPr="00810474">
        <w:rPr>
          <w:sz w:val="28"/>
          <w:szCs w:val="28"/>
        </w:rPr>
        <w:lastRenderedPageBreak/>
        <w:t>доверенных лиц;</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2)</w:t>
      </w:r>
      <w:r w:rsidR="00753A5D" w:rsidRPr="00810474">
        <w:rPr>
          <w:sz w:val="28"/>
          <w:szCs w:val="28"/>
        </w:rPr>
        <w:t> </w:t>
      </w:r>
      <w:r w:rsidRPr="00810474">
        <w:rPr>
          <w:sz w:val="28"/>
          <w:szCs w:val="28"/>
        </w:rPr>
        <w:t>участвовать в управлении коммерческой или некоммерческой организацией, за исключением следующих случаев:</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75BFD" w:rsidRPr="00810474" w:rsidRDefault="000C627D" w:rsidP="00475BFD">
      <w:pPr>
        <w:pStyle w:val="s1"/>
        <w:widowControl w:val="0"/>
        <w:shd w:val="clear" w:color="auto" w:fill="FFFFFF"/>
        <w:spacing w:before="0" w:beforeAutospacing="0" w:after="0" w:afterAutospacing="0"/>
        <w:ind w:firstLine="851"/>
        <w:jc w:val="both"/>
        <w:rPr>
          <w:sz w:val="28"/>
          <w:szCs w:val="28"/>
        </w:rPr>
      </w:pPr>
      <w:proofErr w:type="gramStart"/>
      <w:r w:rsidRPr="00810474">
        <w:rPr>
          <w:sz w:val="28"/>
          <w:szCs w:val="28"/>
        </w:rPr>
        <w:t>б) </w:t>
      </w:r>
      <w:r w:rsidR="00475BFD" w:rsidRPr="00810474">
        <w:rPr>
          <w:sz w:val="28"/>
          <w:szCs w:val="28"/>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proofErr w:type="spellStart"/>
      <w:r w:rsidRPr="00810474">
        <w:rPr>
          <w:sz w:val="28"/>
          <w:szCs w:val="28"/>
        </w:rPr>
        <w:t>д</w:t>
      </w:r>
      <w:proofErr w:type="spellEnd"/>
      <w:r w:rsidRPr="00810474">
        <w:rPr>
          <w:sz w:val="28"/>
          <w:szCs w:val="28"/>
        </w:rPr>
        <w:t>) иные случаи, предус</w:t>
      </w:r>
      <w:r w:rsidR="0053608D" w:rsidRPr="00810474">
        <w:rPr>
          <w:sz w:val="28"/>
          <w:szCs w:val="28"/>
        </w:rPr>
        <w:t>мотренные федеральными законами.</w:t>
      </w:r>
    </w:p>
    <w:p w:rsidR="00475BFD" w:rsidRPr="00810474" w:rsidRDefault="0029172A"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3) </w:t>
      </w:r>
      <w:r w:rsidR="00475BFD" w:rsidRPr="00810474">
        <w:rPr>
          <w:sz w:val="28"/>
          <w:szCs w:val="28"/>
        </w:rPr>
        <w:t>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75BFD" w:rsidRPr="00810474"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r w:rsidRPr="00810474">
        <w:rPr>
          <w:rFonts w:eastAsia="Times New Roman"/>
          <w:sz w:val="28"/>
          <w:szCs w:val="28"/>
          <w:lang w:eastAsia="ru-RU"/>
        </w:rPr>
        <w:t>4)</w:t>
      </w:r>
      <w:r w:rsidR="0029172A" w:rsidRPr="00810474">
        <w:rPr>
          <w:rFonts w:eastAsia="Times New Roman"/>
          <w:sz w:val="28"/>
          <w:szCs w:val="28"/>
          <w:lang w:eastAsia="ru-RU"/>
        </w:rPr>
        <w:t> </w:t>
      </w:r>
      <w:r w:rsidRPr="00810474">
        <w:rPr>
          <w:rFonts w:eastAsia="Times New Roman"/>
          <w:sz w:val="28"/>
          <w:szCs w:val="28"/>
          <w:lang w:eastAsia="ru-RU"/>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75BFD" w:rsidRPr="00810474" w:rsidRDefault="00177F14"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2</w:t>
      </w:r>
      <w:r w:rsidR="000C627D" w:rsidRPr="00810474">
        <w:rPr>
          <w:sz w:val="28"/>
          <w:szCs w:val="28"/>
        </w:rPr>
        <w:t>. </w:t>
      </w:r>
      <w:r w:rsidR="00475BFD" w:rsidRPr="00810474">
        <w:rPr>
          <w:sz w:val="28"/>
          <w:szCs w:val="28"/>
        </w:rPr>
        <w:t>Председатель, аудитор</w:t>
      </w:r>
      <w:r w:rsidR="00475BFD" w:rsidRPr="00810474">
        <w:rPr>
          <w:i/>
          <w:sz w:val="28"/>
          <w:szCs w:val="28"/>
        </w:rPr>
        <w:t xml:space="preserve"> </w:t>
      </w:r>
      <w:r w:rsidR="00475BFD" w:rsidRPr="00810474">
        <w:rPr>
          <w:sz w:val="28"/>
          <w:szCs w:val="28"/>
        </w:rPr>
        <w:t xml:space="preserve">Контрольно-счетной палаты должны </w:t>
      </w:r>
      <w:r w:rsidR="00475BFD" w:rsidRPr="00810474">
        <w:rPr>
          <w:sz w:val="28"/>
          <w:szCs w:val="28"/>
        </w:rPr>
        <w:lastRenderedPageBreak/>
        <w:t>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Председатель,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810474">
        <w:rPr>
          <w:sz w:val="28"/>
          <w:szCs w:val="28"/>
        </w:rPr>
        <w:t>Председатель,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w:t>
      </w:r>
      <w:r w:rsidR="000C627D" w:rsidRPr="00810474">
        <w:rPr>
          <w:sz w:val="28"/>
          <w:szCs w:val="28"/>
        </w:rPr>
        <w:t xml:space="preserve"> </w:t>
      </w:r>
      <w:r w:rsidRPr="00810474">
        <w:rPr>
          <w:sz w:val="28"/>
          <w:szCs w:val="28"/>
        </w:rPr>
        <w:t>№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w:t>
      </w:r>
      <w:proofErr w:type="gramEnd"/>
      <w:r w:rsidRPr="00810474">
        <w:rPr>
          <w:sz w:val="28"/>
          <w:szCs w:val="28"/>
        </w:rPr>
        <w:t xml:space="preserve"> 3 - 6 </w:t>
      </w:r>
      <w:r w:rsidR="0026738B">
        <w:rPr>
          <w:sz w:val="28"/>
          <w:szCs w:val="28"/>
        </w:rPr>
        <w:t xml:space="preserve">                             </w:t>
      </w:r>
      <w:r w:rsidRPr="00810474">
        <w:rPr>
          <w:sz w:val="28"/>
          <w:szCs w:val="28"/>
        </w:rPr>
        <w:t>статьи</w:t>
      </w:r>
      <w:r w:rsidR="00406029">
        <w:rPr>
          <w:sz w:val="28"/>
          <w:szCs w:val="28"/>
        </w:rPr>
        <w:t xml:space="preserve"> </w:t>
      </w:r>
      <w:r w:rsidRPr="00810474">
        <w:rPr>
          <w:sz w:val="28"/>
          <w:szCs w:val="28"/>
        </w:rPr>
        <w:t>13</w:t>
      </w:r>
      <w:r w:rsidR="00406029">
        <w:rPr>
          <w:sz w:val="28"/>
          <w:szCs w:val="28"/>
        </w:rPr>
        <w:t xml:space="preserve"> </w:t>
      </w:r>
      <w:r w:rsidRPr="00810474">
        <w:rPr>
          <w:sz w:val="28"/>
          <w:szCs w:val="28"/>
        </w:rPr>
        <w:t>Федерального закона от 25</w:t>
      </w:r>
      <w:r w:rsidR="0029172A" w:rsidRPr="00810474">
        <w:rPr>
          <w:sz w:val="28"/>
          <w:szCs w:val="28"/>
        </w:rPr>
        <w:t xml:space="preserve"> декабря </w:t>
      </w:r>
      <w:r w:rsidRPr="00810474">
        <w:rPr>
          <w:sz w:val="28"/>
          <w:szCs w:val="28"/>
        </w:rPr>
        <w:t>2008</w:t>
      </w:r>
      <w:r w:rsidR="00FE2C4F" w:rsidRPr="00810474">
        <w:rPr>
          <w:sz w:val="28"/>
          <w:szCs w:val="28"/>
        </w:rPr>
        <w:t xml:space="preserve"> </w:t>
      </w:r>
      <w:r w:rsidR="0029172A" w:rsidRPr="00810474">
        <w:rPr>
          <w:sz w:val="28"/>
          <w:szCs w:val="28"/>
        </w:rPr>
        <w:t>г.</w:t>
      </w:r>
      <w:r w:rsidRPr="00810474">
        <w:rPr>
          <w:sz w:val="28"/>
          <w:szCs w:val="28"/>
        </w:rPr>
        <w:t xml:space="preserve"> №</w:t>
      </w:r>
      <w:r w:rsidR="0026738B">
        <w:rPr>
          <w:sz w:val="28"/>
          <w:szCs w:val="28"/>
        </w:rPr>
        <w:t xml:space="preserve"> </w:t>
      </w:r>
      <w:r w:rsidRPr="00810474">
        <w:rPr>
          <w:sz w:val="28"/>
          <w:szCs w:val="28"/>
        </w:rPr>
        <w:t xml:space="preserve">273-ФЗ </w:t>
      </w:r>
      <w:r w:rsidR="00FE2C4F" w:rsidRPr="00810474">
        <w:rPr>
          <w:sz w:val="28"/>
          <w:szCs w:val="28"/>
        </w:rPr>
        <w:t>«</w:t>
      </w:r>
      <w:r w:rsidRPr="00810474">
        <w:rPr>
          <w:sz w:val="28"/>
          <w:szCs w:val="28"/>
        </w:rPr>
        <w:t>О</w:t>
      </w:r>
      <w:r w:rsidR="00406029">
        <w:rPr>
          <w:sz w:val="28"/>
          <w:szCs w:val="28"/>
        </w:rPr>
        <w:t xml:space="preserve"> </w:t>
      </w:r>
      <w:r w:rsidRPr="00810474">
        <w:rPr>
          <w:sz w:val="28"/>
          <w:szCs w:val="28"/>
        </w:rPr>
        <w:t>противодействии коррупции</w:t>
      </w:r>
      <w:r w:rsidR="00FE2C4F" w:rsidRPr="00810474">
        <w:rPr>
          <w:sz w:val="28"/>
          <w:szCs w:val="28"/>
        </w:rPr>
        <w:t>»</w:t>
      </w:r>
      <w:r w:rsidRPr="00810474">
        <w:rPr>
          <w:sz w:val="28"/>
          <w:szCs w:val="28"/>
        </w:rPr>
        <w:t>.</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proofErr w:type="gramStart"/>
      <w:r w:rsidRPr="00810474">
        <w:rPr>
          <w:sz w:val="28"/>
          <w:szCs w:val="28"/>
        </w:rPr>
        <w:t>Гарантии прав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w:t>
      </w:r>
      <w:proofErr w:type="gramEnd"/>
      <w:r w:rsidRPr="00810474">
        <w:rPr>
          <w:sz w:val="28"/>
          <w:szCs w:val="28"/>
        </w:rPr>
        <w:t xml:space="preserve"> документов устанавливаются федеральными законами.</w:t>
      </w:r>
    </w:p>
    <w:p w:rsidR="00475BFD" w:rsidRPr="00810474" w:rsidRDefault="00475BFD"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Председатель,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75BFD" w:rsidRPr="00810474" w:rsidRDefault="00475BFD" w:rsidP="00475BFD">
      <w:pPr>
        <w:tabs>
          <w:tab w:val="left" w:pos="1643"/>
        </w:tabs>
        <w:autoSpaceDE w:val="0"/>
        <w:autoSpaceDN w:val="0"/>
        <w:adjustRightInd w:val="0"/>
        <w:ind w:firstLine="851"/>
        <w:jc w:val="both"/>
        <w:outlineLvl w:val="0"/>
        <w:rPr>
          <w:rFonts w:eastAsia="Times New Roman"/>
          <w:sz w:val="28"/>
          <w:szCs w:val="28"/>
          <w:lang w:eastAsia="ru-RU"/>
        </w:rPr>
      </w:pPr>
      <w:proofErr w:type="gramStart"/>
      <w:r w:rsidRPr="00810474">
        <w:rPr>
          <w:rFonts w:eastAsia="Times New Roman"/>
          <w:sz w:val="28"/>
          <w:szCs w:val="28"/>
          <w:lang w:eastAsia="ru-RU"/>
        </w:rPr>
        <w:t>Не является основанием для привлечения к ответственности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475BFD" w:rsidRPr="00810474" w:rsidRDefault="00177F14" w:rsidP="00475BFD">
      <w:pPr>
        <w:pStyle w:val="s1"/>
        <w:widowControl w:val="0"/>
        <w:shd w:val="clear" w:color="auto" w:fill="FFFFFF"/>
        <w:spacing w:before="0" w:beforeAutospacing="0" w:after="0" w:afterAutospacing="0"/>
        <w:ind w:firstLine="851"/>
        <w:jc w:val="both"/>
        <w:rPr>
          <w:sz w:val="28"/>
          <w:szCs w:val="28"/>
        </w:rPr>
      </w:pPr>
      <w:r w:rsidRPr="00810474">
        <w:rPr>
          <w:sz w:val="28"/>
          <w:szCs w:val="28"/>
        </w:rPr>
        <w:t>3</w:t>
      </w:r>
      <w:r w:rsidR="00E27DE1">
        <w:rPr>
          <w:sz w:val="28"/>
          <w:szCs w:val="28"/>
        </w:rPr>
        <w:t>. </w:t>
      </w:r>
      <w:r w:rsidR="00475BFD" w:rsidRPr="00810474">
        <w:rPr>
          <w:sz w:val="28"/>
          <w:szCs w:val="28"/>
        </w:rPr>
        <w:t xml:space="preserve">Полномочия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w:t>
      </w:r>
      <w:r w:rsidR="00475BFD" w:rsidRPr="00810474">
        <w:rPr>
          <w:sz w:val="28"/>
          <w:szCs w:val="28"/>
        </w:rPr>
        <w:lastRenderedPageBreak/>
        <w:t>Федерации о противодействии коррупции, если иное не предусмотрено Федеральным законом № 33-ФЗ.</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 xml:space="preserve">Полномочия председателя, </w:t>
      </w:r>
      <w:r w:rsidRPr="00810474">
        <w:rPr>
          <w:sz w:val="28"/>
          <w:szCs w:val="28"/>
        </w:rPr>
        <w:t>аудитора</w:t>
      </w:r>
      <w:r w:rsidR="00FD63F6" w:rsidRPr="00810474">
        <w:rPr>
          <w:sz w:val="28"/>
          <w:szCs w:val="28"/>
        </w:rPr>
        <w:t xml:space="preserve"> </w:t>
      </w:r>
      <w:r w:rsidRPr="00810474">
        <w:rPr>
          <w:rFonts w:eastAsia="Times New Roman"/>
          <w:sz w:val="28"/>
          <w:szCs w:val="28"/>
          <w:lang w:eastAsia="ru-RU"/>
        </w:rPr>
        <w:t>Контрольно-счетной палаты прекращаются досрочно решением Совета в следующих случаях:</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1) смерть;</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2) отставка по собственному желанию;</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3) признание судом недееспособным или ограниченно дееспособным;</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4) признание судом безвестно отсутствующим или объявление умершим;</w:t>
      </w:r>
    </w:p>
    <w:p w:rsidR="00475BFD" w:rsidRPr="00810474" w:rsidRDefault="00FD63F6"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5) </w:t>
      </w:r>
      <w:r w:rsidR="00475BFD" w:rsidRPr="00810474">
        <w:rPr>
          <w:rFonts w:eastAsia="Times New Roman"/>
          <w:sz w:val="28"/>
          <w:szCs w:val="28"/>
          <w:lang w:eastAsia="ru-RU"/>
        </w:rPr>
        <w:t>вступление в отношении его в законную силу обвинительного приговора суда;</w:t>
      </w:r>
    </w:p>
    <w:p w:rsidR="00475BFD" w:rsidRPr="00810474" w:rsidRDefault="00FD63F6"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6) </w:t>
      </w:r>
      <w:r w:rsidR="00475BFD" w:rsidRPr="00810474">
        <w:rPr>
          <w:rFonts w:eastAsia="Times New Roman"/>
          <w:sz w:val="28"/>
          <w:szCs w:val="28"/>
          <w:lang w:eastAsia="ru-RU"/>
        </w:rPr>
        <w:t>выезд за пределы Российской Федерации на постоянное место жительства;</w:t>
      </w:r>
    </w:p>
    <w:p w:rsidR="00475BFD" w:rsidRPr="00810474" w:rsidRDefault="00FD63F6"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7) </w:t>
      </w:r>
      <w:r w:rsidR="00475BFD" w:rsidRPr="00810474">
        <w:rPr>
          <w:rFonts w:eastAsia="Times New Roman"/>
          <w:sz w:val="28"/>
          <w:szCs w:val="28"/>
          <w:lang w:eastAsia="ru-RU"/>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8)</w:t>
      </w:r>
      <w:r w:rsidR="00FD63F6" w:rsidRPr="00810474">
        <w:rPr>
          <w:rFonts w:eastAsia="Times New Roman"/>
          <w:sz w:val="28"/>
          <w:szCs w:val="28"/>
          <w:lang w:eastAsia="ru-RU"/>
        </w:rPr>
        <w:t> </w:t>
      </w:r>
      <w:r w:rsidRPr="00810474">
        <w:rPr>
          <w:rFonts w:eastAsia="Times New Roman"/>
          <w:sz w:val="28"/>
          <w:szCs w:val="28"/>
          <w:lang w:eastAsia="ru-RU"/>
        </w:rPr>
        <w:t>досрочное прекращение полномочий соответствующего органа местного самоуправления;</w:t>
      </w:r>
    </w:p>
    <w:p w:rsidR="00475BFD" w:rsidRPr="00810474" w:rsidRDefault="00ED75DF"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9) </w:t>
      </w:r>
      <w:r w:rsidR="00475BFD" w:rsidRPr="00810474">
        <w:rPr>
          <w:rFonts w:eastAsia="Times New Roman"/>
          <w:sz w:val="28"/>
          <w:szCs w:val="28"/>
          <w:lang w:eastAsia="ru-RU"/>
        </w:rPr>
        <w:t>призыв на военную службу или направление на заменяющую ее альтернативную гражданскую службу;</w:t>
      </w:r>
    </w:p>
    <w:p w:rsidR="00475BFD" w:rsidRPr="00810474" w:rsidRDefault="00475BFD"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10) приобретение статуса иностранного агента;</w:t>
      </w:r>
    </w:p>
    <w:p w:rsidR="00475BFD" w:rsidRPr="00810474" w:rsidRDefault="00ED75DF" w:rsidP="00475BFD">
      <w:pPr>
        <w:autoSpaceDE w:val="0"/>
        <w:autoSpaceDN w:val="0"/>
        <w:adjustRightInd w:val="0"/>
        <w:ind w:firstLine="851"/>
        <w:jc w:val="both"/>
        <w:rPr>
          <w:rFonts w:eastAsia="Times New Roman"/>
          <w:sz w:val="28"/>
          <w:szCs w:val="28"/>
          <w:lang w:eastAsia="ru-RU"/>
        </w:rPr>
      </w:pPr>
      <w:r w:rsidRPr="00810474">
        <w:rPr>
          <w:rFonts w:eastAsia="Times New Roman"/>
          <w:sz w:val="28"/>
          <w:szCs w:val="28"/>
          <w:lang w:eastAsia="ru-RU"/>
        </w:rPr>
        <w:t>11) </w:t>
      </w:r>
      <w:r w:rsidR="00475BFD" w:rsidRPr="00810474">
        <w:rPr>
          <w:rFonts w:eastAsia="Times New Roman"/>
          <w:sz w:val="28"/>
          <w:szCs w:val="28"/>
          <w:lang w:eastAsia="ru-RU"/>
        </w:rPr>
        <w:t xml:space="preserve">иные случаи, установленные </w:t>
      </w:r>
      <w:r w:rsidR="00CC24B6" w:rsidRPr="00810474">
        <w:rPr>
          <w:rFonts w:eastAsia="Times New Roman"/>
          <w:sz w:val="28"/>
          <w:szCs w:val="28"/>
          <w:lang w:eastAsia="ru-RU"/>
        </w:rPr>
        <w:t xml:space="preserve">Федеральным законом </w:t>
      </w:r>
      <w:r w:rsidR="00CC24B6" w:rsidRPr="00810474">
        <w:rPr>
          <w:sz w:val="28"/>
          <w:szCs w:val="28"/>
        </w:rPr>
        <w:t xml:space="preserve">№ 33-ФЗ </w:t>
      </w:r>
      <w:r w:rsidR="00475BFD" w:rsidRPr="00810474">
        <w:rPr>
          <w:rFonts w:eastAsia="Times New Roman"/>
          <w:sz w:val="28"/>
          <w:szCs w:val="28"/>
          <w:lang w:eastAsia="ru-RU"/>
        </w:rPr>
        <w:t>и другими федеральными законами.</w:t>
      </w:r>
    </w:p>
    <w:p w:rsidR="00475BFD" w:rsidRPr="00810474" w:rsidRDefault="00475BFD" w:rsidP="00475BFD">
      <w:pPr>
        <w:autoSpaceDE w:val="0"/>
        <w:autoSpaceDN w:val="0"/>
        <w:adjustRightInd w:val="0"/>
        <w:ind w:firstLine="851"/>
        <w:jc w:val="both"/>
        <w:rPr>
          <w:sz w:val="28"/>
          <w:szCs w:val="28"/>
        </w:rPr>
      </w:pPr>
      <w:proofErr w:type="gramStart"/>
      <w:r w:rsidRPr="00810474">
        <w:rPr>
          <w:rFonts w:eastAsia="Times New Roman"/>
          <w:sz w:val="28"/>
          <w:szCs w:val="28"/>
          <w:lang w:eastAsia="ru-RU"/>
        </w:rPr>
        <w:t xml:space="preserve">Полномочия председателя, </w:t>
      </w:r>
      <w:r w:rsidRPr="00810474">
        <w:rPr>
          <w:sz w:val="28"/>
          <w:szCs w:val="28"/>
        </w:rPr>
        <w:t xml:space="preserve">аудитора </w:t>
      </w:r>
      <w:r w:rsidRPr="00810474">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810474">
        <w:rPr>
          <w:sz w:val="28"/>
          <w:szCs w:val="28"/>
        </w:rPr>
        <w:t>Федеральным законом от 07</w:t>
      </w:r>
      <w:r w:rsidR="00FD63F6" w:rsidRPr="00810474">
        <w:rPr>
          <w:sz w:val="28"/>
          <w:szCs w:val="28"/>
        </w:rPr>
        <w:t xml:space="preserve"> февраля </w:t>
      </w:r>
      <w:r w:rsidRPr="00810474">
        <w:rPr>
          <w:sz w:val="28"/>
          <w:szCs w:val="28"/>
        </w:rPr>
        <w:t>2011</w:t>
      </w:r>
      <w:r w:rsidR="00FD63F6" w:rsidRPr="00810474">
        <w:rPr>
          <w:sz w:val="28"/>
          <w:szCs w:val="28"/>
        </w:rPr>
        <w:t xml:space="preserve"> г.</w:t>
      </w:r>
      <w:r w:rsidRPr="00810474">
        <w:rPr>
          <w:sz w:val="28"/>
          <w:szCs w:val="28"/>
        </w:rPr>
        <w:t xml:space="preserve"> № 6-ФЗ </w:t>
      </w:r>
      <w:r w:rsidR="00FD63F6" w:rsidRPr="00810474">
        <w:rPr>
          <w:sz w:val="28"/>
          <w:szCs w:val="28"/>
        </w:rPr>
        <w:t>«</w:t>
      </w:r>
      <w:r w:rsidRPr="00810474">
        <w:rPr>
          <w:sz w:val="28"/>
          <w:szCs w:val="28"/>
        </w:rPr>
        <w: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r w:rsidR="00FD63F6" w:rsidRPr="00810474">
        <w:rPr>
          <w:sz w:val="28"/>
          <w:szCs w:val="28"/>
        </w:rPr>
        <w:t>»</w:t>
      </w:r>
      <w:r w:rsidRPr="00810474">
        <w:rPr>
          <w:sz w:val="28"/>
          <w:szCs w:val="28"/>
        </w:rPr>
        <w:t>.</w:t>
      </w:r>
      <w:proofErr w:type="gramEnd"/>
    </w:p>
    <w:p w:rsidR="00EA0E76" w:rsidRPr="00810474" w:rsidRDefault="00EA0E76" w:rsidP="00F769FC">
      <w:pPr>
        <w:tabs>
          <w:tab w:val="left" w:pos="0"/>
        </w:tabs>
        <w:ind w:firstLine="851"/>
        <w:jc w:val="both"/>
        <w:rPr>
          <w:b/>
          <w:sz w:val="28"/>
          <w:szCs w:val="28"/>
        </w:rPr>
      </w:pPr>
    </w:p>
    <w:p w:rsidR="00DC0AA4" w:rsidRPr="00810474" w:rsidRDefault="001C22C7" w:rsidP="00DC0AA4">
      <w:pPr>
        <w:tabs>
          <w:tab w:val="left" w:pos="0"/>
        </w:tabs>
        <w:ind w:firstLine="851"/>
        <w:jc w:val="both"/>
        <w:rPr>
          <w:rFonts w:eastAsia="Calibri"/>
          <w:b/>
          <w:kern w:val="0"/>
          <w:sz w:val="28"/>
          <w:szCs w:val="28"/>
        </w:rPr>
      </w:pPr>
      <w:r w:rsidRPr="00810474">
        <w:rPr>
          <w:b/>
          <w:sz w:val="28"/>
          <w:szCs w:val="28"/>
        </w:rPr>
        <w:t>Статья 29</w:t>
      </w:r>
      <w:r w:rsidR="00DC0AA4" w:rsidRPr="00810474">
        <w:rPr>
          <w:b/>
          <w:sz w:val="28"/>
          <w:szCs w:val="28"/>
        </w:rPr>
        <w:t xml:space="preserve">. Должностные лица местного самоуправления, </w:t>
      </w:r>
      <w:r w:rsidR="00406029" w:rsidRPr="00810474">
        <w:rPr>
          <w:b/>
          <w:sz w:val="28"/>
          <w:szCs w:val="28"/>
        </w:rPr>
        <w:t xml:space="preserve">лица,  </w:t>
      </w:r>
      <w:r w:rsidR="00716DF3" w:rsidRPr="00810474">
        <w:rPr>
          <w:b/>
          <w:sz w:val="28"/>
          <w:szCs w:val="28"/>
        </w:rPr>
        <w:t xml:space="preserve">               </w:t>
      </w:r>
      <w:r w:rsidR="00DC0AA4" w:rsidRPr="00810474">
        <w:rPr>
          <w:b/>
          <w:sz w:val="28"/>
          <w:szCs w:val="28"/>
        </w:rPr>
        <w:t xml:space="preserve">замещающие муниципальные должности </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DC0AA4" w:rsidRPr="00810474" w:rsidRDefault="00DC0AA4" w:rsidP="00DC0AA4">
      <w:pPr>
        <w:pStyle w:val="s1"/>
        <w:shd w:val="clear" w:color="auto" w:fill="FFFFFF"/>
        <w:spacing w:before="0" w:beforeAutospacing="0" w:after="0" w:afterAutospacing="0"/>
        <w:ind w:firstLine="851"/>
        <w:jc w:val="both"/>
        <w:rPr>
          <w:sz w:val="28"/>
          <w:szCs w:val="28"/>
        </w:rPr>
      </w:pPr>
      <w:r w:rsidRPr="00810474">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810474">
        <w:rPr>
          <w:rFonts w:eastAsia="Calibri"/>
          <w:sz w:val="28"/>
          <w:szCs w:val="28"/>
          <w:lang w:eastAsia="en-US"/>
        </w:rPr>
        <w:t>исполнительно-распорядительными полномочиями</w:t>
      </w:r>
      <w:r w:rsidRPr="00810474">
        <w:rPr>
          <w:sz w:val="28"/>
          <w:szCs w:val="28"/>
        </w:rPr>
        <w:t xml:space="preserve"> по организации деятельности Совета.</w:t>
      </w:r>
    </w:p>
    <w:p w:rsidR="00DC0AA4" w:rsidRPr="00810474" w:rsidRDefault="001950B3" w:rsidP="00DC0AA4">
      <w:pPr>
        <w:pStyle w:val="s1"/>
        <w:shd w:val="clear" w:color="auto" w:fill="FFFFFF"/>
        <w:spacing w:before="0" w:beforeAutospacing="0" w:after="0" w:afterAutospacing="0"/>
        <w:ind w:firstLine="851"/>
        <w:jc w:val="both"/>
        <w:rPr>
          <w:sz w:val="28"/>
          <w:szCs w:val="28"/>
          <w:shd w:val="clear" w:color="auto" w:fill="FFFFFF"/>
        </w:rPr>
      </w:pPr>
      <w:r w:rsidRPr="00810474">
        <w:rPr>
          <w:sz w:val="28"/>
          <w:szCs w:val="28"/>
        </w:rPr>
        <w:lastRenderedPageBreak/>
        <w:t>3. </w:t>
      </w:r>
      <w:r w:rsidR="00FD63F6" w:rsidRPr="00810474">
        <w:rPr>
          <w:sz w:val="28"/>
          <w:szCs w:val="28"/>
        </w:rPr>
        <w:t>З</w:t>
      </w:r>
      <w:r w:rsidR="00DC0AA4" w:rsidRPr="00810474">
        <w:rPr>
          <w:sz w:val="28"/>
          <w:szCs w:val="28"/>
          <w:shd w:val="clear" w:color="auto" w:fill="FFFFFF"/>
        </w:rPr>
        <w:t xml:space="preserve">аместитель главы района, </w:t>
      </w:r>
      <w:r w:rsidR="00D8042A" w:rsidRPr="00810474">
        <w:rPr>
          <w:sz w:val="28"/>
          <w:szCs w:val="28"/>
          <w:shd w:val="clear" w:color="auto" w:fill="FFFFFF"/>
        </w:rPr>
        <w:t>руководитель отраслевого, функционального, органа администрации</w:t>
      </w:r>
      <w:r w:rsidR="00DC0AA4" w:rsidRPr="00810474">
        <w:rPr>
          <w:sz w:val="28"/>
          <w:szCs w:val="28"/>
          <w:shd w:val="clear" w:color="auto" w:fill="FFFFFF"/>
        </w:rPr>
        <w:t xml:space="preserve"> являются должностными лицами</w:t>
      </w:r>
      <w:r w:rsidR="00DC0AA4" w:rsidRPr="00810474">
        <w:rPr>
          <w:sz w:val="28"/>
          <w:szCs w:val="28"/>
        </w:rPr>
        <w:t xml:space="preserve"> местного самоуправления, наделенными в соответствии с настоящим Уставом </w:t>
      </w:r>
      <w:r w:rsidR="00DC0AA4" w:rsidRPr="00810474">
        <w:rPr>
          <w:rFonts w:eastAsia="Calibri"/>
          <w:sz w:val="28"/>
          <w:szCs w:val="28"/>
          <w:lang w:eastAsia="en-US"/>
        </w:rPr>
        <w:t>исполнительно-распорядительными полномочиями</w:t>
      </w:r>
      <w:r w:rsidR="00DC0AA4" w:rsidRPr="00810474">
        <w:rPr>
          <w:sz w:val="28"/>
          <w:szCs w:val="28"/>
        </w:rPr>
        <w:t xml:space="preserve"> по организации деятельности администрации.</w:t>
      </w:r>
    </w:p>
    <w:p w:rsidR="00ED75DF" w:rsidRPr="00810474" w:rsidRDefault="00DC0AA4" w:rsidP="00DC0AA4">
      <w:pPr>
        <w:pStyle w:val="s1"/>
        <w:shd w:val="clear" w:color="auto" w:fill="FFFFFF"/>
        <w:spacing w:before="0" w:beforeAutospacing="0" w:after="0" w:afterAutospacing="0"/>
        <w:ind w:firstLine="851"/>
        <w:jc w:val="both"/>
        <w:rPr>
          <w:sz w:val="28"/>
          <w:szCs w:val="28"/>
        </w:rPr>
      </w:pPr>
      <w:r w:rsidRPr="00810474">
        <w:rPr>
          <w:sz w:val="28"/>
          <w:szCs w:val="28"/>
        </w:rPr>
        <w:t>4.</w:t>
      </w:r>
      <w:r w:rsidR="001950B3" w:rsidRPr="00810474">
        <w:rPr>
          <w:sz w:val="28"/>
          <w:szCs w:val="28"/>
        </w:rPr>
        <w:t> </w:t>
      </w:r>
      <w:r w:rsidRPr="00810474">
        <w:rPr>
          <w:sz w:val="28"/>
          <w:szCs w:val="28"/>
        </w:rPr>
        <w:t>П</w:t>
      </w:r>
      <w:r w:rsidRPr="00810474">
        <w:rPr>
          <w:sz w:val="28"/>
          <w:szCs w:val="28"/>
          <w:shd w:val="clear" w:color="auto" w:fill="FFFFFF"/>
        </w:rPr>
        <w:t>редседатель Контрольно-счётной палаты, аудитор Контрольно-счётной палаты</w:t>
      </w:r>
      <w:r w:rsidRPr="00810474">
        <w:rPr>
          <w:i/>
          <w:sz w:val="28"/>
          <w:szCs w:val="28"/>
        </w:rPr>
        <w:t xml:space="preserve"> </w:t>
      </w:r>
      <w:r w:rsidRPr="00810474">
        <w:rPr>
          <w:sz w:val="28"/>
          <w:szCs w:val="28"/>
          <w:shd w:val="clear" w:color="auto" w:fill="FFFFFF"/>
        </w:rPr>
        <w:t>являются должностными лицами</w:t>
      </w:r>
      <w:r w:rsidRPr="00810474">
        <w:rPr>
          <w:sz w:val="28"/>
          <w:szCs w:val="28"/>
        </w:rPr>
        <w:t xml:space="preserve"> местного самоуправления, наделенными в соответствии с настоящим Уставом </w:t>
      </w:r>
      <w:r w:rsidRPr="00810474">
        <w:rPr>
          <w:rFonts w:eastAsia="Calibri"/>
          <w:sz w:val="28"/>
          <w:szCs w:val="28"/>
          <w:lang w:eastAsia="en-US"/>
        </w:rPr>
        <w:t>исполнительно-распорядительными полномочиями</w:t>
      </w:r>
      <w:r w:rsidRPr="00810474">
        <w:rPr>
          <w:sz w:val="28"/>
          <w:szCs w:val="28"/>
        </w:rPr>
        <w:t xml:space="preserve"> по организации деятельности </w:t>
      </w:r>
      <w:r w:rsidRPr="00810474">
        <w:rPr>
          <w:sz w:val="28"/>
          <w:szCs w:val="28"/>
          <w:shd w:val="clear" w:color="auto" w:fill="FFFFFF"/>
        </w:rPr>
        <w:t>Контрольно-счётной палаты</w:t>
      </w:r>
      <w:r w:rsidRPr="00810474">
        <w:rPr>
          <w:sz w:val="28"/>
          <w:szCs w:val="28"/>
        </w:rPr>
        <w:t>.</w:t>
      </w:r>
    </w:p>
    <w:p w:rsidR="00DC0AA4" w:rsidRPr="00810474" w:rsidRDefault="00DC0AA4" w:rsidP="00DC0AA4">
      <w:pPr>
        <w:pStyle w:val="s1"/>
        <w:shd w:val="clear" w:color="auto" w:fill="FFFFFF"/>
        <w:spacing w:before="0" w:beforeAutospacing="0" w:after="0" w:afterAutospacing="0"/>
        <w:ind w:firstLine="851"/>
        <w:jc w:val="both"/>
        <w:rPr>
          <w:sz w:val="28"/>
          <w:szCs w:val="28"/>
        </w:rPr>
      </w:pPr>
      <w:r w:rsidRPr="00810474">
        <w:rPr>
          <w:sz w:val="28"/>
          <w:szCs w:val="28"/>
          <w:shd w:val="clear" w:color="auto" w:fill="FFFFFF"/>
        </w:rPr>
        <w:t>5. Полномочия должностных лиц, указанных в частях 2-4 настоящей статьи, установлены действующим законодательством, настоящим Уставом, иными муниципальными правовыми актами</w:t>
      </w:r>
      <w:r w:rsidRPr="00810474">
        <w:rPr>
          <w:sz w:val="28"/>
          <w:szCs w:val="28"/>
        </w:rPr>
        <w:t>.</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 xml:space="preserve">6. К лицам, замещающим муниципальные должности, относятся: </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 xml:space="preserve">1) депутат </w:t>
      </w:r>
      <w:r w:rsidRPr="00810474">
        <w:rPr>
          <w:sz w:val="28"/>
          <w:szCs w:val="28"/>
        </w:rPr>
        <w:t>Совета</w:t>
      </w:r>
      <w:r w:rsidRPr="00810474">
        <w:rPr>
          <w:rFonts w:eastAsia="Calibri"/>
          <w:sz w:val="28"/>
          <w:szCs w:val="28"/>
          <w:lang w:eastAsia="en-US"/>
        </w:rPr>
        <w:t xml:space="preserve">; </w:t>
      </w:r>
    </w:p>
    <w:p w:rsidR="00DC0AA4" w:rsidRPr="00810474" w:rsidRDefault="00DC0AA4" w:rsidP="00DC0AA4">
      <w:pPr>
        <w:pStyle w:val="afe"/>
        <w:spacing w:before="0" w:beforeAutospacing="0" w:after="0" w:afterAutospacing="0"/>
        <w:ind w:firstLine="851"/>
        <w:jc w:val="both"/>
        <w:rPr>
          <w:rFonts w:eastAsia="Calibri"/>
          <w:sz w:val="28"/>
          <w:szCs w:val="28"/>
          <w:lang w:eastAsia="en-US"/>
        </w:rPr>
      </w:pPr>
      <w:r w:rsidRPr="00810474">
        <w:rPr>
          <w:rFonts w:eastAsia="Calibri"/>
          <w:sz w:val="28"/>
          <w:szCs w:val="28"/>
          <w:lang w:eastAsia="en-US"/>
        </w:rPr>
        <w:t xml:space="preserve">2) </w:t>
      </w:r>
      <w:r w:rsidRPr="00810474">
        <w:rPr>
          <w:sz w:val="28"/>
          <w:szCs w:val="28"/>
        </w:rPr>
        <w:t>глава района</w:t>
      </w:r>
      <w:r w:rsidRPr="00810474">
        <w:rPr>
          <w:rFonts w:eastAsia="Calibri"/>
          <w:sz w:val="28"/>
          <w:szCs w:val="28"/>
          <w:lang w:eastAsia="en-US"/>
        </w:rPr>
        <w:t xml:space="preserve">; </w:t>
      </w:r>
    </w:p>
    <w:p w:rsidR="00DC0AA4" w:rsidRPr="00810474" w:rsidRDefault="00DC0AA4" w:rsidP="00DC0AA4">
      <w:pPr>
        <w:pStyle w:val="s1"/>
        <w:shd w:val="clear" w:color="auto" w:fill="FFFFFF"/>
        <w:spacing w:before="0" w:beforeAutospacing="0" w:after="0" w:afterAutospacing="0"/>
        <w:ind w:firstLine="851"/>
        <w:jc w:val="both"/>
        <w:rPr>
          <w:sz w:val="28"/>
          <w:szCs w:val="28"/>
          <w:shd w:val="clear" w:color="auto" w:fill="FFFFFF"/>
        </w:rPr>
      </w:pPr>
      <w:r w:rsidRPr="00810474">
        <w:rPr>
          <w:sz w:val="28"/>
          <w:szCs w:val="28"/>
          <w:shd w:val="clear" w:color="auto" w:fill="FFFFFF"/>
        </w:rPr>
        <w:t>3) председатель Контрольно-счётной палаты;</w:t>
      </w:r>
    </w:p>
    <w:p w:rsidR="00DC0AA4" w:rsidRPr="00810474" w:rsidRDefault="00B03069" w:rsidP="00DC0AA4">
      <w:pPr>
        <w:pStyle w:val="s1"/>
        <w:shd w:val="clear" w:color="auto" w:fill="FFFFFF"/>
        <w:spacing w:before="0" w:beforeAutospacing="0" w:after="0" w:afterAutospacing="0"/>
        <w:ind w:firstLine="851"/>
        <w:jc w:val="both"/>
        <w:rPr>
          <w:sz w:val="28"/>
          <w:szCs w:val="28"/>
          <w:shd w:val="clear" w:color="auto" w:fill="FFFFFF"/>
        </w:rPr>
      </w:pPr>
      <w:r w:rsidRPr="00810474">
        <w:rPr>
          <w:sz w:val="28"/>
          <w:szCs w:val="28"/>
          <w:shd w:val="clear" w:color="auto" w:fill="FFFFFF"/>
        </w:rPr>
        <w:t>4</w:t>
      </w:r>
      <w:r w:rsidR="00DC0AA4" w:rsidRPr="00810474">
        <w:rPr>
          <w:sz w:val="28"/>
          <w:szCs w:val="28"/>
          <w:shd w:val="clear" w:color="auto" w:fill="FFFFFF"/>
        </w:rPr>
        <w:t>) аудитор Контрольно-счётной палаты.</w:t>
      </w:r>
      <w:r w:rsidR="00DC0AA4" w:rsidRPr="00810474">
        <w:rPr>
          <w:i/>
          <w:sz w:val="28"/>
          <w:szCs w:val="28"/>
        </w:rPr>
        <w:t xml:space="preserve"> </w:t>
      </w:r>
    </w:p>
    <w:p w:rsidR="00696CC4" w:rsidRPr="00810474" w:rsidRDefault="00696CC4" w:rsidP="000A061D">
      <w:pPr>
        <w:pStyle w:val="s1"/>
        <w:shd w:val="clear" w:color="auto" w:fill="FFFFFF"/>
        <w:spacing w:before="0" w:beforeAutospacing="0" w:after="0" w:afterAutospacing="0"/>
        <w:ind w:firstLine="851"/>
        <w:jc w:val="both"/>
        <w:rPr>
          <w:b/>
          <w:sz w:val="28"/>
          <w:szCs w:val="28"/>
        </w:rPr>
      </w:pPr>
    </w:p>
    <w:p w:rsidR="000A061D" w:rsidRPr="00810474" w:rsidRDefault="001C22C7" w:rsidP="000A061D">
      <w:pPr>
        <w:pStyle w:val="s1"/>
        <w:shd w:val="clear" w:color="auto" w:fill="FFFFFF"/>
        <w:spacing w:before="0" w:beforeAutospacing="0" w:after="0" w:afterAutospacing="0"/>
        <w:ind w:firstLine="851"/>
        <w:jc w:val="both"/>
        <w:rPr>
          <w:b/>
          <w:sz w:val="28"/>
          <w:szCs w:val="28"/>
        </w:rPr>
      </w:pPr>
      <w:r w:rsidRPr="00810474">
        <w:rPr>
          <w:b/>
          <w:sz w:val="28"/>
          <w:szCs w:val="28"/>
        </w:rPr>
        <w:t>Статья 30</w:t>
      </w:r>
      <w:r w:rsidR="000A061D" w:rsidRPr="00810474">
        <w:rPr>
          <w:b/>
          <w:sz w:val="28"/>
          <w:szCs w:val="28"/>
        </w:rPr>
        <w:t>. Дополнительные гарантии осуществления полномочий</w:t>
      </w:r>
      <w:r w:rsidR="00716DF3" w:rsidRPr="00810474">
        <w:rPr>
          <w:b/>
          <w:sz w:val="28"/>
          <w:szCs w:val="28"/>
        </w:rPr>
        <w:t xml:space="preserve">                    </w:t>
      </w:r>
      <w:r w:rsidR="000A061D" w:rsidRPr="00810474">
        <w:rPr>
          <w:b/>
          <w:sz w:val="28"/>
          <w:szCs w:val="28"/>
        </w:rPr>
        <w:t>лица, замещающего муниципальную должность</w:t>
      </w:r>
    </w:p>
    <w:p w:rsidR="000A061D" w:rsidRPr="00810474" w:rsidRDefault="00263AC7" w:rsidP="000A061D">
      <w:pPr>
        <w:autoSpaceDE w:val="0"/>
        <w:autoSpaceDN w:val="0"/>
        <w:adjustRightInd w:val="0"/>
        <w:ind w:firstLine="851"/>
        <w:jc w:val="both"/>
        <w:rPr>
          <w:sz w:val="28"/>
          <w:szCs w:val="28"/>
        </w:rPr>
      </w:pPr>
      <w:r w:rsidRPr="00810474">
        <w:rPr>
          <w:sz w:val="28"/>
          <w:szCs w:val="28"/>
        </w:rPr>
        <w:t>1. </w:t>
      </w:r>
      <w:r w:rsidR="000A061D" w:rsidRPr="00810474">
        <w:rPr>
          <w:sz w:val="28"/>
          <w:szCs w:val="28"/>
        </w:rPr>
        <w:t xml:space="preserve">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000A061D" w:rsidRPr="00810474">
        <w:rPr>
          <w:sz w:val="28"/>
          <w:szCs w:val="28"/>
        </w:rPr>
        <w:t>должности</w:t>
      </w:r>
      <w:proofErr w:type="gramEnd"/>
      <w:r w:rsidR="000A061D" w:rsidRPr="00810474">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proofErr w:type="gramStart"/>
      <w:r w:rsidR="000A061D" w:rsidRPr="00810474">
        <w:rPr>
          <w:sz w:val="28"/>
          <w:szCs w:val="28"/>
          <w:shd w:val="clear" w:color="auto" w:fill="FFFFFF"/>
        </w:rPr>
        <w:t>Федерального</w:t>
      </w:r>
      <w:proofErr w:type="gramEnd"/>
      <w:r w:rsidR="000A061D" w:rsidRPr="00810474">
        <w:rPr>
          <w:sz w:val="28"/>
          <w:szCs w:val="28"/>
          <w:shd w:val="clear" w:color="auto" w:fill="FFFFFF"/>
        </w:rPr>
        <w:t xml:space="preserve"> </w:t>
      </w:r>
      <w:r w:rsidR="000A061D" w:rsidRPr="00810474">
        <w:rPr>
          <w:sz w:val="28"/>
          <w:szCs w:val="28"/>
        </w:rPr>
        <w:t>№ 33-ФЗ.</w:t>
      </w:r>
    </w:p>
    <w:p w:rsidR="000A061D" w:rsidRPr="00810474" w:rsidRDefault="000A061D" w:rsidP="000A061D">
      <w:pPr>
        <w:tabs>
          <w:tab w:val="left" w:pos="0"/>
        </w:tabs>
        <w:ind w:firstLine="851"/>
        <w:jc w:val="both"/>
        <w:rPr>
          <w:sz w:val="28"/>
          <w:szCs w:val="28"/>
        </w:rPr>
      </w:pPr>
      <w:r w:rsidRPr="00810474">
        <w:rPr>
          <w:sz w:val="28"/>
          <w:szCs w:val="28"/>
        </w:rPr>
        <w:t>2.</w:t>
      </w:r>
      <w:r w:rsidR="00B03069" w:rsidRPr="00810474">
        <w:rPr>
          <w:sz w:val="28"/>
          <w:szCs w:val="28"/>
        </w:rPr>
        <w:t> </w:t>
      </w:r>
      <w:r w:rsidRPr="00810474">
        <w:rPr>
          <w:sz w:val="28"/>
          <w:szCs w:val="28"/>
        </w:rPr>
        <w:t>Финансирование расходов, связанных с установлением до</w:t>
      </w:r>
      <w:r w:rsidR="00B4799C">
        <w:rPr>
          <w:sz w:val="28"/>
          <w:szCs w:val="28"/>
        </w:rPr>
        <w:t>полнительных социальных</w:t>
      </w:r>
      <w:r w:rsidR="005D5987" w:rsidRPr="00810474">
        <w:rPr>
          <w:sz w:val="28"/>
          <w:szCs w:val="28"/>
        </w:rPr>
        <w:t xml:space="preserve"> гарантий</w:t>
      </w:r>
      <w:r w:rsidRPr="00810474">
        <w:rPr>
          <w:sz w:val="28"/>
          <w:szCs w:val="28"/>
        </w:rPr>
        <w:t>, осуществляется за счет средств местного бюджета.</w:t>
      </w:r>
    </w:p>
    <w:p w:rsidR="000A061D" w:rsidRPr="00810474" w:rsidRDefault="00263AC7" w:rsidP="000A061D">
      <w:pPr>
        <w:tabs>
          <w:tab w:val="left" w:pos="0"/>
        </w:tabs>
        <w:ind w:firstLine="851"/>
        <w:jc w:val="both"/>
        <w:rPr>
          <w:sz w:val="28"/>
          <w:szCs w:val="28"/>
        </w:rPr>
      </w:pPr>
      <w:r w:rsidRPr="00810474">
        <w:rPr>
          <w:sz w:val="28"/>
          <w:szCs w:val="28"/>
        </w:rPr>
        <w:t>3. </w:t>
      </w:r>
      <w:proofErr w:type="gramStart"/>
      <w:r w:rsidR="000A061D" w:rsidRPr="00810474">
        <w:rPr>
          <w:sz w:val="28"/>
          <w:szCs w:val="28"/>
        </w:rPr>
        <w:t>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w:t>
      </w:r>
      <w:r w:rsidR="00616464">
        <w:rPr>
          <w:sz w:val="28"/>
          <w:szCs w:val="28"/>
        </w:rPr>
        <w:t>ной должности не менее трех лет</w:t>
      </w:r>
      <w:r w:rsidR="000A061D" w:rsidRPr="00810474">
        <w:rPr>
          <w:sz w:val="28"/>
          <w:szCs w:val="28"/>
        </w:rPr>
        <w:t xml:space="preserve">. </w:t>
      </w:r>
      <w:proofErr w:type="gramEnd"/>
    </w:p>
    <w:p w:rsidR="000A061D" w:rsidRPr="00810474" w:rsidRDefault="000A061D" w:rsidP="000A061D">
      <w:pPr>
        <w:tabs>
          <w:tab w:val="left" w:pos="0"/>
        </w:tabs>
        <w:ind w:firstLine="851"/>
        <w:jc w:val="both"/>
        <w:rPr>
          <w:sz w:val="28"/>
          <w:szCs w:val="28"/>
        </w:rPr>
      </w:pPr>
      <w:r w:rsidRPr="00810474">
        <w:rPr>
          <w:sz w:val="28"/>
          <w:szCs w:val="28"/>
        </w:rPr>
        <w:t xml:space="preserve">Порядок предоставления гарантии, установленной настоящей частью, </w:t>
      </w:r>
      <w:r w:rsidRPr="00810474">
        <w:rPr>
          <w:sz w:val="28"/>
          <w:szCs w:val="28"/>
        </w:rPr>
        <w:lastRenderedPageBreak/>
        <w:t>определяется правовым актом Совета.</w:t>
      </w:r>
    </w:p>
    <w:p w:rsidR="00C5523C" w:rsidRPr="00810474" w:rsidRDefault="00C5523C" w:rsidP="00C5523C">
      <w:pPr>
        <w:pStyle w:val="afe"/>
        <w:spacing w:before="0" w:beforeAutospacing="0" w:after="0" w:afterAutospacing="0"/>
        <w:ind w:firstLine="540"/>
        <w:jc w:val="both"/>
        <w:rPr>
          <w:rFonts w:eastAsia="Calibri"/>
          <w:sz w:val="28"/>
          <w:szCs w:val="28"/>
          <w:lang w:eastAsia="en-US"/>
        </w:rPr>
      </w:pPr>
      <w:r w:rsidRPr="00810474">
        <w:rPr>
          <w:sz w:val="28"/>
          <w:szCs w:val="28"/>
        </w:rPr>
        <w:t xml:space="preserve">4. </w:t>
      </w:r>
      <w:proofErr w:type="gramStart"/>
      <w:r w:rsidRPr="00810474">
        <w:rPr>
          <w:sz w:val="28"/>
          <w:szCs w:val="28"/>
        </w:rPr>
        <w:t>Лица, замещавшие муниципальные должности на постоянной основе не менее 5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 декабря 2013 г</w:t>
      </w:r>
      <w:r w:rsidR="00731509" w:rsidRPr="00810474">
        <w:rPr>
          <w:sz w:val="28"/>
          <w:szCs w:val="28"/>
        </w:rPr>
        <w:t>.</w:t>
      </w:r>
      <w:r w:rsidRPr="00810474">
        <w:rPr>
          <w:sz w:val="28"/>
          <w:szCs w:val="28"/>
        </w:rPr>
        <w:t xml:space="preserve"> № 400-ФЗ «О страховых пенсиях», или к пенсии, досрочно</w:t>
      </w:r>
      <w:proofErr w:type="gramEnd"/>
      <w:r w:rsidRPr="00810474">
        <w:rPr>
          <w:sz w:val="28"/>
          <w:szCs w:val="28"/>
        </w:rPr>
        <w:t xml:space="preserve"> </w:t>
      </w:r>
      <w:proofErr w:type="gramStart"/>
      <w:r w:rsidRPr="00810474">
        <w:rPr>
          <w:sz w:val="28"/>
          <w:szCs w:val="28"/>
        </w:rPr>
        <w:t xml:space="preserve">назначенной в соответствии с Федеральным законом </w:t>
      </w:r>
      <w:r w:rsidR="00731509" w:rsidRPr="00810474">
        <w:rPr>
          <w:sz w:val="28"/>
          <w:szCs w:val="28"/>
        </w:rPr>
        <w:t xml:space="preserve">                              от </w:t>
      </w:r>
      <w:r w:rsidRPr="00810474">
        <w:rPr>
          <w:sz w:val="28"/>
          <w:szCs w:val="28"/>
        </w:rPr>
        <w:t>12 декабря 2023 г</w:t>
      </w:r>
      <w:r w:rsidR="00731509" w:rsidRPr="00810474">
        <w:rPr>
          <w:sz w:val="28"/>
          <w:szCs w:val="28"/>
        </w:rPr>
        <w:t>.</w:t>
      </w:r>
      <w:r w:rsidRPr="00810474">
        <w:rPr>
          <w:sz w:val="28"/>
          <w:szCs w:val="28"/>
        </w:rPr>
        <w:t xml:space="preserve"> № 565-ФЗ «О занятости населения в Российской Федерации».</w:t>
      </w:r>
      <w:r w:rsidRPr="00810474">
        <w:rPr>
          <w:rFonts w:eastAsia="Calibri"/>
          <w:sz w:val="28"/>
          <w:szCs w:val="28"/>
          <w:lang w:eastAsia="en-US"/>
        </w:rPr>
        <w:t xml:space="preserve"> </w:t>
      </w:r>
      <w:proofErr w:type="gramEnd"/>
    </w:p>
    <w:p w:rsidR="00C5523C" w:rsidRPr="00810474" w:rsidRDefault="00C5523C" w:rsidP="00C5523C">
      <w:pPr>
        <w:pStyle w:val="afe"/>
        <w:spacing w:before="0" w:beforeAutospacing="0" w:after="0" w:afterAutospacing="0"/>
        <w:ind w:firstLine="709"/>
        <w:jc w:val="both"/>
        <w:rPr>
          <w:rFonts w:eastAsia="Calibri"/>
          <w:sz w:val="28"/>
          <w:szCs w:val="28"/>
          <w:lang w:eastAsia="en-US"/>
        </w:rPr>
      </w:pPr>
      <w:r w:rsidRPr="00810474">
        <w:rPr>
          <w:rFonts w:eastAsia="Calibri"/>
          <w:sz w:val="28"/>
          <w:szCs w:val="28"/>
          <w:lang w:eastAsia="en-US"/>
        </w:rPr>
        <w:t xml:space="preserve">5. </w:t>
      </w:r>
      <w:proofErr w:type="gramStart"/>
      <w:r w:rsidRPr="00810474">
        <w:rPr>
          <w:sz w:val="28"/>
          <w:szCs w:val="28"/>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roofErr w:type="gramEnd"/>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sz w:val="28"/>
          <w:szCs w:val="28"/>
          <w:shd w:val="clear" w:color="auto" w:fill="FFFFFF"/>
        </w:rPr>
        <w:t>6.</w:t>
      </w:r>
      <w:r w:rsidRPr="00810474">
        <w:rPr>
          <w:rStyle w:val="aff1"/>
          <w:rFonts w:eastAsia="Andale Sans UI"/>
          <w:b w:val="0"/>
        </w:rPr>
        <w:t xml:space="preserve"> </w:t>
      </w:r>
      <w:r w:rsidRPr="00810474">
        <w:rPr>
          <w:rStyle w:val="aff1"/>
          <w:rFonts w:eastAsia="Andale Sans UI"/>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rStyle w:val="aff1"/>
          <w:rFonts w:eastAsia="Andale Sans UI"/>
          <w:b w:val="0"/>
          <w:sz w:val="28"/>
          <w:szCs w:val="28"/>
        </w:rPr>
        <w:t>1) прекращение исполнения полномочий по замещаемой муниципальной должности (в том числе досрочно) после 1 января 1997 года;</w:t>
      </w:r>
    </w:p>
    <w:p w:rsidR="00E76BDD" w:rsidRPr="00810474" w:rsidRDefault="00E76BDD" w:rsidP="00E76BDD">
      <w:pPr>
        <w:pStyle w:val="ds-markdown-paragraph"/>
        <w:spacing w:before="0" w:beforeAutospacing="0" w:after="0" w:afterAutospacing="0"/>
        <w:ind w:firstLine="709"/>
        <w:jc w:val="both"/>
        <w:rPr>
          <w:sz w:val="28"/>
          <w:szCs w:val="28"/>
        </w:rPr>
      </w:pPr>
      <w:r w:rsidRPr="00810474">
        <w:rPr>
          <w:rStyle w:val="aff1"/>
          <w:rFonts w:eastAsia="Andale Sans UI"/>
          <w:b w:val="0"/>
          <w:sz w:val="28"/>
          <w:szCs w:val="28"/>
        </w:rPr>
        <w:t>2) </w:t>
      </w:r>
      <w:r w:rsidRPr="00810474">
        <w:rPr>
          <w:sz w:val="28"/>
          <w:szCs w:val="28"/>
        </w:rPr>
        <w:t xml:space="preserve">наличие стажа замещения муниципальных должностей на постоянной основе не менее продолжительности, установленной на соответствующий год в соответствии с </w:t>
      </w:r>
      <w:r w:rsidRPr="00810474">
        <w:rPr>
          <w:rStyle w:val="aff1"/>
          <w:rFonts w:eastAsia="Andale Sans UI"/>
          <w:b w:val="0"/>
          <w:sz w:val="28"/>
          <w:szCs w:val="28"/>
        </w:rPr>
        <w:t xml:space="preserve">приложением 2 Федерального закона от 15 декабря 2001 г.       № 166-ФЗ «О государственном пенсионном обеспечении в Российской Федерации». </w:t>
      </w:r>
      <w:r w:rsidRPr="00810474">
        <w:rPr>
          <w:sz w:val="28"/>
          <w:szCs w:val="28"/>
        </w:rPr>
        <w:t xml:space="preserve">Стаж замещения муниципальных должностей, дающий право на установление пенсии за выслугу лет, определяется в соответствии с Законом Краснодарского края от 27 сентября 2007 г. № 1324-КЗ «О порядке исчисления стажа муниципальной службы в Краснодарском крае» и исчисляется на дату </w:t>
      </w:r>
      <w:r w:rsidRPr="00810474">
        <w:rPr>
          <w:rStyle w:val="aff1"/>
          <w:rFonts w:eastAsia="Andale Sans UI"/>
          <w:b w:val="0"/>
          <w:sz w:val="28"/>
          <w:szCs w:val="28"/>
        </w:rPr>
        <w:t>прекращения исполнения полномочий по замещаемой муниципальной должности</w:t>
      </w:r>
      <w:r w:rsidRPr="00810474">
        <w:rPr>
          <w:sz w:val="28"/>
          <w:szCs w:val="28"/>
        </w:rPr>
        <w:t>.</w:t>
      </w:r>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rStyle w:val="aff1"/>
          <w:rFonts w:eastAsia="Andale Sans UI"/>
          <w:b w:val="0"/>
          <w:sz w:val="28"/>
          <w:szCs w:val="28"/>
        </w:rPr>
        <w:t>3) назначение страховой пенсии по старости (инвалидности) в соответствии с Федеральным законом от 28 декабря 2013 г. № 400-ФЗ «О страховых пенсиях» либо досрочной пенсии в соответствии с Законом Российской Федерации от 12 декабря 2023 г. № 565-ФЗ «О занятости населения в Российской Федерации».</w:t>
      </w:r>
    </w:p>
    <w:p w:rsidR="00E76BDD" w:rsidRPr="00810474" w:rsidRDefault="00E76BDD"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r w:rsidRPr="00810474">
        <w:rPr>
          <w:rStyle w:val="aff1"/>
          <w:rFonts w:eastAsia="Andale Sans UI"/>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E76BDD" w:rsidRPr="00810474" w:rsidRDefault="00E76BDD"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proofErr w:type="gramStart"/>
      <w:r w:rsidRPr="00810474">
        <w:rPr>
          <w:rStyle w:val="aff1"/>
          <w:rFonts w:eastAsia="Andale Sans UI"/>
          <w:b w:val="0"/>
          <w:sz w:val="28"/>
          <w:szCs w:val="28"/>
        </w:rPr>
        <w:t xml:space="preserve">в связи с несоблюдением ограничений, запретов, неисполнением обязанностей, установленных Федеральным законом от 25 декабря 2008 г.       № 273-ФЗ «О противодействии коррупции», Федеральным законом                   от 3 декабря 2012 г. № 230-ФЗ «О контроле за соответствием расходов лиц, замещающих государственные должности, и иных лиц их доходам», </w:t>
      </w:r>
      <w:r w:rsidRPr="00810474">
        <w:rPr>
          <w:rStyle w:val="aff1"/>
          <w:rFonts w:eastAsia="Andale Sans UI"/>
          <w:b w:val="0"/>
          <w:sz w:val="28"/>
          <w:szCs w:val="28"/>
        </w:rPr>
        <w:lastRenderedPageBreak/>
        <w:t>Федеральным законом от 7 мая 2013 г. № 79-ФЗ «О запрете отдельным категориям лиц открывать и иметь счета (вклады</w:t>
      </w:r>
      <w:proofErr w:type="gramEnd"/>
      <w:r w:rsidRPr="00810474">
        <w:rPr>
          <w:rStyle w:val="aff1"/>
          <w:rFonts w:eastAsia="Andale Sans UI"/>
          <w:b w:val="0"/>
          <w:sz w:val="28"/>
          <w:szCs w:val="28"/>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76BDD" w:rsidRPr="00810474" w:rsidRDefault="00E76BDD" w:rsidP="00E76BDD">
      <w:pPr>
        <w:pStyle w:val="afe"/>
        <w:spacing w:before="0" w:beforeAutospacing="0" w:after="0" w:afterAutospacing="0" w:line="288" w:lineRule="atLeast"/>
        <w:ind w:firstLine="709"/>
        <w:jc w:val="both"/>
        <w:rPr>
          <w:rStyle w:val="aff1"/>
          <w:rFonts w:eastAsia="Andale Sans UI"/>
          <w:b w:val="0"/>
          <w:sz w:val="28"/>
          <w:szCs w:val="28"/>
        </w:rPr>
      </w:pPr>
      <w:r w:rsidRPr="00810474">
        <w:rPr>
          <w:rStyle w:val="aff1"/>
          <w:rFonts w:eastAsia="Andale Sans UI"/>
          <w:b w:val="0"/>
          <w:sz w:val="28"/>
          <w:szCs w:val="28"/>
        </w:rPr>
        <w:t>по основаниям, предусмотренным пунктами 1 - 3 части 1 статьи 21, пунктами 6, 7 и 10 части 1 и частью 2 статьи 30 Федерального закона                 от 20 марта 2025 г. № 33-ФЗ «Об общих принципах организации местного самоуправления в единой системе публичной власти».</w:t>
      </w:r>
    </w:p>
    <w:p w:rsidR="00E76BDD" w:rsidRPr="00810474" w:rsidRDefault="00E76BDD" w:rsidP="00E76BDD">
      <w:pPr>
        <w:pStyle w:val="ds-markdown-paragraph"/>
        <w:shd w:val="clear" w:color="auto" w:fill="FFFFFF"/>
        <w:spacing w:before="0" w:beforeAutospacing="0" w:after="0" w:afterAutospacing="0"/>
        <w:ind w:firstLine="709"/>
        <w:jc w:val="both"/>
        <w:rPr>
          <w:sz w:val="28"/>
          <w:szCs w:val="28"/>
        </w:rPr>
      </w:pPr>
      <w:r w:rsidRPr="00810474">
        <w:rPr>
          <w:rStyle w:val="aff1"/>
          <w:rFonts w:eastAsia="Andale Sans UI"/>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810474">
        <w:rPr>
          <w:sz w:val="28"/>
          <w:szCs w:val="28"/>
        </w:rPr>
        <w:t>прекращается в случае, установленном частью 5 настоящей статьи</w:t>
      </w:r>
      <w:r w:rsidRPr="00810474">
        <w:rPr>
          <w:rStyle w:val="aff1"/>
          <w:rFonts w:eastAsia="Andale Sans UI"/>
          <w:b w:val="0"/>
          <w:sz w:val="28"/>
          <w:szCs w:val="28"/>
        </w:rPr>
        <w:t>.</w:t>
      </w:r>
    </w:p>
    <w:p w:rsidR="00E76BDD" w:rsidRPr="00810474" w:rsidRDefault="00E76BDD" w:rsidP="00E76BDD">
      <w:pPr>
        <w:pStyle w:val="ds-markdown-paragraph"/>
        <w:shd w:val="clear" w:color="auto" w:fill="FFFFFF"/>
        <w:spacing w:before="0" w:beforeAutospacing="0" w:after="0" w:afterAutospacing="0"/>
        <w:ind w:firstLine="709"/>
        <w:jc w:val="both"/>
        <w:rPr>
          <w:rStyle w:val="aff1"/>
          <w:rFonts w:eastAsia="Andale Sans UI"/>
          <w:b w:val="0"/>
          <w:sz w:val="28"/>
          <w:szCs w:val="28"/>
        </w:rPr>
      </w:pPr>
      <w:r w:rsidRPr="00810474">
        <w:rPr>
          <w:rStyle w:val="aff1"/>
          <w:rFonts w:eastAsia="Andale Sans UI"/>
          <w:b w:val="0"/>
          <w:sz w:val="28"/>
          <w:szCs w:val="28"/>
        </w:rPr>
        <w:t>Порядок назначения и выплаты пенсии за выслугу лет, определяется нормативным правовым актом Совета.</w:t>
      </w:r>
    </w:p>
    <w:p w:rsidR="00AB4EB3" w:rsidRPr="00810474" w:rsidRDefault="00AB4EB3" w:rsidP="00EA2600">
      <w:pPr>
        <w:pStyle w:val="ds-markdown-paragraph"/>
        <w:shd w:val="clear" w:color="auto" w:fill="FFFFFF"/>
        <w:spacing w:before="0" w:beforeAutospacing="0" w:after="0" w:afterAutospacing="0"/>
        <w:jc w:val="both"/>
        <w:rPr>
          <w:sz w:val="28"/>
          <w:szCs w:val="28"/>
        </w:rPr>
      </w:pPr>
    </w:p>
    <w:p w:rsidR="000A061D" w:rsidRPr="00810474" w:rsidRDefault="000A061D" w:rsidP="000A061D">
      <w:pPr>
        <w:pStyle w:val="1"/>
        <w:keepNext w:val="0"/>
        <w:tabs>
          <w:tab w:val="clear" w:pos="432"/>
        </w:tabs>
        <w:suppressAutoHyphens w:val="0"/>
        <w:spacing w:before="0" w:after="0"/>
        <w:ind w:left="0" w:firstLine="0"/>
        <w:rPr>
          <w:rFonts w:ascii="Times New Roman" w:hAnsi="Times New Roman"/>
          <w:i w:val="0"/>
          <w:szCs w:val="28"/>
        </w:rPr>
      </w:pPr>
      <w:r w:rsidRPr="00810474">
        <w:rPr>
          <w:rFonts w:ascii="Times New Roman" w:hAnsi="Times New Roman"/>
          <w:i w:val="0"/>
          <w:szCs w:val="28"/>
        </w:rPr>
        <w:t>ГЛАВА 3. МУНИЦИПАЛЬНАЯ СЛУЖБА</w:t>
      </w:r>
    </w:p>
    <w:p w:rsidR="000349CD" w:rsidRPr="00810474" w:rsidRDefault="000349CD" w:rsidP="00EA2600">
      <w:pPr>
        <w:rPr>
          <w:sz w:val="28"/>
          <w:szCs w:val="28"/>
        </w:rPr>
      </w:pPr>
    </w:p>
    <w:p w:rsidR="000A061D" w:rsidRPr="00810474" w:rsidRDefault="001C22C7" w:rsidP="000A061D">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31</w:t>
      </w:r>
      <w:r w:rsidR="000A061D" w:rsidRPr="00810474">
        <w:rPr>
          <w:rFonts w:ascii="Times New Roman" w:hAnsi="Times New Roman"/>
          <w:sz w:val="28"/>
          <w:szCs w:val="28"/>
        </w:rPr>
        <w:t>.</w:t>
      </w:r>
      <w:r w:rsidR="000A061D" w:rsidRPr="00810474">
        <w:rPr>
          <w:rFonts w:ascii="Times New Roman" w:hAnsi="Times New Roman"/>
          <w:b w:val="0"/>
          <w:sz w:val="28"/>
          <w:szCs w:val="28"/>
        </w:rPr>
        <w:t xml:space="preserve"> </w:t>
      </w:r>
      <w:r w:rsidR="000A061D" w:rsidRPr="00810474">
        <w:rPr>
          <w:rFonts w:ascii="Times New Roman" w:hAnsi="Times New Roman"/>
          <w:sz w:val="28"/>
          <w:szCs w:val="28"/>
        </w:rPr>
        <w:t>Муниципальная служба</w:t>
      </w:r>
    </w:p>
    <w:p w:rsidR="000A061D" w:rsidRPr="00810474" w:rsidRDefault="00263AC7" w:rsidP="000A061D">
      <w:pPr>
        <w:ind w:firstLine="851"/>
        <w:jc w:val="both"/>
        <w:rPr>
          <w:sz w:val="28"/>
          <w:szCs w:val="28"/>
        </w:rPr>
      </w:pPr>
      <w:r w:rsidRPr="00810474">
        <w:rPr>
          <w:sz w:val="28"/>
          <w:szCs w:val="28"/>
        </w:rPr>
        <w:t>1. </w:t>
      </w:r>
      <w:r w:rsidR="000A061D" w:rsidRPr="00810474">
        <w:rPr>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A061D" w:rsidRPr="00810474" w:rsidRDefault="000A061D" w:rsidP="000A061D">
      <w:pPr>
        <w:ind w:firstLine="851"/>
        <w:jc w:val="both"/>
        <w:rPr>
          <w:sz w:val="28"/>
          <w:szCs w:val="28"/>
        </w:rPr>
      </w:pPr>
      <w:r w:rsidRPr="00810474">
        <w:rPr>
          <w:sz w:val="28"/>
          <w:szCs w:val="28"/>
        </w:rPr>
        <w:t>2.</w:t>
      </w:r>
      <w:r w:rsidR="0068683D" w:rsidRPr="00810474">
        <w:rPr>
          <w:sz w:val="28"/>
          <w:szCs w:val="28"/>
        </w:rPr>
        <w:t> </w:t>
      </w:r>
      <w:r w:rsidRPr="00810474">
        <w:rPr>
          <w:sz w:val="28"/>
          <w:szCs w:val="28"/>
        </w:rPr>
        <w:t>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0A061D" w:rsidRPr="00810474" w:rsidRDefault="000A061D" w:rsidP="000A061D">
      <w:pPr>
        <w:ind w:firstLine="851"/>
        <w:jc w:val="both"/>
        <w:rPr>
          <w:sz w:val="28"/>
          <w:szCs w:val="28"/>
        </w:rPr>
      </w:pPr>
      <w:r w:rsidRPr="00810474">
        <w:rPr>
          <w:sz w:val="28"/>
          <w:szCs w:val="28"/>
        </w:rPr>
        <w:t xml:space="preserve">Представителем нанимателя (работодателем) для муниципального служащего является глава </w:t>
      </w:r>
      <w:r w:rsidR="000634D8" w:rsidRPr="00810474">
        <w:rPr>
          <w:sz w:val="28"/>
          <w:szCs w:val="28"/>
        </w:rPr>
        <w:t xml:space="preserve">района </w:t>
      </w:r>
      <w:r w:rsidRPr="00810474">
        <w:rPr>
          <w:sz w:val="28"/>
          <w:szCs w:val="28"/>
        </w:rPr>
        <w:t>либо иное лицо, уполномоченное исполнять обязанности представителя нанимателя (работодателя).</w:t>
      </w:r>
    </w:p>
    <w:p w:rsidR="000A061D" w:rsidRPr="00810474" w:rsidRDefault="00263AC7" w:rsidP="000A061D">
      <w:pPr>
        <w:ind w:firstLine="851"/>
        <w:jc w:val="both"/>
        <w:rPr>
          <w:sz w:val="28"/>
          <w:szCs w:val="28"/>
        </w:rPr>
      </w:pPr>
      <w:r w:rsidRPr="00810474">
        <w:rPr>
          <w:sz w:val="28"/>
          <w:szCs w:val="28"/>
        </w:rPr>
        <w:t>3. </w:t>
      </w:r>
      <w:proofErr w:type="gramStart"/>
      <w:r w:rsidR="000A061D" w:rsidRPr="00810474">
        <w:rPr>
          <w:sz w:val="28"/>
          <w:szCs w:val="28"/>
        </w:rPr>
        <w:t xml:space="preserve">Правовые основы муниципальной службы в муниципальном образовании </w:t>
      </w:r>
      <w:r w:rsidR="0068683D" w:rsidRPr="00810474">
        <w:rPr>
          <w:sz w:val="28"/>
          <w:szCs w:val="28"/>
        </w:rPr>
        <w:t>Ейский</w:t>
      </w:r>
      <w:r w:rsidR="000634D8" w:rsidRPr="00810474">
        <w:rPr>
          <w:sz w:val="28"/>
          <w:szCs w:val="28"/>
        </w:rPr>
        <w:t xml:space="preserve"> район</w:t>
      </w:r>
      <w:r w:rsidR="000A061D" w:rsidRPr="00810474">
        <w:rPr>
          <w:sz w:val="28"/>
          <w:szCs w:val="28"/>
        </w:rPr>
        <w:t xml:space="preserve"> составляют Конституция Российской Федерации, Федеральный закон от 02</w:t>
      </w:r>
      <w:r w:rsidR="003A17DD" w:rsidRPr="00810474">
        <w:rPr>
          <w:sz w:val="28"/>
          <w:szCs w:val="28"/>
        </w:rPr>
        <w:t xml:space="preserve"> марта </w:t>
      </w:r>
      <w:r w:rsidR="000A061D" w:rsidRPr="00810474">
        <w:rPr>
          <w:sz w:val="28"/>
          <w:szCs w:val="28"/>
        </w:rPr>
        <w:t>2007</w:t>
      </w:r>
      <w:r w:rsidR="003A17DD" w:rsidRPr="00810474">
        <w:rPr>
          <w:sz w:val="28"/>
          <w:szCs w:val="28"/>
        </w:rPr>
        <w:t xml:space="preserve"> г. № 25-ФЗ «</w:t>
      </w:r>
      <w:r w:rsidR="000A061D" w:rsidRPr="00810474">
        <w:rPr>
          <w:sz w:val="28"/>
          <w:szCs w:val="28"/>
        </w:rPr>
        <w:t>О муниципальной службе в Российской Федерации</w:t>
      </w:r>
      <w:r w:rsidR="003A17DD" w:rsidRPr="00810474">
        <w:rPr>
          <w:sz w:val="28"/>
          <w:szCs w:val="28"/>
        </w:rPr>
        <w:t>»</w:t>
      </w:r>
      <w:r w:rsidR="000A061D" w:rsidRPr="00810474">
        <w:rPr>
          <w:sz w:val="28"/>
          <w:szCs w:val="28"/>
        </w:rPr>
        <w:t>, другие федеральные законы, иные нормативные правовые акты Российской Федерации, Устав Краснодарского края, Закон Краснодарского края от 08</w:t>
      </w:r>
      <w:r w:rsidR="003A17DD" w:rsidRPr="00810474">
        <w:rPr>
          <w:sz w:val="28"/>
          <w:szCs w:val="28"/>
        </w:rPr>
        <w:t xml:space="preserve"> июня </w:t>
      </w:r>
      <w:r w:rsidR="000A061D" w:rsidRPr="00810474">
        <w:rPr>
          <w:sz w:val="28"/>
          <w:szCs w:val="28"/>
        </w:rPr>
        <w:t>2007</w:t>
      </w:r>
      <w:r w:rsidR="003A17DD" w:rsidRPr="00810474">
        <w:rPr>
          <w:sz w:val="28"/>
          <w:szCs w:val="28"/>
        </w:rPr>
        <w:t xml:space="preserve"> г.</w:t>
      </w:r>
      <w:r w:rsidR="000A061D" w:rsidRPr="00810474">
        <w:rPr>
          <w:sz w:val="28"/>
          <w:szCs w:val="28"/>
        </w:rPr>
        <w:t xml:space="preserve"> № 1244-КЗ </w:t>
      </w:r>
      <w:r w:rsidR="003A17DD" w:rsidRPr="00810474">
        <w:rPr>
          <w:sz w:val="28"/>
          <w:szCs w:val="28"/>
        </w:rPr>
        <w:t>«</w:t>
      </w:r>
      <w:r w:rsidR="000A061D" w:rsidRPr="00810474">
        <w:rPr>
          <w:sz w:val="28"/>
          <w:szCs w:val="28"/>
        </w:rPr>
        <w:t>О муниципальной службе в Краснодарском крае</w:t>
      </w:r>
      <w:r w:rsidR="003A17DD" w:rsidRPr="00810474">
        <w:rPr>
          <w:sz w:val="28"/>
          <w:szCs w:val="28"/>
        </w:rPr>
        <w:t>»</w:t>
      </w:r>
      <w:r w:rsidR="000A061D" w:rsidRPr="00810474">
        <w:rPr>
          <w:sz w:val="28"/>
          <w:szCs w:val="28"/>
        </w:rPr>
        <w:t>, законы и иные нормативные правовые акты</w:t>
      </w:r>
      <w:proofErr w:type="gramEnd"/>
      <w:r w:rsidR="000A061D" w:rsidRPr="00810474">
        <w:rPr>
          <w:sz w:val="28"/>
          <w:szCs w:val="28"/>
        </w:rPr>
        <w:t xml:space="preserve"> Краснодарского края, настоящий</w:t>
      </w:r>
      <w:r w:rsidR="000A061D" w:rsidRPr="00810474">
        <w:rPr>
          <w:b/>
          <w:sz w:val="28"/>
          <w:szCs w:val="28"/>
        </w:rPr>
        <w:t xml:space="preserve"> </w:t>
      </w:r>
      <w:r w:rsidR="000A061D" w:rsidRPr="00810474">
        <w:rPr>
          <w:sz w:val="28"/>
          <w:szCs w:val="28"/>
        </w:rPr>
        <w:t xml:space="preserve">Устав, правовые акты органов местного самоуправления муниципального образования </w:t>
      </w:r>
      <w:r w:rsidR="003A17DD" w:rsidRPr="00810474">
        <w:rPr>
          <w:sz w:val="28"/>
          <w:szCs w:val="28"/>
        </w:rPr>
        <w:t>Ейский</w:t>
      </w:r>
      <w:r w:rsidR="000634D8" w:rsidRPr="00810474">
        <w:rPr>
          <w:sz w:val="28"/>
          <w:szCs w:val="28"/>
        </w:rPr>
        <w:t xml:space="preserve"> район</w:t>
      </w:r>
      <w:r w:rsidR="000A061D" w:rsidRPr="00810474">
        <w:rPr>
          <w:sz w:val="28"/>
          <w:szCs w:val="28"/>
        </w:rPr>
        <w:t>.</w:t>
      </w:r>
    </w:p>
    <w:p w:rsidR="00406029" w:rsidRPr="00810474" w:rsidRDefault="00406029" w:rsidP="000A061D">
      <w:pPr>
        <w:pStyle w:val="ConsNormal0"/>
        <w:suppressAutoHyphens w:val="0"/>
        <w:ind w:firstLine="851"/>
        <w:jc w:val="both"/>
        <w:rPr>
          <w:rFonts w:ascii="Times New Roman" w:hAnsi="Times New Roman" w:cs="Times New Roman"/>
          <w:sz w:val="28"/>
          <w:szCs w:val="28"/>
        </w:rPr>
      </w:pPr>
    </w:p>
    <w:p w:rsidR="000A061D" w:rsidRPr="00810474" w:rsidRDefault="001C22C7" w:rsidP="000A061D">
      <w:pPr>
        <w:ind w:firstLine="851"/>
        <w:jc w:val="both"/>
        <w:rPr>
          <w:b/>
          <w:sz w:val="28"/>
          <w:szCs w:val="28"/>
        </w:rPr>
      </w:pPr>
      <w:r w:rsidRPr="00810474">
        <w:rPr>
          <w:b/>
          <w:sz w:val="28"/>
          <w:szCs w:val="28"/>
        </w:rPr>
        <w:t>Статья 32</w:t>
      </w:r>
      <w:r w:rsidR="000A061D" w:rsidRPr="00810474">
        <w:rPr>
          <w:b/>
          <w:sz w:val="28"/>
          <w:szCs w:val="28"/>
        </w:rPr>
        <w:t>.</w:t>
      </w:r>
      <w:r w:rsidR="000A061D" w:rsidRPr="00810474">
        <w:rPr>
          <w:i/>
          <w:sz w:val="28"/>
          <w:szCs w:val="28"/>
        </w:rPr>
        <w:t xml:space="preserve"> </w:t>
      </w:r>
      <w:r w:rsidR="000A061D" w:rsidRPr="00810474">
        <w:rPr>
          <w:b/>
          <w:sz w:val="28"/>
          <w:szCs w:val="28"/>
        </w:rPr>
        <w:t>Должности муниципальной службы</w:t>
      </w:r>
    </w:p>
    <w:p w:rsidR="000A061D" w:rsidRPr="00810474" w:rsidRDefault="000A061D" w:rsidP="000A061D">
      <w:pPr>
        <w:ind w:firstLine="851"/>
        <w:jc w:val="both"/>
        <w:rPr>
          <w:sz w:val="28"/>
          <w:szCs w:val="28"/>
        </w:rPr>
      </w:pPr>
      <w:r w:rsidRPr="00810474">
        <w:rPr>
          <w:sz w:val="28"/>
          <w:szCs w:val="28"/>
        </w:rPr>
        <w:t xml:space="preserve">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w:t>
      </w:r>
      <w:r w:rsidRPr="00810474">
        <w:rPr>
          <w:sz w:val="28"/>
          <w:szCs w:val="28"/>
        </w:rPr>
        <w:lastRenderedPageBreak/>
        <w:t>органа местного самоуправления или лица, замещающего муниципальную должность.</w:t>
      </w:r>
    </w:p>
    <w:p w:rsidR="000A061D" w:rsidRPr="00810474" w:rsidRDefault="000A061D" w:rsidP="000A061D">
      <w:pPr>
        <w:ind w:firstLine="851"/>
        <w:jc w:val="both"/>
        <w:rPr>
          <w:sz w:val="28"/>
          <w:szCs w:val="28"/>
        </w:rPr>
      </w:pPr>
      <w:r w:rsidRPr="00810474">
        <w:rPr>
          <w:sz w:val="28"/>
          <w:szCs w:val="28"/>
        </w:rPr>
        <w:t>2.</w:t>
      </w:r>
      <w:r w:rsidR="00490DDC" w:rsidRPr="00810474">
        <w:rPr>
          <w:sz w:val="28"/>
          <w:szCs w:val="28"/>
        </w:rPr>
        <w:t> </w:t>
      </w:r>
      <w:r w:rsidRPr="00810474">
        <w:rPr>
          <w:sz w:val="28"/>
          <w:szCs w:val="28"/>
        </w:rPr>
        <w:t xml:space="preserve">Должности муниципальной службы устанавливаются правовыми актами органов местного самоуправления муниципального образования </w:t>
      </w:r>
      <w:r w:rsidR="003A17DD" w:rsidRPr="00810474">
        <w:rPr>
          <w:sz w:val="28"/>
          <w:szCs w:val="28"/>
        </w:rPr>
        <w:t>Ейский</w:t>
      </w:r>
      <w:r w:rsidR="00DE0324" w:rsidRPr="00810474">
        <w:rPr>
          <w:sz w:val="28"/>
          <w:szCs w:val="28"/>
        </w:rPr>
        <w:t xml:space="preserve"> район</w:t>
      </w:r>
      <w:r w:rsidRPr="00810474">
        <w:rPr>
          <w:sz w:val="28"/>
          <w:szCs w:val="28"/>
        </w:rPr>
        <w:t xml:space="preserve"> в соответствии с Законом Краснодарского края от 08</w:t>
      </w:r>
      <w:r w:rsidR="003A17DD" w:rsidRPr="00810474">
        <w:rPr>
          <w:sz w:val="28"/>
          <w:szCs w:val="28"/>
        </w:rPr>
        <w:t xml:space="preserve"> июня </w:t>
      </w:r>
      <w:r w:rsidRPr="00810474">
        <w:rPr>
          <w:sz w:val="28"/>
          <w:szCs w:val="28"/>
        </w:rPr>
        <w:t>2007</w:t>
      </w:r>
      <w:r w:rsidR="00731509" w:rsidRPr="00810474">
        <w:rPr>
          <w:sz w:val="28"/>
          <w:szCs w:val="28"/>
        </w:rPr>
        <w:t xml:space="preserve"> </w:t>
      </w:r>
      <w:r w:rsidR="003A17DD" w:rsidRPr="00810474">
        <w:rPr>
          <w:sz w:val="28"/>
          <w:szCs w:val="28"/>
        </w:rPr>
        <w:t>г.</w:t>
      </w:r>
      <w:r w:rsidRPr="00810474">
        <w:rPr>
          <w:sz w:val="28"/>
          <w:szCs w:val="28"/>
        </w:rPr>
        <w:t xml:space="preserve"> </w:t>
      </w:r>
      <w:r w:rsidR="00731509" w:rsidRPr="00810474">
        <w:rPr>
          <w:sz w:val="28"/>
          <w:szCs w:val="28"/>
        </w:rPr>
        <w:t xml:space="preserve">          </w:t>
      </w:r>
      <w:r w:rsidRPr="00810474">
        <w:rPr>
          <w:sz w:val="28"/>
          <w:szCs w:val="28"/>
        </w:rPr>
        <w:t xml:space="preserve">№ 1243-КЗ </w:t>
      </w:r>
      <w:r w:rsidR="003A17DD" w:rsidRPr="00810474">
        <w:rPr>
          <w:sz w:val="28"/>
          <w:szCs w:val="28"/>
        </w:rPr>
        <w:t>«</w:t>
      </w:r>
      <w:r w:rsidRPr="00810474">
        <w:rPr>
          <w:sz w:val="28"/>
          <w:szCs w:val="28"/>
        </w:rPr>
        <w:t>О Реестре должностей муниципальной службы в Краснодарском крае</w:t>
      </w:r>
      <w:r w:rsidR="003A17DD" w:rsidRPr="00810474">
        <w:rPr>
          <w:sz w:val="28"/>
          <w:szCs w:val="28"/>
        </w:rPr>
        <w:t>»</w:t>
      </w:r>
      <w:r w:rsidRPr="00810474">
        <w:rPr>
          <w:sz w:val="28"/>
          <w:szCs w:val="28"/>
        </w:rPr>
        <w:t xml:space="preserve">. </w:t>
      </w:r>
    </w:p>
    <w:p w:rsidR="000A061D" w:rsidRPr="00810474" w:rsidRDefault="000A061D" w:rsidP="000A061D">
      <w:pPr>
        <w:ind w:firstLine="851"/>
        <w:jc w:val="both"/>
        <w:rPr>
          <w:sz w:val="28"/>
          <w:szCs w:val="28"/>
        </w:rPr>
      </w:pPr>
      <w:r w:rsidRPr="00810474">
        <w:rPr>
          <w:sz w:val="28"/>
          <w:szCs w:val="28"/>
        </w:rPr>
        <w:t>3.</w:t>
      </w:r>
      <w:r w:rsidR="003A17DD" w:rsidRPr="00810474">
        <w:rPr>
          <w:sz w:val="28"/>
          <w:szCs w:val="28"/>
        </w:rPr>
        <w:t> </w:t>
      </w:r>
      <w:r w:rsidRPr="00810474">
        <w:rPr>
          <w:sz w:val="28"/>
          <w:szCs w:val="28"/>
        </w:rPr>
        <w:t>При составлении и утверждении</w:t>
      </w:r>
      <w:r w:rsidRPr="00810474">
        <w:rPr>
          <w:b/>
          <w:sz w:val="28"/>
          <w:szCs w:val="28"/>
        </w:rPr>
        <w:t xml:space="preserve"> </w:t>
      </w:r>
      <w:r w:rsidRPr="00810474">
        <w:rPr>
          <w:sz w:val="28"/>
          <w:szCs w:val="28"/>
        </w:rPr>
        <w:t xml:space="preserve">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w:t>
      </w:r>
      <w:r w:rsidR="003A17DD" w:rsidRPr="00810474">
        <w:rPr>
          <w:sz w:val="28"/>
          <w:szCs w:val="28"/>
        </w:rPr>
        <w:t xml:space="preserve">              </w:t>
      </w:r>
      <w:r w:rsidRPr="00810474">
        <w:rPr>
          <w:sz w:val="28"/>
          <w:szCs w:val="28"/>
        </w:rPr>
        <w:t>от 08</w:t>
      </w:r>
      <w:r w:rsidR="003A17DD" w:rsidRPr="00810474">
        <w:rPr>
          <w:sz w:val="28"/>
          <w:szCs w:val="28"/>
        </w:rPr>
        <w:t xml:space="preserve"> июня </w:t>
      </w:r>
      <w:r w:rsidRPr="00810474">
        <w:rPr>
          <w:sz w:val="28"/>
          <w:szCs w:val="28"/>
        </w:rPr>
        <w:t>2007</w:t>
      </w:r>
      <w:r w:rsidR="003A17DD" w:rsidRPr="00810474">
        <w:rPr>
          <w:sz w:val="28"/>
          <w:szCs w:val="28"/>
        </w:rPr>
        <w:t xml:space="preserve"> г.</w:t>
      </w:r>
      <w:r w:rsidRPr="00810474">
        <w:rPr>
          <w:sz w:val="28"/>
          <w:szCs w:val="28"/>
        </w:rPr>
        <w:t xml:space="preserve"> № 1243-КЗ </w:t>
      </w:r>
      <w:r w:rsidR="003A17DD" w:rsidRPr="00810474">
        <w:rPr>
          <w:sz w:val="28"/>
          <w:szCs w:val="28"/>
        </w:rPr>
        <w:t>«</w:t>
      </w:r>
      <w:r w:rsidRPr="00810474">
        <w:rPr>
          <w:sz w:val="28"/>
          <w:szCs w:val="28"/>
        </w:rPr>
        <w:t>О Реестре должностей муниципальной службы в Краснодарском крае</w:t>
      </w:r>
      <w:r w:rsidR="003A17DD" w:rsidRPr="00810474">
        <w:rPr>
          <w:sz w:val="28"/>
          <w:szCs w:val="28"/>
        </w:rPr>
        <w:t>»</w:t>
      </w:r>
      <w:r w:rsidRPr="00810474">
        <w:rPr>
          <w:sz w:val="28"/>
          <w:szCs w:val="28"/>
        </w:rPr>
        <w:t>.</w:t>
      </w:r>
    </w:p>
    <w:p w:rsidR="000A061D" w:rsidRPr="00810474" w:rsidRDefault="000A061D" w:rsidP="000A061D">
      <w:pPr>
        <w:ind w:firstLine="851"/>
        <w:jc w:val="both"/>
        <w:rPr>
          <w:sz w:val="28"/>
          <w:szCs w:val="28"/>
        </w:rPr>
      </w:pPr>
    </w:p>
    <w:p w:rsidR="000A061D" w:rsidRPr="00810474" w:rsidRDefault="001C22C7" w:rsidP="000A061D">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33</w:t>
      </w:r>
      <w:r w:rsidR="000A061D" w:rsidRPr="00810474">
        <w:rPr>
          <w:rFonts w:ascii="Times New Roman" w:hAnsi="Times New Roman"/>
          <w:sz w:val="28"/>
          <w:szCs w:val="28"/>
        </w:rPr>
        <w:t>. Муниципальный служащий</w:t>
      </w:r>
    </w:p>
    <w:p w:rsidR="000A061D" w:rsidRPr="00810474" w:rsidRDefault="000A061D" w:rsidP="000A061D">
      <w:pPr>
        <w:ind w:firstLine="851"/>
        <w:jc w:val="both"/>
        <w:rPr>
          <w:sz w:val="28"/>
          <w:szCs w:val="28"/>
        </w:rPr>
      </w:pPr>
      <w:r w:rsidRPr="00810474">
        <w:rPr>
          <w:sz w:val="28"/>
          <w:szCs w:val="28"/>
        </w:rPr>
        <w:t xml:space="preserve">1. </w:t>
      </w:r>
      <w:proofErr w:type="gramStart"/>
      <w:r w:rsidRPr="00810474">
        <w:rPr>
          <w:sz w:val="28"/>
          <w:szCs w:val="28"/>
        </w:rPr>
        <w:t>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w:t>
      </w:r>
      <w:r w:rsidR="00270A21" w:rsidRPr="00810474">
        <w:rPr>
          <w:sz w:val="28"/>
          <w:szCs w:val="28"/>
        </w:rPr>
        <w:t xml:space="preserve"> марта </w:t>
      </w:r>
      <w:r w:rsidRPr="00810474">
        <w:rPr>
          <w:sz w:val="28"/>
          <w:szCs w:val="28"/>
        </w:rPr>
        <w:t>2007</w:t>
      </w:r>
      <w:r w:rsidR="00270A21" w:rsidRPr="00810474">
        <w:rPr>
          <w:sz w:val="28"/>
          <w:szCs w:val="28"/>
        </w:rPr>
        <w:t xml:space="preserve"> г. № 25-ФЗ «</w:t>
      </w:r>
      <w:r w:rsidRPr="00810474">
        <w:rPr>
          <w:sz w:val="28"/>
          <w:szCs w:val="28"/>
        </w:rPr>
        <w:t>О муниципальной службе в Российской Федера</w:t>
      </w:r>
      <w:r w:rsidR="00270A21" w:rsidRPr="00810474">
        <w:rPr>
          <w:sz w:val="28"/>
          <w:szCs w:val="28"/>
        </w:rPr>
        <w:t>ции»</w:t>
      </w:r>
      <w:r w:rsidRPr="00810474">
        <w:rPr>
          <w:sz w:val="28"/>
          <w:szCs w:val="28"/>
        </w:rPr>
        <w:t xml:space="preserve"> для замещения должностей муниципальной службы при отсутствии обстоятельств, указанных в статье 13 Федерального закона от 02</w:t>
      </w:r>
      <w:r w:rsidR="00270A21" w:rsidRPr="00810474">
        <w:rPr>
          <w:sz w:val="28"/>
          <w:szCs w:val="28"/>
        </w:rPr>
        <w:t xml:space="preserve"> марта </w:t>
      </w:r>
      <w:r w:rsidRPr="00810474">
        <w:rPr>
          <w:sz w:val="28"/>
          <w:szCs w:val="28"/>
        </w:rPr>
        <w:t>2007</w:t>
      </w:r>
      <w:r w:rsidR="00270A21" w:rsidRPr="00810474">
        <w:rPr>
          <w:sz w:val="28"/>
          <w:szCs w:val="28"/>
        </w:rPr>
        <w:t xml:space="preserve"> г.</w:t>
      </w:r>
      <w:r w:rsidRPr="00810474">
        <w:rPr>
          <w:sz w:val="28"/>
          <w:szCs w:val="28"/>
        </w:rPr>
        <w:t xml:space="preserve"> № 25-ФЗ </w:t>
      </w:r>
      <w:r w:rsidR="00270A21" w:rsidRPr="00810474">
        <w:rPr>
          <w:sz w:val="28"/>
          <w:szCs w:val="28"/>
        </w:rPr>
        <w:t>«</w:t>
      </w:r>
      <w:r w:rsidRPr="00810474">
        <w:rPr>
          <w:sz w:val="28"/>
          <w:szCs w:val="28"/>
        </w:rPr>
        <w:t>О муниципальной службе</w:t>
      </w:r>
      <w:proofErr w:type="gramEnd"/>
      <w:r w:rsidRPr="00810474">
        <w:rPr>
          <w:sz w:val="28"/>
          <w:szCs w:val="28"/>
        </w:rPr>
        <w:t xml:space="preserve"> в </w:t>
      </w:r>
      <w:r w:rsidR="00270A21" w:rsidRPr="00810474">
        <w:rPr>
          <w:sz w:val="28"/>
          <w:szCs w:val="28"/>
        </w:rPr>
        <w:t>Российской Федерации»</w:t>
      </w:r>
      <w:r w:rsidRPr="00810474">
        <w:rPr>
          <w:sz w:val="28"/>
          <w:szCs w:val="28"/>
        </w:rPr>
        <w:t xml:space="preserve"> в качестве ограничений, связанных с муниципальной службой.</w:t>
      </w:r>
    </w:p>
    <w:p w:rsidR="000A061D" w:rsidRPr="00810474" w:rsidRDefault="000A061D" w:rsidP="000A061D">
      <w:pPr>
        <w:ind w:firstLine="851"/>
        <w:jc w:val="both"/>
        <w:rPr>
          <w:sz w:val="28"/>
          <w:szCs w:val="28"/>
        </w:rPr>
      </w:pPr>
      <w:r w:rsidRPr="00810474">
        <w:rPr>
          <w:sz w:val="28"/>
          <w:szCs w:val="28"/>
        </w:rPr>
        <w:t xml:space="preserve">2. </w:t>
      </w:r>
      <w:proofErr w:type="gramStart"/>
      <w:r w:rsidRPr="00810474">
        <w:rPr>
          <w:sz w:val="28"/>
          <w:szCs w:val="28"/>
        </w:rPr>
        <w:t xml:space="preserve">При поступлении на муниципальную службу, а также при ее прохождении не допускается установление каких бы </w:t>
      </w:r>
      <w:r w:rsidR="00DD08C0" w:rsidRPr="00810474">
        <w:rPr>
          <w:sz w:val="28"/>
          <w:szCs w:val="28"/>
        </w:rPr>
        <w:t>то ни было прямых или косвенных</w:t>
      </w:r>
      <w:r w:rsidR="00B119F5" w:rsidRPr="00810474">
        <w:rPr>
          <w:sz w:val="28"/>
          <w:szCs w:val="28"/>
        </w:rPr>
        <w:t xml:space="preserve"> </w:t>
      </w:r>
      <w:r w:rsidR="00C86628" w:rsidRPr="00810474">
        <w:rPr>
          <w:sz w:val="28"/>
          <w:szCs w:val="28"/>
        </w:rPr>
        <w:t>ограничений,</w:t>
      </w:r>
      <w:r w:rsidRPr="00810474">
        <w:rPr>
          <w:sz w:val="28"/>
          <w:szCs w:val="28"/>
        </w:rPr>
        <w:t xml:space="preserve">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0A061D" w:rsidRPr="00810474" w:rsidRDefault="000A061D" w:rsidP="000A061D">
      <w:pPr>
        <w:ind w:firstLine="851"/>
        <w:jc w:val="both"/>
        <w:rPr>
          <w:sz w:val="28"/>
          <w:szCs w:val="28"/>
        </w:rPr>
      </w:pPr>
      <w:r w:rsidRPr="00810474">
        <w:rPr>
          <w:sz w:val="28"/>
          <w:szCs w:val="28"/>
        </w:rPr>
        <w:t xml:space="preserve">3. Поступление гражданина на муниципальную службу осуществляется </w:t>
      </w:r>
      <w:proofErr w:type="gramStart"/>
      <w:r w:rsidRPr="00810474">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810474">
        <w:rPr>
          <w:sz w:val="28"/>
          <w:szCs w:val="28"/>
        </w:rPr>
        <w:t xml:space="preserve"> с учетом особенностей, предусмотренных Федеральным законом от 02</w:t>
      </w:r>
      <w:r w:rsidR="00270A21" w:rsidRPr="00810474">
        <w:rPr>
          <w:sz w:val="28"/>
          <w:szCs w:val="28"/>
        </w:rPr>
        <w:t xml:space="preserve"> марта </w:t>
      </w:r>
      <w:r w:rsidRPr="00810474">
        <w:rPr>
          <w:sz w:val="28"/>
          <w:szCs w:val="28"/>
        </w:rPr>
        <w:t>2007</w:t>
      </w:r>
      <w:r w:rsidR="00270A21" w:rsidRPr="00810474">
        <w:rPr>
          <w:sz w:val="28"/>
          <w:szCs w:val="28"/>
        </w:rPr>
        <w:t xml:space="preserve"> г.</w:t>
      </w:r>
      <w:r w:rsidRPr="00810474">
        <w:rPr>
          <w:sz w:val="28"/>
          <w:szCs w:val="28"/>
        </w:rPr>
        <w:t xml:space="preserve"> </w:t>
      </w:r>
      <w:r w:rsidR="00270A21" w:rsidRPr="00810474">
        <w:rPr>
          <w:sz w:val="28"/>
          <w:szCs w:val="28"/>
        </w:rPr>
        <w:t xml:space="preserve">      </w:t>
      </w:r>
      <w:r w:rsidRPr="00810474">
        <w:rPr>
          <w:sz w:val="28"/>
          <w:szCs w:val="28"/>
        </w:rPr>
        <w:t xml:space="preserve">№ 25-ФЗ </w:t>
      </w:r>
      <w:r w:rsidR="00270A21" w:rsidRPr="00810474">
        <w:rPr>
          <w:sz w:val="28"/>
          <w:szCs w:val="28"/>
        </w:rPr>
        <w:t>«</w:t>
      </w:r>
      <w:r w:rsidRPr="00810474">
        <w:rPr>
          <w:sz w:val="28"/>
          <w:szCs w:val="28"/>
        </w:rPr>
        <w:t>О муниципальной службе в Российской Федерации</w:t>
      </w:r>
      <w:r w:rsidR="00270A21" w:rsidRPr="00810474">
        <w:rPr>
          <w:sz w:val="28"/>
          <w:szCs w:val="28"/>
        </w:rPr>
        <w:t>»</w:t>
      </w:r>
      <w:r w:rsidRPr="00810474">
        <w:rPr>
          <w:sz w:val="28"/>
          <w:szCs w:val="28"/>
        </w:rPr>
        <w:t>.</w:t>
      </w:r>
    </w:p>
    <w:p w:rsidR="000A061D" w:rsidRPr="00810474" w:rsidRDefault="000A061D" w:rsidP="000A061D">
      <w:pPr>
        <w:ind w:firstLine="851"/>
        <w:jc w:val="both"/>
        <w:rPr>
          <w:sz w:val="28"/>
          <w:szCs w:val="28"/>
        </w:rPr>
      </w:pPr>
      <w:r w:rsidRPr="00810474">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0A061D" w:rsidRPr="00810474" w:rsidRDefault="000A061D" w:rsidP="000A061D">
      <w:pPr>
        <w:ind w:firstLine="851"/>
        <w:jc w:val="both"/>
        <w:rPr>
          <w:sz w:val="28"/>
          <w:szCs w:val="28"/>
        </w:rPr>
      </w:pPr>
      <w:r w:rsidRPr="00810474">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0A061D" w:rsidRPr="00810474" w:rsidRDefault="000A061D" w:rsidP="000A061D">
      <w:pPr>
        <w:ind w:firstLine="851"/>
        <w:jc w:val="both"/>
        <w:rPr>
          <w:sz w:val="28"/>
          <w:szCs w:val="28"/>
        </w:rPr>
      </w:pPr>
      <w:r w:rsidRPr="00810474">
        <w:rPr>
          <w:sz w:val="28"/>
          <w:szCs w:val="28"/>
        </w:rPr>
        <w:t xml:space="preserve">5. Лица, исполняющие обязанности по техническому обеспечению </w:t>
      </w:r>
      <w:r w:rsidRPr="00810474">
        <w:rPr>
          <w:sz w:val="28"/>
          <w:szCs w:val="28"/>
        </w:rPr>
        <w:lastRenderedPageBreak/>
        <w:t>деятельности органов местного самоуправления, не замещают должности муниципальной службы и не являются муниципальными служащими.</w:t>
      </w:r>
    </w:p>
    <w:p w:rsidR="000A061D" w:rsidRPr="00810474" w:rsidRDefault="000A061D" w:rsidP="000A061D">
      <w:pPr>
        <w:pStyle w:val="a5"/>
        <w:suppressAutoHyphens w:val="0"/>
        <w:spacing w:after="0"/>
        <w:ind w:right="-2" w:firstLine="851"/>
        <w:jc w:val="both"/>
        <w:rPr>
          <w:b/>
          <w:sz w:val="28"/>
          <w:szCs w:val="28"/>
        </w:rPr>
      </w:pPr>
    </w:p>
    <w:p w:rsidR="00307F8E" w:rsidRPr="00810474" w:rsidRDefault="00263AC7" w:rsidP="000A061D">
      <w:pPr>
        <w:pStyle w:val="a5"/>
        <w:suppressAutoHyphens w:val="0"/>
        <w:spacing w:after="0"/>
        <w:ind w:right="-2" w:firstLine="851"/>
        <w:jc w:val="both"/>
        <w:rPr>
          <w:b/>
          <w:sz w:val="28"/>
          <w:szCs w:val="28"/>
        </w:rPr>
      </w:pPr>
      <w:r w:rsidRPr="00810474">
        <w:rPr>
          <w:b/>
          <w:sz w:val="28"/>
          <w:szCs w:val="28"/>
        </w:rPr>
        <w:t>Статья </w:t>
      </w:r>
      <w:r w:rsidR="001C22C7" w:rsidRPr="00810474">
        <w:rPr>
          <w:b/>
          <w:sz w:val="28"/>
          <w:szCs w:val="28"/>
        </w:rPr>
        <w:t>34</w:t>
      </w:r>
      <w:r w:rsidRPr="00810474">
        <w:rPr>
          <w:b/>
          <w:sz w:val="28"/>
          <w:szCs w:val="28"/>
        </w:rPr>
        <w:t>. </w:t>
      </w:r>
      <w:r w:rsidR="000A061D" w:rsidRPr="00810474">
        <w:rPr>
          <w:b/>
          <w:sz w:val="28"/>
          <w:szCs w:val="28"/>
        </w:rPr>
        <w:t xml:space="preserve">Основные права и основные обязанности </w:t>
      </w:r>
      <w:r w:rsidR="003F2C3A" w:rsidRPr="00810474">
        <w:rPr>
          <w:b/>
          <w:sz w:val="28"/>
          <w:szCs w:val="28"/>
        </w:rPr>
        <w:t xml:space="preserve">                    </w:t>
      </w:r>
      <w:r w:rsidR="000A061D" w:rsidRPr="00810474">
        <w:rPr>
          <w:b/>
          <w:sz w:val="28"/>
          <w:szCs w:val="28"/>
        </w:rPr>
        <w:t>муниципального служащего, ограничения и запреты,</w:t>
      </w:r>
      <w:r w:rsidR="003F2C3A" w:rsidRPr="00810474">
        <w:rPr>
          <w:b/>
          <w:sz w:val="28"/>
          <w:szCs w:val="28"/>
        </w:rPr>
        <w:t xml:space="preserve">  </w:t>
      </w:r>
      <w:r w:rsidR="000A061D" w:rsidRPr="00810474">
        <w:rPr>
          <w:b/>
          <w:sz w:val="28"/>
          <w:szCs w:val="28"/>
        </w:rPr>
        <w:t>связанные с муниципальной службой</w:t>
      </w:r>
    </w:p>
    <w:p w:rsidR="000A061D" w:rsidRPr="00810474" w:rsidRDefault="000A061D" w:rsidP="000A061D">
      <w:pPr>
        <w:pStyle w:val="a5"/>
        <w:suppressAutoHyphens w:val="0"/>
        <w:spacing w:after="0"/>
        <w:ind w:right="-2" w:firstLine="851"/>
        <w:jc w:val="both"/>
        <w:rPr>
          <w:sz w:val="28"/>
          <w:szCs w:val="28"/>
        </w:rPr>
      </w:pPr>
      <w:r w:rsidRPr="00810474">
        <w:rPr>
          <w:sz w:val="28"/>
          <w:szCs w:val="28"/>
        </w:rPr>
        <w:t>Основные права и обязанности муниципального служащего, ограничения и запреты,</w:t>
      </w:r>
      <w:r w:rsidRPr="00810474">
        <w:rPr>
          <w:b/>
          <w:sz w:val="28"/>
          <w:szCs w:val="28"/>
        </w:rPr>
        <w:t xml:space="preserve"> </w:t>
      </w:r>
      <w:r w:rsidRPr="00810474">
        <w:rPr>
          <w:sz w:val="28"/>
          <w:szCs w:val="28"/>
        </w:rPr>
        <w:t>связанные с муниципальной службой, устанавливаются Федеральным законом от 02</w:t>
      </w:r>
      <w:r w:rsidR="00270A21" w:rsidRPr="00810474">
        <w:rPr>
          <w:sz w:val="28"/>
          <w:szCs w:val="28"/>
        </w:rPr>
        <w:t xml:space="preserve"> марта </w:t>
      </w:r>
      <w:r w:rsidRPr="00810474">
        <w:rPr>
          <w:sz w:val="28"/>
          <w:szCs w:val="28"/>
        </w:rPr>
        <w:t xml:space="preserve">2007 </w:t>
      </w:r>
      <w:r w:rsidR="00F5269D" w:rsidRPr="00810474">
        <w:rPr>
          <w:sz w:val="28"/>
          <w:szCs w:val="28"/>
        </w:rPr>
        <w:t xml:space="preserve">г. </w:t>
      </w:r>
      <w:r w:rsidRPr="00810474">
        <w:rPr>
          <w:sz w:val="28"/>
          <w:szCs w:val="28"/>
        </w:rPr>
        <w:t xml:space="preserve">№ 25-ФЗ </w:t>
      </w:r>
      <w:r w:rsidR="00F5269D" w:rsidRPr="00810474">
        <w:rPr>
          <w:sz w:val="28"/>
          <w:szCs w:val="28"/>
        </w:rPr>
        <w:t>«</w:t>
      </w:r>
      <w:r w:rsidRPr="00810474">
        <w:rPr>
          <w:sz w:val="28"/>
          <w:szCs w:val="28"/>
        </w:rPr>
        <w:t>О муниципальной службе в Российской Федерации</w:t>
      </w:r>
      <w:r w:rsidR="00F5269D" w:rsidRPr="00810474">
        <w:rPr>
          <w:sz w:val="28"/>
          <w:szCs w:val="28"/>
        </w:rPr>
        <w:t>»</w:t>
      </w:r>
      <w:r w:rsidRPr="00810474">
        <w:rPr>
          <w:sz w:val="28"/>
          <w:szCs w:val="28"/>
        </w:rPr>
        <w:t>, Законом Краснодарского края от 08</w:t>
      </w:r>
      <w:r w:rsidR="00F5269D" w:rsidRPr="00810474">
        <w:rPr>
          <w:sz w:val="28"/>
          <w:szCs w:val="28"/>
        </w:rPr>
        <w:t xml:space="preserve"> июня </w:t>
      </w:r>
      <w:r w:rsidRPr="00810474">
        <w:rPr>
          <w:sz w:val="28"/>
          <w:szCs w:val="28"/>
        </w:rPr>
        <w:t>2007</w:t>
      </w:r>
      <w:r w:rsidR="00F5269D" w:rsidRPr="00810474">
        <w:rPr>
          <w:sz w:val="28"/>
          <w:szCs w:val="28"/>
        </w:rPr>
        <w:t xml:space="preserve"> г.</w:t>
      </w:r>
      <w:r w:rsidRPr="00810474">
        <w:rPr>
          <w:sz w:val="28"/>
          <w:szCs w:val="28"/>
        </w:rPr>
        <w:t xml:space="preserve"> </w:t>
      </w:r>
      <w:r w:rsidR="00F5269D" w:rsidRPr="00810474">
        <w:rPr>
          <w:sz w:val="28"/>
          <w:szCs w:val="28"/>
        </w:rPr>
        <w:t xml:space="preserve">       № 1244-КЗ «</w:t>
      </w:r>
      <w:r w:rsidRPr="00810474">
        <w:rPr>
          <w:sz w:val="28"/>
          <w:szCs w:val="28"/>
        </w:rPr>
        <w:t>О муниципальной службе в Краснодарском крае</w:t>
      </w:r>
      <w:r w:rsidR="00F5269D" w:rsidRPr="00810474">
        <w:rPr>
          <w:sz w:val="28"/>
          <w:szCs w:val="28"/>
        </w:rPr>
        <w:t>»</w:t>
      </w:r>
      <w:r w:rsidRPr="00810474">
        <w:rPr>
          <w:sz w:val="28"/>
          <w:szCs w:val="28"/>
        </w:rPr>
        <w:t>.</w:t>
      </w:r>
    </w:p>
    <w:p w:rsidR="000A061D" w:rsidRPr="00810474" w:rsidRDefault="000A061D" w:rsidP="000A061D">
      <w:pPr>
        <w:ind w:firstLine="851"/>
        <w:jc w:val="both"/>
        <w:rPr>
          <w:sz w:val="28"/>
          <w:szCs w:val="28"/>
        </w:rPr>
      </w:pPr>
    </w:p>
    <w:p w:rsidR="000A061D" w:rsidRPr="00810474" w:rsidRDefault="001C22C7" w:rsidP="000A061D">
      <w:pPr>
        <w:pStyle w:val="2"/>
        <w:keepNext w:val="0"/>
        <w:suppressAutoHyphens w:val="0"/>
        <w:spacing w:before="0" w:after="0"/>
        <w:ind w:firstLine="851"/>
        <w:rPr>
          <w:rFonts w:ascii="Times New Roman" w:hAnsi="Times New Roman"/>
          <w:b w:val="0"/>
          <w:sz w:val="28"/>
          <w:szCs w:val="28"/>
        </w:rPr>
      </w:pPr>
      <w:r w:rsidRPr="00810474">
        <w:rPr>
          <w:rFonts w:ascii="Times New Roman" w:hAnsi="Times New Roman"/>
          <w:sz w:val="28"/>
          <w:szCs w:val="28"/>
        </w:rPr>
        <w:t>Статья 35</w:t>
      </w:r>
      <w:r w:rsidR="000A061D" w:rsidRPr="00810474">
        <w:rPr>
          <w:rFonts w:ascii="Times New Roman" w:hAnsi="Times New Roman"/>
          <w:sz w:val="28"/>
          <w:szCs w:val="28"/>
        </w:rPr>
        <w:t>. Гарантии для муниципального служащего</w:t>
      </w:r>
      <w:r w:rsidR="000A061D" w:rsidRPr="00810474">
        <w:rPr>
          <w:rFonts w:ascii="Times New Roman" w:hAnsi="Times New Roman"/>
          <w:b w:val="0"/>
          <w:sz w:val="28"/>
          <w:szCs w:val="28"/>
        </w:rPr>
        <w:t xml:space="preserve"> </w:t>
      </w:r>
    </w:p>
    <w:p w:rsidR="000A061D" w:rsidRPr="00810474" w:rsidRDefault="000A061D" w:rsidP="000A061D">
      <w:pPr>
        <w:pStyle w:val="a5"/>
        <w:suppressAutoHyphens w:val="0"/>
        <w:spacing w:after="0"/>
        <w:ind w:right="-2" w:firstLine="851"/>
        <w:jc w:val="both"/>
        <w:rPr>
          <w:sz w:val="28"/>
          <w:szCs w:val="28"/>
        </w:rPr>
      </w:pPr>
      <w:r w:rsidRPr="00810474">
        <w:rPr>
          <w:sz w:val="28"/>
          <w:szCs w:val="28"/>
        </w:rPr>
        <w:t>Гарантии, предоставляемые муниципальному служащему, устанавливаются Федеральным законом от 02</w:t>
      </w:r>
      <w:r w:rsidR="00F5269D" w:rsidRPr="00810474">
        <w:rPr>
          <w:sz w:val="28"/>
          <w:szCs w:val="28"/>
        </w:rPr>
        <w:t xml:space="preserve"> марта </w:t>
      </w:r>
      <w:r w:rsidRPr="00810474">
        <w:rPr>
          <w:sz w:val="28"/>
          <w:szCs w:val="28"/>
        </w:rPr>
        <w:t>2007</w:t>
      </w:r>
      <w:r w:rsidR="00F5269D" w:rsidRPr="00810474">
        <w:rPr>
          <w:sz w:val="28"/>
          <w:szCs w:val="28"/>
        </w:rPr>
        <w:t xml:space="preserve"> г.</w:t>
      </w:r>
      <w:r w:rsidRPr="00810474">
        <w:rPr>
          <w:sz w:val="28"/>
          <w:szCs w:val="28"/>
        </w:rPr>
        <w:t xml:space="preserve"> № 25-ФЗ </w:t>
      </w:r>
      <w:r w:rsidR="00F5269D" w:rsidRPr="00810474">
        <w:rPr>
          <w:sz w:val="28"/>
          <w:szCs w:val="28"/>
        </w:rPr>
        <w:t>«</w:t>
      </w:r>
      <w:r w:rsidRPr="00810474">
        <w:rPr>
          <w:sz w:val="28"/>
          <w:szCs w:val="28"/>
        </w:rPr>
        <w:t>О муниципальной службе в Российской Федерации</w:t>
      </w:r>
      <w:r w:rsidR="00F5269D" w:rsidRPr="00810474">
        <w:rPr>
          <w:sz w:val="28"/>
          <w:szCs w:val="28"/>
        </w:rPr>
        <w:t>»</w:t>
      </w:r>
      <w:r w:rsidRPr="00810474">
        <w:rPr>
          <w:sz w:val="28"/>
          <w:szCs w:val="28"/>
        </w:rPr>
        <w:t xml:space="preserve">, Законом Краснодарского края от </w:t>
      </w:r>
      <w:r w:rsidR="00F5269D" w:rsidRPr="00810474">
        <w:rPr>
          <w:sz w:val="28"/>
          <w:szCs w:val="28"/>
        </w:rPr>
        <w:t>08 июня 2007 г. № 1244-КЗ «</w:t>
      </w:r>
      <w:r w:rsidRPr="00810474">
        <w:rPr>
          <w:sz w:val="28"/>
          <w:szCs w:val="28"/>
        </w:rPr>
        <w:t>О муниципальной службе в Краснодарском крае</w:t>
      </w:r>
      <w:r w:rsidR="00F5269D" w:rsidRPr="00810474">
        <w:rPr>
          <w:sz w:val="28"/>
          <w:szCs w:val="28"/>
        </w:rPr>
        <w:t>»</w:t>
      </w:r>
      <w:r w:rsidRPr="00810474">
        <w:rPr>
          <w:sz w:val="28"/>
          <w:szCs w:val="28"/>
        </w:rPr>
        <w:t xml:space="preserve">. </w:t>
      </w:r>
    </w:p>
    <w:p w:rsidR="000A061D" w:rsidRPr="00810474" w:rsidRDefault="000A061D" w:rsidP="000A061D">
      <w:pPr>
        <w:pStyle w:val="a5"/>
        <w:suppressAutoHyphens w:val="0"/>
        <w:spacing w:after="0"/>
        <w:ind w:firstLine="851"/>
        <w:jc w:val="both"/>
        <w:rPr>
          <w:b/>
          <w:strike/>
          <w:sz w:val="28"/>
          <w:szCs w:val="28"/>
        </w:rPr>
      </w:pPr>
    </w:p>
    <w:p w:rsidR="000A061D" w:rsidRPr="00810474" w:rsidRDefault="00263AC7" w:rsidP="000A061D">
      <w:pPr>
        <w:ind w:firstLine="851"/>
        <w:jc w:val="both"/>
        <w:rPr>
          <w:b/>
          <w:sz w:val="28"/>
          <w:szCs w:val="28"/>
        </w:rPr>
      </w:pPr>
      <w:r w:rsidRPr="00810474">
        <w:rPr>
          <w:b/>
          <w:sz w:val="28"/>
          <w:szCs w:val="28"/>
        </w:rPr>
        <w:t>Статья </w:t>
      </w:r>
      <w:r w:rsidR="001C22C7" w:rsidRPr="00810474">
        <w:rPr>
          <w:b/>
          <w:sz w:val="28"/>
          <w:szCs w:val="28"/>
        </w:rPr>
        <w:t>36</w:t>
      </w:r>
      <w:r w:rsidR="007040AB" w:rsidRPr="00810474">
        <w:rPr>
          <w:b/>
          <w:sz w:val="28"/>
          <w:szCs w:val="28"/>
        </w:rPr>
        <w:t>. </w:t>
      </w:r>
      <w:r w:rsidR="000A061D" w:rsidRPr="00810474">
        <w:rPr>
          <w:b/>
          <w:sz w:val="28"/>
          <w:szCs w:val="28"/>
        </w:rPr>
        <w:t xml:space="preserve">Основания для расторжения трудового договора с </w:t>
      </w:r>
      <w:r w:rsidR="003F2C3A" w:rsidRPr="00810474">
        <w:rPr>
          <w:b/>
          <w:sz w:val="28"/>
          <w:szCs w:val="28"/>
        </w:rPr>
        <w:t xml:space="preserve">                    </w:t>
      </w:r>
      <w:r w:rsidR="000A061D" w:rsidRPr="00810474">
        <w:rPr>
          <w:b/>
          <w:sz w:val="28"/>
          <w:szCs w:val="28"/>
        </w:rPr>
        <w:t>муниципальным служащим</w:t>
      </w:r>
    </w:p>
    <w:p w:rsidR="000A061D" w:rsidRPr="00810474" w:rsidRDefault="000A061D" w:rsidP="000A061D">
      <w:pPr>
        <w:ind w:firstLine="851"/>
        <w:jc w:val="both"/>
        <w:rPr>
          <w:sz w:val="28"/>
          <w:szCs w:val="28"/>
        </w:rPr>
      </w:pPr>
      <w:r w:rsidRPr="00810474">
        <w:rPr>
          <w:sz w:val="28"/>
          <w:szCs w:val="28"/>
        </w:rPr>
        <w:t xml:space="preserve">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w:t>
      </w:r>
      <w:proofErr w:type="gramStart"/>
      <w:r w:rsidRPr="00810474">
        <w:rPr>
          <w:sz w:val="28"/>
          <w:szCs w:val="28"/>
        </w:rPr>
        <w:t>быть</w:t>
      </w:r>
      <w:proofErr w:type="gramEnd"/>
      <w:r w:rsidRPr="00810474">
        <w:rPr>
          <w:sz w:val="28"/>
          <w:szCs w:val="28"/>
        </w:rPr>
        <w:t xml:space="preserve"> также расторгнут по инициативе руководителя органа местного самоуправления в случаях, установленных Федеральным законом от 02</w:t>
      </w:r>
      <w:r w:rsidR="00F5269D" w:rsidRPr="00810474">
        <w:rPr>
          <w:sz w:val="28"/>
          <w:szCs w:val="28"/>
        </w:rPr>
        <w:t xml:space="preserve"> марта 2</w:t>
      </w:r>
      <w:r w:rsidRPr="00810474">
        <w:rPr>
          <w:sz w:val="28"/>
          <w:szCs w:val="28"/>
        </w:rPr>
        <w:t>007</w:t>
      </w:r>
      <w:r w:rsidR="00F5269D" w:rsidRPr="00810474">
        <w:rPr>
          <w:sz w:val="28"/>
          <w:szCs w:val="28"/>
        </w:rPr>
        <w:t xml:space="preserve"> г.</w:t>
      </w:r>
      <w:r w:rsidRPr="00810474">
        <w:rPr>
          <w:sz w:val="28"/>
          <w:szCs w:val="28"/>
        </w:rPr>
        <w:t xml:space="preserve"> № 25-ФЗ </w:t>
      </w:r>
      <w:r w:rsidR="00F5269D" w:rsidRPr="00810474">
        <w:rPr>
          <w:sz w:val="28"/>
          <w:szCs w:val="28"/>
        </w:rPr>
        <w:t>«</w:t>
      </w:r>
      <w:r w:rsidRPr="00810474">
        <w:rPr>
          <w:sz w:val="28"/>
          <w:szCs w:val="28"/>
        </w:rPr>
        <w:t>О муниципальной службе в Российской Федерации</w:t>
      </w:r>
      <w:r w:rsidR="00F5269D" w:rsidRPr="00810474">
        <w:rPr>
          <w:sz w:val="28"/>
          <w:szCs w:val="28"/>
        </w:rPr>
        <w:t>»</w:t>
      </w:r>
      <w:r w:rsidRPr="00810474">
        <w:rPr>
          <w:sz w:val="28"/>
          <w:szCs w:val="28"/>
        </w:rPr>
        <w:t xml:space="preserve">, Законом Краснодарского края от </w:t>
      </w:r>
      <w:r w:rsidR="00F5269D" w:rsidRPr="00810474">
        <w:rPr>
          <w:sz w:val="28"/>
          <w:szCs w:val="28"/>
        </w:rPr>
        <w:t>08 июня 2007 г. № 1244-КЗ «</w:t>
      </w:r>
      <w:r w:rsidRPr="00810474">
        <w:rPr>
          <w:sz w:val="28"/>
          <w:szCs w:val="28"/>
        </w:rPr>
        <w:t>О муниципаль</w:t>
      </w:r>
      <w:r w:rsidR="00F5269D" w:rsidRPr="00810474">
        <w:rPr>
          <w:sz w:val="28"/>
          <w:szCs w:val="28"/>
        </w:rPr>
        <w:t>ной службе в Краснодарском крае»</w:t>
      </w:r>
      <w:r w:rsidRPr="00810474">
        <w:rPr>
          <w:sz w:val="28"/>
          <w:szCs w:val="28"/>
        </w:rPr>
        <w:t>.</w:t>
      </w:r>
    </w:p>
    <w:p w:rsidR="00307F8E" w:rsidRPr="00810474" w:rsidRDefault="00307F8E" w:rsidP="00EA2600">
      <w:pPr>
        <w:jc w:val="both"/>
        <w:rPr>
          <w:sz w:val="28"/>
          <w:szCs w:val="28"/>
        </w:rPr>
      </w:pPr>
    </w:p>
    <w:p w:rsidR="00D21644" w:rsidRPr="00810474" w:rsidRDefault="00D21644" w:rsidP="00D21644">
      <w:pPr>
        <w:tabs>
          <w:tab w:val="left" w:pos="0"/>
        </w:tabs>
        <w:jc w:val="center"/>
        <w:rPr>
          <w:rFonts w:eastAsia="Calibri"/>
          <w:b/>
          <w:sz w:val="28"/>
          <w:szCs w:val="28"/>
          <w:lang w:eastAsia="ru-RU"/>
        </w:rPr>
      </w:pPr>
      <w:r w:rsidRPr="00810474">
        <w:rPr>
          <w:b/>
          <w:caps/>
          <w:sz w:val="28"/>
          <w:szCs w:val="28"/>
        </w:rPr>
        <w:t xml:space="preserve">ГЛАВА 4. </w:t>
      </w:r>
      <w:r w:rsidRPr="00810474">
        <w:rPr>
          <w:rFonts w:eastAsia="Calibri"/>
          <w:b/>
          <w:sz w:val="28"/>
          <w:szCs w:val="28"/>
          <w:lang w:eastAsia="ru-RU"/>
        </w:rPr>
        <w:t xml:space="preserve">ФУНКЦИОНАЛЬНЫЕ ОСНОВЫ </w:t>
      </w:r>
    </w:p>
    <w:p w:rsidR="00D21644" w:rsidRPr="00810474" w:rsidRDefault="00D21644" w:rsidP="00D21644">
      <w:pPr>
        <w:tabs>
          <w:tab w:val="left" w:pos="0"/>
        </w:tabs>
        <w:jc w:val="center"/>
        <w:rPr>
          <w:b/>
          <w:caps/>
          <w:sz w:val="28"/>
          <w:szCs w:val="28"/>
        </w:rPr>
      </w:pPr>
      <w:r w:rsidRPr="00810474">
        <w:rPr>
          <w:rFonts w:eastAsia="Calibri"/>
          <w:b/>
          <w:sz w:val="28"/>
          <w:szCs w:val="28"/>
          <w:lang w:eastAsia="ru-RU"/>
        </w:rPr>
        <w:t>ОРГАНИЗАЦИИ МЕСТНОГО САМОУПРАВЛЕНИЯ</w:t>
      </w:r>
    </w:p>
    <w:p w:rsidR="00307F8E" w:rsidRPr="00810474" w:rsidRDefault="00307F8E" w:rsidP="00EA2600">
      <w:pPr>
        <w:tabs>
          <w:tab w:val="left" w:pos="0"/>
        </w:tabs>
        <w:rPr>
          <w:b/>
          <w:caps/>
          <w:sz w:val="28"/>
          <w:szCs w:val="28"/>
        </w:rPr>
      </w:pPr>
    </w:p>
    <w:p w:rsidR="00D21644" w:rsidRPr="00810474" w:rsidRDefault="007040AB" w:rsidP="00D21644">
      <w:pPr>
        <w:pStyle w:val="aaanao"/>
        <w:suppressAutoHyphens w:val="0"/>
        <w:ind w:firstLine="851"/>
        <w:jc w:val="both"/>
        <w:rPr>
          <w:b/>
          <w:sz w:val="28"/>
          <w:szCs w:val="28"/>
        </w:rPr>
      </w:pPr>
      <w:r w:rsidRPr="00810474">
        <w:rPr>
          <w:b/>
          <w:sz w:val="28"/>
          <w:szCs w:val="28"/>
        </w:rPr>
        <w:t>Статья </w:t>
      </w:r>
      <w:r w:rsidR="001C22C7" w:rsidRPr="00810474">
        <w:rPr>
          <w:b/>
          <w:sz w:val="28"/>
          <w:szCs w:val="28"/>
        </w:rPr>
        <w:t>37</w:t>
      </w:r>
      <w:r w:rsidRPr="00810474">
        <w:rPr>
          <w:b/>
          <w:sz w:val="28"/>
          <w:szCs w:val="28"/>
        </w:rPr>
        <w:t>. </w:t>
      </w:r>
      <w:r w:rsidR="00D21644" w:rsidRPr="00810474">
        <w:rPr>
          <w:b/>
          <w:sz w:val="28"/>
          <w:szCs w:val="28"/>
        </w:rPr>
        <w:t>В</w:t>
      </w:r>
      <w:r w:rsidR="00D21644" w:rsidRPr="00810474">
        <w:rPr>
          <w:rFonts w:eastAsia="Calibri"/>
          <w:b/>
          <w:kern w:val="0"/>
          <w:sz w:val="28"/>
          <w:szCs w:val="28"/>
          <w:lang w:eastAsia="ru-RU"/>
        </w:rPr>
        <w:t>опросы местного значения</w:t>
      </w:r>
      <w:r w:rsidR="00D21644" w:rsidRPr="00810474">
        <w:rPr>
          <w:rFonts w:eastAsia="Calibri"/>
          <w:kern w:val="0"/>
          <w:sz w:val="28"/>
          <w:szCs w:val="28"/>
          <w:lang w:eastAsia="ru-RU"/>
        </w:rPr>
        <w:t xml:space="preserve"> </w:t>
      </w:r>
      <w:r w:rsidR="00DE0324" w:rsidRPr="00810474">
        <w:rPr>
          <w:b/>
          <w:sz w:val="28"/>
          <w:szCs w:val="28"/>
        </w:rPr>
        <w:t xml:space="preserve">муниципального </w:t>
      </w:r>
      <w:r w:rsidR="003F2C3A" w:rsidRPr="00810474">
        <w:rPr>
          <w:b/>
          <w:sz w:val="28"/>
          <w:szCs w:val="28"/>
        </w:rPr>
        <w:t xml:space="preserve">                     </w:t>
      </w:r>
      <w:r w:rsidR="00DE0324" w:rsidRPr="00810474">
        <w:rPr>
          <w:b/>
          <w:sz w:val="28"/>
          <w:szCs w:val="28"/>
        </w:rPr>
        <w:t>образования</w:t>
      </w:r>
      <w:r w:rsidR="00D21644" w:rsidRPr="00810474">
        <w:rPr>
          <w:b/>
          <w:sz w:val="28"/>
          <w:szCs w:val="28"/>
        </w:rPr>
        <w:t xml:space="preserve"> </w:t>
      </w:r>
      <w:r w:rsidR="00F5269D" w:rsidRPr="00810474">
        <w:rPr>
          <w:b/>
          <w:sz w:val="28"/>
          <w:szCs w:val="28"/>
        </w:rPr>
        <w:t>Ейский</w:t>
      </w:r>
      <w:r w:rsidR="00C87CD6" w:rsidRPr="00810474">
        <w:rPr>
          <w:sz w:val="28"/>
          <w:szCs w:val="28"/>
        </w:rPr>
        <w:t xml:space="preserve"> </w:t>
      </w:r>
      <w:r w:rsidR="00DE0324" w:rsidRPr="00810474">
        <w:rPr>
          <w:b/>
          <w:sz w:val="28"/>
          <w:szCs w:val="28"/>
        </w:rPr>
        <w:t>район</w:t>
      </w:r>
    </w:p>
    <w:p w:rsidR="00D21644" w:rsidRPr="00810474" w:rsidRDefault="0065400B" w:rsidP="00D21644">
      <w:pPr>
        <w:pStyle w:val="ConsNormal0"/>
        <w:suppressAutoHyphens w:val="0"/>
        <w:ind w:firstLine="851"/>
        <w:jc w:val="both"/>
      </w:pPr>
      <w:r w:rsidRPr="00810474">
        <w:rPr>
          <w:rFonts w:ascii="Times New Roman" w:hAnsi="Times New Roman" w:cs="Times New Roman"/>
          <w:sz w:val="28"/>
          <w:szCs w:val="28"/>
        </w:rPr>
        <w:t xml:space="preserve">1. </w:t>
      </w:r>
      <w:r w:rsidR="00D21644" w:rsidRPr="00810474">
        <w:rPr>
          <w:rFonts w:ascii="Times New Roman" w:hAnsi="Times New Roman" w:cs="Times New Roman"/>
          <w:sz w:val="28"/>
          <w:szCs w:val="28"/>
        </w:rPr>
        <w:t xml:space="preserve">К </w:t>
      </w:r>
      <w:r w:rsidR="00D21644" w:rsidRPr="00810474">
        <w:rPr>
          <w:rFonts w:ascii="Times New Roman" w:eastAsia="Calibri" w:hAnsi="Times New Roman" w:cs="Times New Roman"/>
          <w:kern w:val="0"/>
          <w:sz w:val="28"/>
          <w:szCs w:val="28"/>
          <w:lang w:eastAsia="ru-RU"/>
        </w:rPr>
        <w:t xml:space="preserve">вопросам местного значения муниципального образования </w:t>
      </w:r>
      <w:r w:rsidR="00F5269D" w:rsidRPr="00810474">
        <w:rPr>
          <w:rFonts w:ascii="Times New Roman" w:eastAsia="Calibri" w:hAnsi="Times New Roman" w:cs="Times New Roman"/>
          <w:kern w:val="0"/>
          <w:sz w:val="28"/>
          <w:szCs w:val="28"/>
          <w:lang w:eastAsia="ru-RU"/>
        </w:rPr>
        <w:t>Ейский</w:t>
      </w:r>
      <w:r w:rsidR="00D21644" w:rsidRPr="00810474">
        <w:rPr>
          <w:rFonts w:ascii="Times New Roman" w:eastAsia="Calibri" w:hAnsi="Times New Roman" w:cs="Times New Roman"/>
          <w:kern w:val="0"/>
          <w:sz w:val="28"/>
          <w:szCs w:val="28"/>
          <w:lang w:eastAsia="ru-RU"/>
        </w:rPr>
        <w:t xml:space="preserve"> </w:t>
      </w:r>
      <w:r w:rsidR="00DE0324" w:rsidRPr="00810474">
        <w:rPr>
          <w:rFonts w:ascii="Times New Roman" w:eastAsia="Calibri" w:hAnsi="Times New Roman" w:cs="Times New Roman"/>
          <w:kern w:val="0"/>
          <w:sz w:val="28"/>
          <w:szCs w:val="28"/>
          <w:lang w:eastAsia="ru-RU"/>
        </w:rPr>
        <w:t xml:space="preserve">район </w:t>
      </w:r>
      <w:r w:rsidR="00D21644" w:rsidRPr="00810474">
        <w:rPr>
          <w:rFonts w:ascii="Times New Roman" w:hAnsi="Times New Roman" w:cs="Times New Roman"/>
          <w:sz w:val="28"/>
          <w:szCs w:val="28"/>
        </w:rPr>
        <w:t xml:space="preserve">относятся вопросы, </w:t>
      </w:r>
      <w:r w:rsidR="00AB3C8C" w:rsidRPr="00810474">
        <w:rPr>
          <w:rFonts w:ascii="Times New Roman" w:hAnsi="Times New Roman" w:cs="Times New Roman"/>
          <w:sz w:val="28"/>
          <w:szCs w:val="28"/>
        </w:rPr>
        <w:t>закрепленные</w:t>
      </w:r>
      <w:r w:rsidR="00D21644" w:rsidRPr="00810474">
        <w:rPr>
          <w:rFonts w:ascii="Times New Roman" w:hAnsi="Times New Roman" w:cs="Times New Roman"/>
          <w:sz w:val="28"/>
          <w:szCs w:val="28"/>
        </w:rPr>
        <w:t xml:space="preserve"> в статье 15 Федерального закона </w:t>
      </w:r>
      <w:r w:rsidR="00AB5297" w:rsidRPr="00810474">
        <w:rPr>
          <w:rFonts w:ascii="Times New Roman" w:hAnsi="Times New Roman" w:cs="Times New Roman"/>
          <w:sz w:val="28"/>
          <w:szCs w:val="28"/>
        </w:rPr>
        <w:t xml:space="preserve">         </w:t>
      </w:r>
      <w:r w:rsidR="00D21644" w:rsidRPr="00810474">
        <w:rPr>
          <w:rFonts w:ascii="Times New Roman" w:hAnsi="Times New Roman" w:cs="Times New Roman"/>
          <w:sz w:val="28"/>
          <w:szCs w:val="28"/>
        </w:rPr>
        <w:t>от 06</w:t>
      </w:r>
      <w:r w:rsidR="00AB5297" w:rsidRPr="00810474">
        <w:rPr>
          <w:rFonts w:ascii="Times New Roman" w:hAnsi="Times New Roman" w:cs="Times New Roman"/>
          <w:sz w:val="28"/>
          <w:szCs w:val="28"/>
        </w:rPr>
        <w:t xml:space="preserve"> октября </w:t>
      </w:r>
      <w:r w:rsidR="00D21644" w:rsidRPr="00810474">
        <w:rPr>
          <w:rFonts w:ascii="Times New Roman" w:hAnsi="Times New Roman" w:cs="Times New Roman"/>
          <w:sz w:val="28"/>
          <w:szCs w:val="28"/>
        </w:rPr>
        <w:t>2003</w:t>
      </w:r>
      <w:r w:rsidR="00AB5297" w:rsidRPr="00810474">
        <w:rPr>
          <w:rFonts w:ascii="Times New Roman" w:hAnsi="Times New Roman" w:cs="Times New Roman"/>
          <w:sz w:val="28"/>
          <w:szCs w:val="28"/>
        </w:rPr>
        <w:t xml:space="preserve"> г.</w:t>
      </w:r>
      <w:r w:rsidR="00D21644" w:rsidRPr="00810474">
        <w:rPr>
          <w:rFonts w:ascii="Times New Roman" w:hAnsi="Times New Roman" w:cs="Times New Roman"/>
          <w:sz w:val="28"/>
          <w:szCs w:val="28"/>
        </w:rPr>
        <w:t xml:space="preserve"> № 131-ФЗ </w:t>
      </w:r>
      <w:r w:rsidR="00AB5297" w:rsidRPr="00810474">
        <w:rPr>
          <w:rFonts w:ascii="Times New Roman" w:hAnsi="Times New Roman" w:cs="Times New Roman"/>
          <w:sz w:val="28"/>
          <w:szCs w:val="28"/>
        </w:rPr>
        <w:t>«</w:t>
      </w:r>
      <w:r w:rsidR="00D21644" w:rsidRPr="00810474">
        <w:rPr>
          <w:rFonts w:ascii="Times New Roman" w:hAnsi="Times New Roman" w:cs="Times New Roman"/>
          <w:sz w:val="28"/>
          <w:szCs w:val="28"/>
        </w:rPr>
        <w:t>Об общих принципах организации местного самоуправления в Российской Федерации</w:t>
      </w:r>
      <w:r w:rsidR="00AB5297" w:rsidRPr="00810474">
        <w:rPr>
          <w:rFonts w:ascii="Times New Roman" w:hAnsi="Times New Roman" w:cs="Times New Roman"/>
          <w:sz w:val="28"/>
          <w:szCs w:val="28"/>
        </w:rPr>
        <w:t>»</w:t>
      </w:r>
      <w:r w:rsidR="00D21644" w:rsidRPr="00810474">
        <w:rPr>
          <w:rFonts w:ascii="Times New Roman" w:hAnsi="Times New Roman" w:cs="Times New Roman"/>
          <w:sz w:val="28"/>
          <w:szCs w:val="28"/>
        </w:rPr>
        <w:t>.</w:t>
      </w:r>
    </w:p>
    <w:p w:rsidR="0065400B" w:rsidRPr="00810474" w:rsidRDefault="0065400B" w:rsidP="00656EE5">
      <w:pPr>
        <w:widowControl/>
        <w:suppressAutoHyphens w:val="0"/>
        <w:autoSpaceDE w:val="0"/>
        <w:autoSpaceDN w:val="0"/>
        <w:adjustRightInd w:val="0"/>
        <w:ind w:firstLine="851"/>
        <w:jc w:val="both"/>
        <w:rPr>
          <w:rFonts w:eastAsia="Calibri"/>
          <w:kern w:val="0"/>
          <w:sz w:val="28"/>
          <w:szCs w:val="28"/>
        </w:rPr>
      </w:pPr>
      <w:r w:rsidRPr="00810474">
        <w:rPr>
          <w:sz w:val="28"/>
          <w:szCs w:val="28"/>
        </w:rPr>
        <w:t xml:space="preserve">2. </w:t>
      </w:r>
      <w:r w:rsidR="00656EE5" w:rsidRPr="00810474">
        <w:rPr>
          <w:sz w:val="28"/>
          <w:szCs w:val="28"/>
        </w:rPr>
        <w:t xml:space="preserve">К вопросам местного значения муниципального образования </w:t>
      </w:r>
      <w:r w:rsidR="00AB5297" w:rsidRPr="00810474">
        <w:rPr>
          <w:rFonts w:eastAsia="Calibri"/>
          <w:kern w:val="0"/>
          <w:sz w:val="28"/>
          <w:szCs w:val="28"/>
          <w:lang w:eastAsia="ru-RU"/>
        </w:rPr>
        <w:t>Ейский</w:t>
      </w:r>
      <w:r w:rsidR="00C87CD6" w:rsidRPr="00810474">
        <w:rPr>
          <w:sz w:val="28"/>
          <w:szCs w:val="28"/>
        </w:rPr>
        <w:t xml:space="preserve"> </w:t>
      </w:r>
      <w:r w:rsidR="00656EE5" w:rsidRPr="00810474">
        <w:rPr>
          <w:sz w:val="28"/>
          <w:szCs w:val="28"/>
        </w:rPr>
        <w:t>район, осуществляемым о</w:t>
      </w:r>
      <w:r w:rsidRPr="00810474">
        <w:rPr>
          <w:sz w:val="28"/>
        </w:rPr>
        <w:t>рган</w:t>
      </w:r>
      <w:r w:rsidR="00656EE5" w:rsidRPr="00810474">
        <w:rPr>
          <w:sz w:val="28"/>
        </w:rPr>
        <w:t>ами</w:t>
      </w:r>
      <w:r w:rsidRPr="00810474">
        <w:rPr>
          <w:sz w:val="28"/>
        </w:rPr>
        <w:t xml:space="preserve"> местного самоуправления муниципального образования </w:t>
      </w:r>
      <w:r w:rsidR="00AB5297" w:rsidRPr="00810474">
        <w:rPr>
          <w:rFonts w:eastAsia="Calibri"/>
          <w:kern w:val="0"/>
          <w:sz w:val="28"/>
          <w:szCs w:val="28"/>
          <w:lang w:eastAsia="ru-RU"/>
        </w:rPr>
        <w:t>Ейский</w:t>
      </w:r>
      <w:r w:rsidRPr="00810474">
        <w:rPr>
          <w:sz w:val="28"/>
        </w:rPr>
        <w:t xml:space="preserve"> район</w:t>
      </w:r>
      <w:r w:rsidR="00656EE5" w:rsidRPr="00810474">
        <w:rPr>
          <w:sz w:val="28"/>
        </w:rPr>
        <w:t xml:space="preserve"> </w:t>
      </w:r>
      <w:r w:rsidRPr="00810474">
        <w:rPr>
          <w:sz w:val="28"/>
        </w:rPr>
        <w:t>на территориях сельских поселений</w:t>
      </w:r>
      <w:r w:rsidR="00E4099A" w:rsidRPr="00810474">
        <w:rPr>
          <w:sz w:val="28"/>
        </w:rPr>
        <w:t>,</w:t>
      </w:r>
      <w:r w:rsidRPr="00810474">
        <w:rPr>
          <w:sz w:val="28"/>
        </w:rPr>
        <w:t xml:space="preserve"> </w:t>
      </w:r>
      <w:r w:rsidR="00656EE5" w:rsidRPr="00810474">
        <w:rPr>
          <w:sz w:val="28"/>
        </w:rPr>
        <w:t>относятся следующие вопросы:</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lastRenderedPageBreak/>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w:t>
      </w:r>
      <w:r w:rsidR="0085070D" w:rsidRPr="00810474">
        <w:rPr>
          <w:rFonts w:eastAsia="Calibri"/>
          <w:kern w:val="0"/>
          <w:sz w:val="28"/>
          <w:szCs w:val="28"/>
        </w:rPr>
        <w:t>осуществление муниципального жилищного контроля, а также</w:t>
      </w:r>
      <w:r w:rsidRPr="00810474">
        <w:rPr>
          <w:rFonts w:eastAsia="Calibri"/>
          <w:kern w:val="0"/>
          <w:sz w:val="28"/>
          <w:szCs w:val="28"/>
        </w:rPr>
        <w:t xml:space="preserve"> иных полномочий органов местного самоуправления в соответствии с жилищным </w:t>
      </w:r>
      <w:hyperlink r:id="rId12" w:history="1">
        <w:r w:rsidRPr="00810474">
          <w:rPr>
            <w:rFonts w:eastAsia="Calibri"/>
            <w:kern w:val="0"/>
            <w:sz w:val="28"/>
            <w:szCs w:val="28"/>
          </w:rPr>
          <w:t>законодательством</w:t>
        </w:r>
      </w:hyperlink>
      <w:r w:rsidRPr="00810474">
        <w:rPr>
          <w:rFonts w:eastAsia="Calibri"/>
          <w:kern w:val="0"/>
          <w:sz w:val="28"/>
          <w:szCs w:val="28"/>
        </w:rPr>
        <w:t>;</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2) создание условий для предоставлен</w:t>
      </w:r>
      <w:r w:rsidR="00DD08C0" w:rsidRPr="00810474">
        <w:rPr>
          <w:rFonts w:eastAsia="Calibri"/>
          <w:kern w:val="0"/>
          <w:sz w:val="28"/>
          <w:szCs w:val="28"/>
        </w:rPr>
        <w:t xml:space="preserve">ия транспортных услуг населению </w:t>
      </w:r>
      <w:r w:rsidRPr="00810474">
        <w:rPr>
          <w:rFonts w:eastAsia="Calibri"/>
          <w:kern w:val="0"/>
          <w:sz w:val="28"/>
          <w:szCs w:val="28"/>
        </w:rPr>
        <w:t>и организация транспортного обслуживания населения в границах поселения;</w:t>
      </w:r>
    </w:p>
    <w:p w:rsidR="0065400B" w:rsidRPr="00810474" w:rsidRDefault="00572DE6"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3) </w:t>
      </w:r>
      <w:r w:rsidR="0065400B" w:rsidRPr="00810474">
        <w:rPr>
          <w:rFonts w:eastAsia="Calibri"/>
          <w:kern w:val="0"/>
          <w:sz w:val="28"/>
          <w:szCs w:val="28"/>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65400B" w:rsidRPr="00810474" w:rsidRDefault="00AB5297" w:rsidP="0065400B">
      <w:pPr>
        <w:widowControl/>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4) </w:t>
      </w:r>
      <w:r w:rsidR="0065400B" w:rsidRPr="00810474">
        <w:rPr>
          <w:rFonts w:eastAsia="Calibri"/>
          <w:kern w:val="0"/>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0065400B" w:rsidRPr="00810474">
        <w:rPr>
          <w:rFonts w:eastAsia="Times New Roman"/>
          <w:kern w:val="0"/>
          <w:sz w:val="28"/>
          <w:szCs w:val="28"/>
          <w:lang w:eastAsia="ru-RU"/>
        </w:rPr>
        <w:t xml:space="preserve">выдача градостроительного </w:t>
      </w:r>
      <w:hyperlink r:id="rId13" w:history="1">
        <w:r w:rsidR="0065400B" w:rsidRPr="00810474">
          <w:rPr>
            <w:rStyle w:val="afa"/>
            <w:rFonts w:eastAsia="Times New Roman"/>
            <w:color w:val="auto"/>
            <w:kern w:val="0"/>
            <w:sz w:val="28"/>
            <w:szCs w:val="28"/>
            <w:u w:val="none"/>
            <w:lang w:eastAsia="ru-RU"/>
          </w:rPr>
          <w:t>плана</w:t>
        </w:r>
      </w:hyperlink>
      <w:r w:rsidR="0065400B" w:rsidRPr="00810474">
        <w:rPr>
          <w:rFonts w:eastAsia="Times New Roman"/>
          <w:kern w:val="0"/>
          <w:sz w:val="28"/>
          <w:szCs w:val="28"/>
          <w:lang w:eastAsia="ru-RU"/>
        </w:rPr>
        <w:t xml:space="preserve"> земельного участка, расположенного в границах поселения,</w:t>
      </w:r>
      <w:r w:rsidR="0065400B" w:rsidRPr="00810474">
        <w:rPr>
          <w:rFonts w:eastAsia="Times New Roman"/>
          <w:b/>
          <w:kern w:val="0"/>
          <w:sz w:val="28"/>
          <w:szCs w:val="28"/>
          <w:lang w:eastAsia="ru-RU"/>
        </w:rPr>
        <w:t xml:space="preserve"> </w:t>
      </w:r>
      <w:r w:rsidR="0065400B" w:rsidRPr="00810474">
        <w:rPr>
          <w:rFonts w:eastAsia="Calibri"/>
          <w:kern w:val="0"/>
          <w:sz w:val="28"/>
          <w:szCs w:val="28"/>
        </w:rPr>
        <w:t xml:space="preserve">выдача разрешений на строительство (за исключением случаев, предусмотренных Градостроительным </w:t>
      </w:r>
      <w:hyperlink r:id="rId14" w:history="1">
        <w:r w:rsidR="0065400B" w:rsidRPr="00810474">
          <w:rPr>
            <w:rFonts w:eastAsia="Calibri"/>
            <w:kern w:val="0"/>
            <w:sz w:val="28"/>
            <w:szCs w:val="28"/>
          </w:rPr>
          <w:t>кодексом</w:t>
        </w:r>
      </w:hyperlink>
      <w:r w:rsidR="0065400B" w:rsidRPr="00810474">
        <w:rPr>
          <w:rFonts w:eastAsia="Calibri"/>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0065400B" w:rsidRPr="00810474">
        <w:rPr>
          <w:rFonts w:eastAsia="Calibri"/>
          <w:kern w:val="0"/>
          <w:sz w:val="28"/>
          <w:szCs w:val="28"/>
        </w:rPr>
        <w:t xml:space="preserve"> </w:t>
      </w:r>
      <w:proofErr w:type="gramStart"/>
      <w:r w:rsidR="0065400B" w:rsidRPr="00810474">
        <w:rPr>
          <w:rFonts w:eastAsia="Calibri"/>
          <w:kern w:val="0"/>
          <w:sz w:val="28"/>
          <w:szCs w:val="28"/>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w:t>
      </w:r>
      <w:r w:rsidR="0065400B" w:rsidRPr="00810474">
        <w:rPr>
          <w:rFonts w:eastAsia="Calibri"/>
          <w:b/>
          <w:kern w:val="0"/>
          <w:sz w:val="28"/>
          <w:szCs w:val="28"/>
        </w:rPr>
        <w:t xml:space="preserve"> </w:t>
      </w:r>
      <w:r w:rsidR="0065400B" w:rsidRPr="00810474">
        <w:rPr>
          <w:rFonts w:eastAsia="Calibri"/>
          <w:kern w:val="0"/>
          <w:sz w:val="28"/>
          <w:szCs w:val="28"/>
        </w:rPr>
        <w:t xml:space="preserve">осуществление в случаях, предусмотренных Градостроительным </w:t>
      </w:r>
      <w:hyperlink r:id="rId15" w:history="1">
        <w:r w:rsidR="0065400B" w:rsidRPr="00810474">
          <w:rPr>
            <w:rFonts w:eastAsia="Calibri"/>
            <w:kern w:val="0"/>
            <w:sz w:val="28"/>
            <w:szCs w:val="28"/>
          </w:rPr>
          <w:t>кодексом</w:t>
        </w:r>
      </w:hyperlink>
      <w:r w:rsidR="0065400B" w:rsidRPr="00810474">
        <w:rPr>
          <w:rFonts w:eastAsia="Calibri"/>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16" w:history="1">
        <w:r w:rsidR="0065400B" w:rsidRPr="00810474">
          <w:rPr>
            <w:rFonts w:eastAsia="Calibri"/>
            <w:kern w:val="0"/>
            <w:sz w:val="28"/>
            <w:szCs w:val="28"/>
          </w:rPr>
          <w:t>уведомлении</w:t>
        </w:r>
      </w:hyperlink>
      <w:r w:rsidR="0065400B" w:rsidRPr="00810474">
        <w:rPr>
          <w:rFonts w:eastAsia="Calibri"/>
          <w:kern w:val="0"/>
          <w:sz w:val="28"/>
          <w:szCs w:val="28"/>
        </w:rPr>
        <w:t xml:space="preserve"> о планируемом строительстве параметров объекта</w:t>
      </w:r>
      <w:proofErr w:type="gramEnd"/>
      <w:r w:rsidR="0065400B" w:rsidRPr="00810474">
        <w:rPr>
          <w:rFonts w:eastAsia="Calibri"/>
          <w:kern w:val="0"/>
          <w:sz w:val="28"/>
          <w:szCs w:val="28"/>
        </w:rPr>
        <w:t xml:space="preserve"> </w:t>
      </w:r>
      <w:proofErr w:type="gramStart"/>
      <w:r w:rsidR="0065400B" w:rsidRPr="00810474">
        <w:rPr>
          <w:rFonts w:eastAsia="Calibri"/>
          <w:kern w:val="0"/>
          <w:sz w:val="28"/>
          <w:szCs w:val="28"/>
        </w:rPr>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17" w:history="1">
        <w:r w:rsidR="0065400B" w:rsidRPr="00810474">
          <w:rPr>
            <w:rFonts w:eastAsia="Calibri"/>
            <w:kern w:val="0"/>
            <w:sz w:val="28"/>
            <w:szCs w:val="28"/>
          </w:rPr>
          <w:t>уведомлении</w:t>
        </w:r>
      </w:hyperlink>
      <w:r w:rsidR="0065400B" w:rsidRPr="00810474">
        <w:rPr>
          <w:rFonts w:eastAsia="Calibri"/>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0065400B" w:rsidRPr="00810474">
        <w:rPr>
          <w:rFonts w:eastAsia="Calibri"/>
          <w:kern w:val="0"/>
          <w:sz w:val="28"/>
          <w:szCs w:val="28"/>
        </w:rPr>
        <w:t xml:space="preserve"> </w:t>
      </w:r>
      <w:proofErr w:type="gramStart"/>
      <w:r w:rsidR="0065400B" w:rsidRPr="00810474">
        <w:rPr>
          <w:rFonts w:eastAsia="Calibri"/>
          <w:kern w:val="0"/>
          <w:sz w:val="28"/>
          <w:szCs w:val="28"/>
        </w:rPr>
        <w:t xml:space="preserve">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w:t>
      </w:r>
      <w:r w:rsidR="0065400B" w:rsidRPr="00810474">
        <w:rPr>
          <w:rFonts w:eastAsia="Calibri"/>
          <w:kern w:val="0"/>
          <w:sz w:val="28"/>
          <w:szCs w:val="28"/>
        </w:rPr>
        <w:lastRenderedPageBreak/>
        <w:t>постройки или ее приведения в соответствие с установленными</w:t>
      </w:r>
      <w:proofErr w:type="gramEnd"/>
      <w:r w:rsidR="0065400B" w:rsidRPr="00810474">
        <w:rPr>
          <w:rFonts w:eastAsia="Calibri"/>
          <w:kern w:val="0"/>
          <w:sz w:val="28"/>
          <w:szCs w:val="28"/>
        </w:rPr>
        <w:t xml:space="preserve"> требованиями в случаях, предусмотренных Градостроительным </w:t>
      </w:r>
      <w:hyperlink r:id="rId18" w:history="1">
        <w:r w:rsidR="0065400B" w:rsidRPr="00810474">
          <w:rPr>
            <w:rFonts w:eastAsia="Calibri"/>
            <w:kern w:val="0"/>
            <w:sz w:val="28"/>
            <w:szCs w:val="28"/>
          </w:rPr>
          <w:t>кодексом</w:t>
        </w:r>
      </w:hyperlink>
      <w:r w:rsidR="0065400B" w:rsidRPr="00810474">
        <w:rPr>
          <w:rFonts w:eastAsia="Calibri"/>
          <w:kern w:val="0"/>
          <w:sz w:val="28"/>
          <w:szCs w:val="28"/>
        </w:rPr>
        <w:t xml:space="preserve"> Российской Федерации;</w:t>
      </w:r>
    </w:p>
    <w:p w:rsidR="0065400B" w:rsidRPr="00810474" w:rsidRDefault="00572DE6"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5) </w:t>
      </w:r>
      <w:r w:rsidR="0065400B" w:rsidRPr="00810474">
        <w:rPr>
          <w:rFonts w:eastAsia="Calibri"/>
          <w:kern w:val="0"/>
          <w:sz w:val="28"/>
          <w:szCs w:val="28"/>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65400B" w:rsidRPr="00810474" w:rsidRDefault="00572DE6"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6) </w:t>
      </w:r>
      <w:r w:rsidR="0065400B" w:rsidRPr="00810474">
        <w:rPr>
          <w:rFonts w:eastAsia="Calibri"/>
          <w:kern w:val="0"/>
          <w:sz w:val="28"/>
          <w:szCs w:val="28"/>
        </w:rPr>
        <w:t>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65400B" w:rsidRPr="00810474" w:rsidRDefault="0065400B" w:rsidP="0065400B">
      <w:pPr>
        <w:widowControl/>
        <w:suppressAutoHyphens w:val="0"/>
        <w:autoSpaceDE w:val="0"/>
        <w:autoSpaceDN w:val="0"/>
        <w:adjustRightInd w:val="0"/>
        <w:ind w:firstLine="851"/>
        <w:jc w:val="both"/>
        <w:rPr>
          <w:rFonts w:eastAsia="Calibri"/>
          <w:b/>
          <w:kern w:val="0"/>
          <w:sz w:val="28"/>
          <w:szCs w:val="28"/>
        </w:rPr>
      </w:pPr>
      <w:r w:rsidRPr="00810474">
        <w:rPr>
          <w:rFonts w:eastAsia="Calibri"/>
          <w:kern w:val="0"/>
          <w:sz w:val="28"/>
          <w:szCs w:val="28"/>
        </w:rPr>
        <w:t xml:space="preserve">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 </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8) осуществление в пределах, установленных водным </w:t>
      </w:r>
      <w:hyperlink r:id="rId19" w:history="1">
        <w:r w:rsidRPr="00810474">
          <w:rPr>
            <w:rFonts w:eastAsia="Calibri"/>
            <w:kern w:val="0"/>
            <w:sz w:val="28"/>
            <w:szCs w:val="28"/>
          </w:rPr>
          <w:t>законодательством</w:t>
        </w:r>
      </w:hyperlink>
      <w:r w:rsidRPr="00810474">
        <w:rPr>
          <w:rFonts w:eastAsia="Calibr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9) осуществление муниципального лесного контроля;</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5400B" w:rsidRPr="00810474" w:rsidRDefault="003823E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11) </w:t>
      </w:r>
      <w:r w:rsidR="0065400B" w:rsidRPr="00810474">
        <w:rPr>
          <w:rFonts w:eastAsia="Calibri"/>
          <w:kern w:val="0"/>
          <w:sz w:val="28"/>
          <w:szCs w:val="28"/>
        </w:rPr>
        <w:t xml:space="preserve">обеспечение выполнения работ, необходимых для создания искусственных земельных участков для нужд поселения, в соответствии с федеральным </w:t>
      </w:r>
      <w:hyperlink r:id="rId20" w:history="1">
        <w:r w:rsidR="0065400B" w:rsidRPr="00810474">
          <w:rPr>
            <w:rFonts w:eastAsia="Calibri"/>
            <w:kern w:val="0"/>
            <w:sz w:val="28"/>
            <w:szCs w:val="28"/>
          </w:rPr>
          <w:t>законом</w:t>
        </w:r>
      </w:hyperlink>
      <w:r w:rsidR="0065400B" w:rsidRPr="00810474">
        <w:rPr>
          <w:rFonts w:eastAsia="Calibri"/>
          <w:kern w:val="0"/>
          <w:sz w:val="28"/>
          <w:szCs w:val="28"/>
        </w:rPr>
        <w:t>;</w:t>
      </w:r>
    </w:p>
    <w:p w:rsidR="0065400B" w:rsidRPr="00810474" w:rsidRDefault="003823E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12) </w:t>
      </w:r>
      <w:r w:rsidR="0065400B" w:rsidRPr="00810474">
        <w:rPr>
          <w:rFonts w:eastAsia="Calibri"/>
          <w:bCs/>
          <w:iCs/>
          <w:kern w:val="0"/>
          <w:sz w:val="28"/>
          <w:szCs w:val="28"/>
        </w:rPr>
        <w:t xml:space="preserve">участие в соответствии с </w:t>
      </w:r>
      <w:r w:rsidR="0065400B" w:rsidRPr="00810474">
        <w:rPr>
          <w:rFonts w:eastAsia="Calibri"/>
          <w:kern w:val="0"/>
          <w:sz w:val="28"/>
          <w:szCs w:val="28"/>
        </w:rPr>
        <w:t xml:space="preserve">федеральным законом </w:t>
      </w:r>
      <w:r w:rsidR="0065400B" w:rsidRPr="00810474">
        <w:rPr>
          <w:rFonts w:eastAsia="Calibri"/>
          <w:bCs/>
          <w:iCs/>
          <w:kern w:val="0"/>
          <w:sz w:val="28"/>
          <w:szCs w:val="28"/>
        </w:rPr>
        <w:t>в выполнении комплексных кадастровых работ;</w:t>
      </w:r>
    </w:p>
    <w:p w:rsidR="0065400B" w:rsidRPr="00810474" w:rsidRDefault="0065400B" w:rsidP="0065400B">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13) осуществление муниципального </w:t>
      </w:r>
      <w:proofErr w:type="gramStart"/>
      <w:r w:rsidRPr="00810474">
        <w:rPr>
          <w:rFonts w:eastAsia="Calibri"/>
          <w:kern w:val="0"/>
          <w:sz w:val="28"/>
          <w:szCs w:val="28"/>
        </w:rPr>
        <w:t>контроля за</w:t>
      </w:r>
      <w:proofErr w:type="gramEnd"/>
      <w:r w:rsidRPr="00810474">
        <w:rPr>
          <w:rFonts w:eastAsia="Calibr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810474">
        <w:rPr>
          <w:i/>
          <w:sz w:val="28"/>
          <w:szCs w:val="28"/>
        </w:rPr>
        <w:t xml:space="preserve"> </w:t>
      </w:r>
    </w:p>
    <w:p w:rsidR="0065400B" w:rsidRPr="00810474" w:rsidRDefault="0065400B" w:rsidP="0065400B">
      <w:pPr>
        <w:suppressAutoHyphens w:val="0"/>
        <w:autoSpaceDE w:val="0"/>
        <w:autoSpaceDN w:val="0"/>
        <w:adjustRightInd w:val="0"/>
        <w:ind w:firstLine="851"/>
        <w:jc w:val="both"/>
        <w:rPr>
          <w:rFonts w:eastAsia="Times New Roman"/>
          <w:kern w:val="0"/>
          <w:sz w:val="28"/>
          <w:szCs w:val="28"/>
          <w:lang w:eastAsia="ru-RU"/>
        </w:rPr>
      </w:pPr>
      <w:r w:rsidRPr="00810474">
        <w:rPr>
          <w:sz w:val="28"/>
          <w:szCs w:val="28"/>
        </w:rPr>
        <w:t xml:space="preserve">14) </w:t>
      </w:r>
      <w:r w:rsidRPr="00810474">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65400B" w:rsidRPr="00810474" w:rsidRDefault="0065400B" w:rsidP="0065400B">
      <w:pPr>
        <w:suppressAutoHyphens w:val="0"/>
        <w:autoSpaceDE w:val="0"/>
        <w:autoSpaceDN w:val="0"/>
        <w:adjustRightInd w:val="0"/>
        <w:ind w:firstLine="851"/>
        <w:jc w:val="both"/>
        <w:rPr>
          <w:rFonts w:eastAsia="Times New Roman"/>
          <w:i/>
          <w:kern w:val="0"/>
          <w:sz w:val="28"/>
          <w:szCs w:val="28"/>
          <w:lang w:eastAsia="ru-RU"/>
        </w:rPr>
      </w:pPr>
      <w:r w:rsidRPr="00810474">
        <w:rPr>
          <w:rFonts w:eastAsia="Calibri"/>
          <w:kern w:val="0"/>
          <w:sz w:val="28"/>
          <w:szCs w:val="28"/>
        </w:rPr>
        <w:t>1</w:t>
      </w:r>
      <w:r w:rsidR="00850A05" w:rsidRPr="00810474">
        <w:rPr>
          <w:rFonts w:eastAsia="Calibri"/>
          <w:kern w:val="0"/>
          <w:sz w:val="28"/>
          <w:szCs w:val="28"/>
        </w:rPr>
        <w:t>5</w:t>
      </w:r>
      <w:r w:rsidR="003823EB" w:rsidRPr="00810474">
        <w:rPr>
          <w:rFonts w:eastAsia="Calibri"/>
          <w:kern w:val="0"/>
          <w:sz w:val="28"/>
          <w:szCs w:val="28"/>
        </w:rPr>
        <w:t>) </w:t>
      </w:r>
      <w:r w:rsidRPr="00810474">
        <w:rPr>
          <w:rFonts w:eastAsia="Calibri"/>
          <w:kern w:val="0"/>
          <w:sz w:val="28"/>
          <w:szCs w:val="28"/>
        </w:rPr>
        <w:t xml:space="preserve">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810474">
        <w:rPr>
          <w:rFonts w:eastAsia="Times New Roman"/>
          <w:kern w:val="0"/>
          <w:sz w:val="28"/>
          <w:szCs w:val="28"/>
          <w:lang w:eastAsia="ru-RU"/>
        </w:rPr>
        <w:t>недвижимости;</w:t>
      </w:r>
    </w:p>
    <w:p w:rsidR="0065400B" w:rsidRPr="00810474" w:rsidRDefault="0065400B" w:rsidP="0065400B">
      <w:pPr>
        <w:suppressAutoHyphens w:val="0"/>
        <w:autoSpaceDE w:val="0"/>
        <w:autoSpaceDN w:val="0"/>
        <w:adjustRightInd w:val="0"/>
        <w:ind w:firstLine="851"/>
        <w:jc w:val="both"/>
        <w:rPr>
          <w:rFonts w:eastAsia="Calibri"/>
          <w:bCs/>
          <w:i/>
          <w:kern w:val="0"/>
          <w:sz w:val="28"/>
          <w:szCs w:val="28"/>
          <w:lang w:eastAsia="ru-RU"/>
        </w:rPr>
      </w:pPr>
      <w:r w:rsidRPr="00810474">
        <w:rPr>
          <w:rFonts w:eastAsia="Times New Roman"/>
          <w:kern w:val="0"/>
          <w:sz w:val="28"/>
          <w:szCs w:val="28"/>
          <w:lang w:eastAsia="ru-RU"/>
        </w:rPr>
        <w:t>1</w:t>
      </w:r>
      <w:r w:rsidR="00850A05" w:rsidRPr="00810474">
        <w:rPr>
          <w:rFonts w:eastAsia="Times New Roman"/>
          <w:kern w:val="0"/>
          <w:sz w:val="28"/>
          <w:szCs w:val="28"/>
          <w:lang w:eastAsia="ru-RU"/>
        </w:rPr>
        <w:t>6</w:t>
      </w:r>
      <w:r w:rsidR="003823EB" w:rsidRPr="00810474">
        <w:rPr>
          <w:rFonts w:eastAsia="Times New Roman"/>
          <w:kern w:val="0"/>
          <w:sz w:val="28"/>
          <w:szCs w:val="28"/>
          <w:lang w:eastAsia="ru-RU"/>
        </w:rPr>
        <w:t>) </w:t>
      </w:r>
      <w:r w:rsidRPr="00810474">
        <w:rPr>
          <w:rFonts w:eastAsia="Times New Roman"/>
          <w:kern w:val="0"/>
          <w:sz w:val="28"/>
          <w:szCs w:val="28"/>
          <w:lang w:eastAsia="ru-RU"/>
        </w:rPr>
        <w:t>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810474">
        <w:rPr>
          <w:rFonts w:eastAsia="Calibri"/>
          <w:bCs/>
          <w:i/>
          <w:kern w:val="0"/>
          <w:lang w:eastAsia="ru-RU"/>
        </w:rPr>
        <w:t xml:space="preserve"> </w:t>
      </w:r>
    </w:p>
    <w:p w:rsidR="0065400B" w:rsidRPr="00810474" w:rsidRDefault="0065400B" w:rsidP="0065400B">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1</w:t>
      </w:r>
      <w:r w:rsidR="00850A05" w:rsidRPr="00810474">
        <w:rPr>
          <w:rFonts w:eastAsia="Times New Roman"/>
          <w:kern w:val="0"/>
          <w:sz w:val="28"/>
          <w:szCs w:val="28"/>
          <w:lang w:eastAsia="ru-RU"/>
        </w:rPr>
        <w:t>7</w:t>
      </w:r>
      <w:r w:rsidRPr="00810474">
        <w:rPr>
          <w:rFonts w:eastAsia="Times New Roman"/>
          <w:kern w:val="0"/>
          <w:sz w:val="28"/>
          <w:szCs w:val="28"/>
          <w:lang w:eastAsia="ru-RU"/>
        </w:rPr>
        <w:t>) осуществление мероприятий по лесоустройству в отношении лесов, расположенных на землях населенных пунктов поселения.</w:t>
      </w:r>
      <w:r w:rsidRPr="00810474">
        <w:rPr>
          <w:rFonts w:eastAsia="Calibri"/>
          <w:bCs/>
          <w:i/>
          <w:kern w:val="0"/>
          <w:lang w:eastAsia="ru-RU"/>
        </w:rPr>
        <w:t xml:space="preserve"> </w:t>
      </w:r>
    </w:p>
    <w:p w:rsidR="00E27DE1" w:rsidRPr="00810474" w:rsidRDefault="00E27DE1" w:rsidP="00EA2600">
      <w:pPr>
        <w:jc w:val="both"/>
        <w:rPr>
          <w:sz w:val="28"/>
          <w:szCs w:val="28"/>
        </w:rPr>
      </w:pPr>
    </w:p>
    <w:p w:rsidR="00631212" w:rsidRPr="00810474" w:rsidRDefault="007040AB" w:rsidP="00631212">
      <w:pPr>
        <w:pStyle w:val="2"/>
        <w:keepNext w:val="0"/>
        <w:spacing w:before="0" w:after="0"/>
        <w:ind w:firstLine="851"/>
        <w:rPr>
          <w:rFonts w:ascii="Times New Roman" w:hAnsi="Times New Roman"/>
          <w:sz w:val="28"/>
          <w:szCs w:val="28"/>
        </w:rPr>
      </w:pPr>
      <w:r w:rsidRPr="00810474">
        <w:rPr>
          <w:rFonts w:ascii="Times New Roman" w:hAnsi="Times New Roman"/>
          <w:sz w:val="28"/>
          <w:szCs w:val="28"/>
        </w:rPr>
        <w:lastRenderedPageBreak/>
        <w:t>Статья </w:t>
      </w:r>
      <w:r w:rsidR="001C22C7" w:rsidRPr="00810474">
        <w:rPr>
          <w:rFonts w:ascii="Times New Roman" w:hAnsi="Times New Roman"/>
          <w:sz w:val="28"/>
          <w:szCs w:val="28"/>
        </w:rPr>
        <w:t>38</w:t>
      </w:r>
      <w:r w:rsidR="00631212" w:rsidRPr="00810474">
        <w:rPr>
          <w:rFonts w:ascii="Times New Roman" w:hAnsi="Times New Roman"/>
          <w:sz w:val="28"/>
          <w:szCs w:val="28"/>
        </w:rPr>
        <w:t>.</w:t>
      </w:r>
      <w:r w:rsidRPr="00810474">
        <w:rPr>
          <w:rFonts w:ascii="Times New Roman" w:hAnsi="Times New Roman"/>
          <w:sz w:val="28"/>
          <w:szCs w:val="28"/>
        </w:rPr>
        <w:t> </w:t>
      </w:r>
      <w:r w:rsidR="00631212" w:rsidRPr="00810474">
        <w:rPr>
          <w:rFonts w:ascii="Times New Roman" w:hAnsi="Times New Roman"/>
          <w:sz w:val="28"/>
          <w:szCs w:val="28"/>
        </w:rPr>
        <w:t xml:space="preserve">Полномочия органов местного самоуправления по </w:t>
      </w:r>
      <w:r w:rsidR="003F2C3A" w:rsidRPr="00810474">
        <w:rPr>
          <w:rFonts w:ascii="Times New Roman" w:hAnsi="Times New Roman"/>
          <w:sz w:val="28"/>
          <w:szCs w:val="28"/>
        </w:rPr>
        <w:t xml:space="preserve">                    </w:t>
      </w:r>
      <w:r w:rsidR="00631212" w:rsidRPr="00810474">
        <w:rPr>
          <w:rFonts w:ascii="Times New Roman" w:hAnsi="Times New Roman"/>
          <w:sz w:val="28"/>
          <w:szCs w:val="28"/>
        </w:rPr>
        <w:t>решению вопросов местного значения</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В целях решения вопросов местного значения органы местного самоуправления муниципального образования </w:t>
      </w:r>
      <w:r w:rsidR="00AB5297" w:rsidRPr="00810474">
        <w:rPr>
          <w:rFonts w:ascii="Times New Roman" w:eastAsia="Calibri" w:hAnsi="Times New Roman" w:cs="Times New Roman"/>
          <w:kern w:val="0"/>
          <w:sz w:val="28"/>
          <w:szCs w:val="28"/>
          <w:lang w:eastAsia="ru-RU"/>
        </w:rPr>
        <w:t>Ейский</w:t>
      </w:r>
      <w:r w:rsidRPr="00810474">
        <w:rPr>
          <w:rFonts w:ascii="Times New Roman" w:hAnsi="Times New Roman"/>
          <w:sz w:val="28"/>
          <w:szCs w:val="28"/>
        </w:rPr>
        <w:t xml:space="preserve"> район обладают следующими полномочиями:</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1) принятие </w:t>
      </w:r>
      <w:r w:rsidR="006F73C5" w:rsidRPr="00810474">
        <w:rPr>
          <w:rFonts w:ascii="Times New Roman" w:hAnsi="Times New Roman"/>
          <w:sz w:val="28"/>
          <w:szCs w:val="28"/>
        </w:rPr>
        <w:t>У</w:t>
      </w:r>
      <w:r w:rsidRPr="00810474">
        <w:rPr>
          <w:rFonts w:ascii="Times New Roman" w:hAnsi="Times New Roman"/>
          <w:sz w:val="28"/>
          <w:szCs w:val="28"/>
        </w:rPr>
        <w:t>става и внесение в него изменений и дополнений, издание муниципальных правовых актов;</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2) установление официальных символов муниципального образования;</w:t>
      </w:r>
    </w:p>
    <w:p w:rsidR="00631212" w:rsidRPr="00810474" w:rsidRDefault="00631212" w:rsidP="00E4099A">
      <w:pPr>
        <w:autoSpaceDE w:val="0"/>
        <w:autoSpaceDN w:val="0"/>
        <w:adjustRightInd w:val="0"/>
        <w:ind w:firstLine="851"/>
        <w:jc w:val="both"/>
        <w:rPr>
          <w:rFonts w:eastAsia="Calibri"/>
          <w:b/>
          <w:kern w:val="0"/>
          <w:sz w:val="28"/>
          <w:szCs w:val="28"/>
        </w:rPr>
      </w:pPr>
      <w:r w:rsidRPr="00810474">
        <w:rPr>
          <w:rFonts w:eastAsia="Times New Roman"/>
          <w:sz w:val="28"/>
        </w:rPr>
        <w:t>3) создание муниципальных предприятий и учреждений</w:t>
      </w:r>
      <w:r w:rsidRPr="00810474">
        <w:rPr>
          <w:rStyle w:val="80"/>
        </w:rPr>
        <w:t xml:space="preserve">, </w:t>
      </w:r>
      <w:r w:rsidRPr="00810474">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810474">
        <w:rPr>
          <w:rFonts w:eastAsia="Calibri"/>
          <w:kern w:val="0"/>
          <w:sz w:val="28"/>
          <w:szCs w:val="28"/>
        </w:rPr>
        <w:t>осуществление закупок товаров, работ, услуг для обеспечения муниципальных нужд</w:t>
      </w:r>
      <w:r w:rsidRPr="00810474">
        <w:rPr>
          <w:rFonts w:eastAsia="Calibri"/>
          <w:b/>
          <w:kern w:val="0"/>
          <w:sz w:val="28"/>
          <w:szCs w:val="28"/>
        </w:rPr>
        <w:t>;</w:t>
      </w:r>
    </w:p>
    <w:p w:rsidR="00631212" w:rsidRPr="00810474" w:rsidRDefault="00E4099A" w:rsidP="00E4099A">
      <w:pPr>
        <w:pStyle w:val="ConsNormal0"/>
        <w:ind w:firstLine="851"/>
        <w:jc w:val="both"/>
        <w:rPr>
          <w:rFonts w:ascii="Times New Roman" w:hAnsi="Times New Roman"/>
          <w:sz w:val="28"/>
          <w:szCs w:val="28"/>
        </w:rPr>
      </w:pPr>
      <w:r w:rsidRPr="00810474">
        <w:rPr>
          <w:rFonts w:ascii="Times New Roman" w:hAnsi="Times New Roman"/>
          <w:sz w:val="28"/>
          <w:szCs w:val="28"/>
        </w:rPr>
        <w:t xml:space="preserve">4) </w:t>
      </w:r>
      <w:r w:rsidR="00631212" w:rsidRPr="00810474">
        <w:rPr>
          <w:rFonts w:ascii="Times New Roman" w:hAnsi="Times New Roman"/>
          <w:sz w:val="28"/>
          <w:szCs w:val="28"/>
        </w:rPr>
        <w:t xml:space="preserve">установление тарифов на услуги, предоставляемые муниципальными предприятиями и учреждениями, </w:t>
      </w:r>
      <w:r w:rsidR="00631212" w:rsidRPr="00810474">
        <w:rPr>
          <w:rFonts w:ascii="Times New Roman" w:eastAsia="Times New Roman" w:hAnsi="Times New Roman" w:cs="Times New Roman"/>
          <w:sz w:val="28"/>
        </w:rPr>
        <w:t>и работы, выполняемые муниципальными предприятиями и учреждениями,</w:t>
      </w:r>
      <w:r w:rsidR="00631212" w:rsidRPr="00810474">
        <w:rPr>
          <w:rFonts w:ascii="Times New Roman" w:hAnsi="Times New Roman"/>
          <w:sz w:val="28"/>
          <w:szCs w:val="28"/>
        </w:rPr>
        <w:t xml:space="preserve"> если иное не предусмотрено федеральными законами;</w:t>
      </w:r>
    </w:p>
    <w:p w:rsidR="00631212" w:rsidRPr="00810474" w:rsidRDefault="00631212" w:rsidP="00631212">
      <w:pPr>
        <w:suppressAutoHyphens w:val="0"/>
        <w:autoSpaceDE w:val="0"/>
        <w:autoSpaceDN w:val="0"/>
        <w:adjustRightInd w:val="0"/>
        <w:ind w:firstLine="851"/>
        <w:jc w:val="both"/>
        <w:rPr>
          <w:sz w:val="28"/>
          <w:szCs w:val="28"/>
        </w:rPr>
      </w:pPr>
      <w:r w:rsidRPr="00810474">
        <w:rPr>
          <w:rFonts w:eastAsia="Times New Roman"/>
          <w:bCs/>
          <w:iCs/>
          <w:kern w:val="0"/>
          <w:sz w:val="28"/>
          <w:szCs w:val="28"/>
          <w:lang w:eastAsia="ru-RU"/>
        </w:rPr>
        <w:t>5)</w:t>
      </w:r>
      <w:r w:rsidR="00F22A03" w:rsidRPr="00810474">
        <w:rPr>
          <w:rFonts w:eastAsia="Times New Roman"/>
          <w:bCs/>
          <w:iCs/>
          <w:kern w:val="0"/>
          <w:sz w:val="28"/>
          <w:szCs w:val="28"/>
          <w:lang w:eastAsia="ru-RU"/>
        </w:rPr>
        <w:t> </w:t>
      </w:r>
      <w:r w:rsidRPr="00810474">
        <w:rPr>
          <w:rFonts w:eastAsia="Times New Roman"/>
          <w:bCs/>
          <w:iCs/>
          <w:kern w:val="0"/>
          <w:sz w:val="28"/>
          <w:szCs w:val="28"/>
          <w:lang w:eastAsia="ru-RU"/>
        </w:rPr>
        <w:t xml:space="preserve">в сфере стратегического планирования, предусмотренными Федеральным </w:t>
      </w:r>
      <w:hyperlink r:id="rId21" w:history="1">
        <w:r w:rsidRPr="00810474">
          <w:rPr>
            <w:rStyle w:val="afa"/>
            <w:rFonts w:eastAsia="Times New Roman"/>
            <w:bCs/>
            <w:iCs/>
            <w:color w:val="auto"/>
            <w:kern w:val="0"/>
            <w:sz w:val="28"/>
            <w:szCs w:val="28"/>
            <w:u w:val="none"/>
            <w:lang w:eastAsia="ru-RU"/>
          </w:rPr>
          <w:t>законом</w:t>
        </w:r>
      </w:hyperlink>
      <w:r w:rsidRPr="00810474">
        <w:rPr>
          <w:rFonts w:eastAsia="Times New Roman"/>
          <w:bCs/>
          <w:iCs/>
          <w:kern w:val="0"/>
          <w:sz w:val="28"/>
          <w:szCs w:val="28"/>
          <w:lang w:eastAsia="ru-RU"/>
        </w:rPr>
        <w:t xml:space="preserve"> от 28</w:t>
      </w:r>
      <w:r w:rsidR="00F22A03" w:rsidRPr="00810474">
        <w:rPr>
          <w:rFonts w:eastAsia="Times New Roman"/>
          <w:bCs/>
          <w:iCs/>
          <w:kern w:val="0"/>
          <w:sz w:val="28"/>
          <w:szCs w:val="28"/>
          <w:lang w:eastAsia="ru-RU"/>
        </w:rPr>
        <w:t xml:space="preserve"> июня </w:t>
      </w:r>
      <w:r w:rsidRPr="00810474">
        <w:rPr>
          <w:rFonts w:eastAsia="Times New Roman"/>
          <w:bCs/>
          <w:iCs/>
          <w:kern w:val="0"/>
          <w:sz w:val="28"/>
          <w:szCs w:val="28"/>
          <w:lang w:eastAsia="ru-RU"/>
        </w:rPr>
        <w:t>2014</w:t>
      </w:r>
      <w:r w:rsidR="00F22A03" w:rsidRPr="00810474">
        <w:rPr>
          <w:rFonts w:eastAsia="Times New Roman"/>
          <w:bCs/>
          <w:iCs/>
          <w:kern w:val="0"/>
          <w:sz w:val="28"/>
          <w:szCs w:val="28"/>
          <w:lang w:eastAsia="ru-RU"/>
        </w:rPr>
        <w:t xml:space="preserve"> г.</w:t>
      </w:r>
      <w:r w:rsidRPr="00810474">
        <w:rPr>
          <w:rFonts w:eastAsia="Times New Roman"/>
          <w:bCs/>
          <w:iCs/>
          <w:kern w:val="0"/>
          <w:sz w:val="28"/>
          <w:szCs w:val="28"/>
          <w:lang w:eastAsia="ru-RU"/>
        </w:rPr>
        <w:t xml:space="preserve"> № 172-ФЗ </w:t>
      </w:r>
      <w:r w:rsidR="00F22A03" w:rsidRPr="00810474">
        <w:rPr>
          <w:rFonts w:eastAsia="Times New Roman"/>
          <w:bCs/>
          <w:iCs/>
          <w:kern w:val="0"/>
          <w:sz w:val="28"/>
          <w:szCs w:val="28"/>
          <w:lang w:eastAsia="ru-RU"/>
        </w:rPr>
        <w:t>«</w:t>
      </w:r>
      <w:r w:rsidRPr="00810474">
        <w:rPr>
          <w:rFonts w:eastAsia="Times New Roman"/>
          <w:bCs/>
          <w:iCs/>
          <w:kern w:val="0"/>
          <w:sz w:val="28"/>
          <w:szCs w:val="28"/>
          <w:lang w:eastAsia="ru-RU"/>
        </w:rPr>
        <w:t>О стратегическом планировании в Российской Федерации</w:t>
      </w:r>
      <w:r w:rsidR="00F22A03" w:rsidRPr="00810474">
        <w:rPr>
          <w:rFonts w:eastAsia="Times New Roman"/>
          <w:bCs/>
          <w:iCs/>
          <w:kern w:val="0"/>
          <w:sz w:val="28"/>
          <w:szCs w:val="28"/>
          <w:lang w:eastAsia="ru-RU"/>
        </w:rPr>
        <w:t>»</w:t>
      </w:r>
      <w:r w:rsidRPr="00810474">
        <w:rPr>
          <w:rFonts w:eastAsia="Times New Roman"/>
          <w:bCs/>
          <w:iCs/>
          <w:kern w:val="0"/>
          <w:sz w:val="28"/>
          <w:szCs w:val="28"/>
          <w:lang w:eastAsia="ru-RU"/>
        </w:rPr>
        <w:t>;</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6) 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муниципального образования </w:t>
      </w:r>
      <w:r w:rsidR="00F22A03" w:rsidRPr="00810474">
        <w:rPr>
          <w:rFonts w:ascii="Times New Roman" w:eastAsia="Calibri" w:hAnsi="Times New Roman" w:cs="Times New Roman"/>
          <w:kern w:val="0"/>
          <w:sz w:val="28"/>
          <w:szCs w:val="28"/>
          <w:lang w:eastAsia="ru-RU"/>
        </w:rPr>
        <w:t>Ейский</w:t>
      </w:r>
      <w:r w:rsidR="00E4099A" w:rsidRPr="00810474">
        <w:rPr>
          <w:rFonts w:ascii="Times New Roman" w:hAnsi="Times New Roman"/>
          <w:sz w:val="28"/>
          <w:szCs w:val="28"/>
        </w:rPr>
        <w:t xml:space="preserve"> </w:t>
      </w:r>
      <w:r w:rsidRPr="00810474">
        <w:rPr>
          <w:rFonts w:ascii="Times New Roman" w:hAnsi="Times New Roman"/>
          <w:sz w:val="28"/>
          <w:szCs w:val="28"/>
        </w:rPr>
        <w:t xml:space="preserve">район, преобразования муниципального образования </w:t>
      </w:r>
      <w:r w:rsidR="00F22A03" w:rsidRPr="00810474">
        <w:rPr>
          <w:rFonts w:ascii="Times New Roman" w:eastAsia="Calibri" w:hAnsi="Times New Roman" w:cs="Times New Roman"/>
          <w:kern w:val="0"/>
          <w:sz w:val="28"/>
          <w:szCs w:val="28"/>
          <w:lang w:eastAsia="ru-RU"/>
        </w:rPr>
        <w:t>Ейский</w:t>
      </w:r>
      <w:r w:rsidR="00E4099A" w:rsidRPr="00810474">
        <w:rPr>
          <w:rFonts w:ascii="Times New Roman" w:hAnsi="Times New Roman"/>
          <w:sz w:val="28"/>
          <w:szCs w:val="28"/>
        </w:rPr>
        <w:t xml:space="preserve"> </w:t>
      </w:r>
      <w:r w:rsidRPr="00810474">
        <w:rPr>
          <w:rFonts w:ascii="Times New Roman" w:hAnsi="Times New Roman"/>
          <w:sz w:val="28"/>
          <w:szCs w:val="28"/>
        </w:rPr>
        <w:t>район;</w:t>
      </w:r>
    </w:p>
    <w:p w:rsidR="00631212" w:rsidRPr="00810474" w:rsidRDefault="003823EB" w:rsidP="00631212">
      <w:pPr>
        <w:pStyle w:val="ConsNormal0"/>
        <w:ind w:firstLine="851"/>
        <w:jc w:val="both"/>
        <w:rPr>
          <w:rFonts w:ascii="Times New Roman" w:hAnsi="Times New Roman"/>
          <w:sz w:val="28"/>
          <w:szCs w:val="28"/>
        </w:rPr>
      </w:pPr>
      <w:r w:rsidRPr="00810474">
        <w:rPr>
          <w:rFonts w:ascii="Times New Roman" w:hAnsi="Times New Roman"/>
          <w:sz w:val="28"/>
          <w:szCs w:val="28"/>
        </w:rPr>
        <w:t>7) </w:t>
      </w:r>
      <w:r w:rsidR="00631212" w:rsidRPr="00810474">
        <w:rPr>
          <w:rFonts w:ascii="Times New Roman" w:hAnsi="Times New Roman"/>
          <w:sz w:val="28"/>
          <w:szCs w:val="28"/>
        </w:rPr>
        <w:t xml:space="preserve">организация сбора статистических показателей, характеризующих состояние экономики и социальной сферы муниципального образования </w:t>
      </w:r>
      <w:r w:rsidR="00F22A03" w:rsidRPr="00810474">
        <w:rPr>
          <w:rFonts w:ascii="Times New Roman" w:eastAsia="Calibri" w:hAnsi="Times New Roman" w:cs="Times New Roman"/>
          <w:kern w:val="0"/>
          <w:sz w:val="28"/>
          <w:szCs w:val="28"/>
          <w:lang w:eastAsia="ru-RU"/>
        </w:rPr>
        <w:t>Ейский</w:t>
      </w:r>
      <w:r w:rsidR="00E4099A" w:rsidRPr="00810474">
        <w:rPr>
          <w:rFonts w:ascii="Times New Roman" w:hAnsi="Times New Roman"/>
          <w:sz w:val="28"/>
          <w:szCs w:val="28"/>
        </w:rPr>
        <w:t xml:space="preserve"> </w:t>
      </w:r>
      <w:r w:rsidR="00631212" w:rsidRPr="00810474">
        <w:rPr>
          <w:rFonts w:ascii="Times New Roman" w:hAnsi="Times New Roman"/>
          <w:sz w:val="28"/>
          <w:szCs w:val="28"/>
        </w:rPr>
        <w:t>район, и предоставление указанных данных органам государственной власти в порядке, установленном Правительством Российской Федерации;</w:t>
      </w:r>
    </w:p>
    <w:p w:rsidR="00631212" w:rsidRPr="00810474" w:rsidRDefault="00631212" w:rsidP="00631212">
      <w:pPr>
        <w:pStyle w:val="ConsNormal0"/>
        <w:ind w:firstLine="851"/>
        <w:jc w:val="both"/>
        <w:rPr>
          <w:rFonts w:ascii="Times New Roman" w:hAnsi="Times New Roman"/>
          <w:i/>
          <w:sz w:val="28"/>
          <w:szCs w:val="28"/>
        </w:rPr>
      </w:pPr>
      <w:r w:rsidRPr="00810474">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631212" w:rsidRPr="00810474" w:rsidRDefault="00631212" w:rsidP="00631212">
      <w:pPr>
        <w:pStyle w:val="ConsNormal0"/>
        <w:ind w:firstLine="851"/>
        <w:jc w:val="both"/>
        <w:rPr>
          <w:rFonts w:ascii="Times New Roman" w:hAnsi="Times New Roman"/>
          <w:sz w:val="28"/>
          <w:szCs w:val="28"/>
        </w:rPr>
      </w:pPr>
      <w:r w:rsidRPr="00810474">
        <w:rPr>
          <w:rFonts w:ascii="Times New Roman" w:hAnsi="Times New Roman"/>
          <w:sz w:val="28"/>
          <w:szCs w:val="28"/>
        </w:rPr>
        <w:t xml:space="preserve">9) осуществление международных и внешнеэкономических связей в соответствии с </w:t>
      </w:r>
      <w:r w:rsidR="00690D87" w:rsidRPr="00810474">
        <w:rPr>
          <w:rFonts w:ascii="Times New Roman" w:hAnsi="Times New Roman" w:cs="Times New Roman"/>
          <w:sz w:val="28"/>
          <w:szCs w:val="28"/>
        </w:rPr>
        <w:t>федеральным законом</w:t>
      </w:r>
      <w:r w:rsidRPr="00810474">
        <w:rPr>
          <w:rFonts w:ascii="Times New Roman" w:hAnsi="Times New Roman" w:cs="Times New Roman"/>
          <w:sz w:val="28"/>
          <w:szCs w:val="28"/>
        </w:rPr>
        <w:t>;</w:t>
      </w:r>
    </w:p>
    <w:p w:rsidR="00631212" w:rsidRPr="00810474" w:rsidRDefault="00631212" w:rsidP="00631212">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10) организация профессионального образования и дополнительного профессионального образования </w:t>
      </w:r>
      <w:r w:rsidRPr="00810474">
        <w:rPr>
          <w:sz w:val="28"/>
          <w:szCs w:val="28"/>
        </w:rPr>
        <w:t>главы района, депутатов Совета</w:t>
      </w:r>
      <w:r w:rsidRPr="00810474">
        <w:rPr>
          <w:rFonts w:eastAsia="Calibri"/>
          <w:kern w:val="0"/>
          <w:sz w:val="28"/>
          <w:szCs w:val="28"/>
        </w:rPr>
        <w:t>, муниципальных служащих и работников муниципальных учреждений</w:t>
      </w:r>
      <w:r w:rsidRPr="00810474">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810474">
        <w:rPr>
          <w:rFonts w:eastAsia="Calibri"/>
          <w:kern w:val="0"/>
          <w:sz w:val="28"/>
          <w:szCs w:val="28"/>
        </w:rPr>
        <w:t>;</w:t>
      </w:r>
    </w:p>
    <w:p w:rsidR="00631212" w:rsidRPr="00810474" w:rsidRDefault="00631212" w:rsidP="00631212">
      <w:pPr>
        <w:autoSpaceDE w:val="0"/>
        <w:ind w:firstLine="851"/>
        <w:jc w:val="both"/>
        <w:rPr>
          <w:sz w:val="28"/>
          <w:szCs w:val="28"/>
        </w:rPr>
      </w:pPr>
      <w:r w:rsidRPr="00810474">
        <w:rPr>
          <w:sz w:val="28"/>
          <w:szCs w:val="28"/>
        </w:rPr>
        <w:t xml:space="preserve">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Pr="00810474">
        <w:rPr>
          <w:sz w:val="28"/>
          <w:szCs w:val="28"/>
        </w:rPr>
        <w:lastRenderedPageBreak/>
        <w:t xml:space="preserve">муниципального образования </w:t>
      </w:r>
      <w:r w:rsidR="00406DB7" w:rsidRPr="00810474">
        <w:rPr>
          <w:rFonts w:eastAsia="Calibri"/>
          <w:kern w:val="0"/>
          <w:sz w:val="28"/>
          <w:szCs w:val="28"/>
          <w:lang w:eastAsia="ru-RU"/>
        </w:rPr>
        <w:t>Ейский</w:t>
      </w:r>
      <w:r w:rsidR="00690D87" w:rsidRPr="00810474">
        <w:rPr>
          <w:sz w:val="28"/>
          <w:szCs w:val="28"/>
        </w:rPr>
        <w:t xml:space="preserve"> </w:t>
      </w:r>
      <w:r w:rsidRPr="00810474">
        <w:rPr>
          <w:sz w:val="28"/>
          <w:szCs w:val="28"/>
        </w:rPr>
        <w:t>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631212" w:rsidRPr="00810474" w:rsidRDefault="00631212" w:rsidP="00631212">
      <w:pPr>
        <w:pStyle w:val="ConsNorm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12) </w:t>
      </w:r>
      <w:r w:rsidR="00690D87" w:rsidRPr="00810474">
        <w:rPr>
          <w:rFonts w:ascii="Times New Roman" w:hAnsi="Times New Roman" w:cs="Times New Roman"/>
          <w:sz w:val="28"/>
          <w:szCs w:val="28"/>
        </w:rPr>
        <w:t>иными полномочиями в соответствии с федеральным законом, настоящим Уставом</w:t>
      </w:r>
      <w:r w:rsidRPr="00810474">
        <w:rPr>
          <w:rFonts w:ascii="Times New Roman" w:hAnsi="Times New Roman" w:cs="Times New Roman"/>
          <w:sz w:val="28"/>
          <w:szCs w:val="28"/>
        </w:rPr>
        <w:t>.</w:t>
      </w:r>
    </w:p>
    <w:p w:rsidR="00631212" w:rsidRPr="00810474" w:rsidRDefault="00631212" w:rsidP="00631212">
      <w:pPr>
        <w:pStyle w:val="ConsNormal0"/>
        <w:ind w:firstLine="851"/>
        <w:jc w:val="both"/>
        <w:rPr>
          <w:rFonts w:ascii="Times New Roman" w:hAnsi="Times New Roman"/>
          <w:sz w:val="28"/>
          <w:szCs w:val="28"/>
        </w:rPr>
      </w:pPr>
    </w:p>
    <w:p w:rsidR="00690D87" w:rsidRPr="00810474" w:rsidRDefault="001C22C7" w:rsidP="00690D87">
      <w:pPr>
        <w:pStyle w:val="2"/>
        <w:keepNext w:val="0"/>
        <w:suppressAutoHyphens w:val="0"/>
        <w:spacing w:before="0" w:after="0"/>
        <w:ind w:firstLine="851"/>
        <w:rPr>
          <w:rFonts w:ascii="Times New Roman" w:hAnsi="Times New Roman"/>
          <w:i/>
          <w:sz w:val="28"/>
          <w:szCs w:val="28"/>
        </w:rPr>
      </w:pPr>
      <w:r w:rsidRPr="00810474">
        <w:rPr>
          <w:rFonts w:ascii="Times New Roman" w:hAnsi="Times New Roman"/>
          <w:sz w:val="28"/>
          <w:szCs w:val="28"/>
        </w:rPr>
        <w:t>Статья 39</w:t>
      </w:r>
      <w:r w:rsidR="00690D87" w:rsidRPr="00810474">
        <w:rPr>
          <w:rFonts w:ascii="Times New Roman" w:hAnsi="Times New Roman"/>
          <w:sz w:val="28"/>
          <w:szCs w:val="28"/>
        </w:rPr>
        <w:t xml:space="preserve">. Осуществление органами местного самоуправления </w:t>
      </w:r>
      <w:r w:rsidR="003F2C3A" w:rsidRPr="00810474">
        <w:rPr>
          <w:rFonts w:ascii="Times New Roman" w:hAnsi="Times New Roman"/>
          <w:sz w:val="28"/>
          <w:szCs w:val="28"/>
        </w:rPr>
        <w:t xml:space="preserve">                     </w:t>
      </w:r>
      <w:r w:rsidR="00690D87" w:rsidRPr="00810474">
        <w:rPr>
          <w:rFonts w:ascii="Times New Roman" w:hAnsi="Times New Roman"/>
          <w:sz w:val="28"/>
          <w:szCs w:val="28"/>
        </w:rPr>
        <w:t xml:space="preserve">муниципального образования </w:t>
      </w:r>
      <w:r w:rsidR="00824669" w:rsidRPr="00810474">
        <w:rPr>
          <w:rFonts w:ascii="Times New Roman" w:eastAsia="Calibri" w:hAnsi="Times New Roman"/>
          <w:kern w:val="0"/>
          <w:sz w:val="28"/>
          <w:szCs w:val="28"/>
          <w:lang w:eastAsia="ru-RU"/>
        </w:rPr>
        <w:t>Ейский</w:t>
      </w:r>
      <w:r w:rsidR="00690D87" w:rsidRPr="00810474">
        <w:rPr>
          <w:rFonts w:ascii="Times New Roman" w:eastAsia="Calibri" w:hAnsi="Times New Roman"/>
          <w:sz w:val="28"/>
          <w:szCs w:val="28"/>
        </w:rPr>
        <w:t xml:space="preserve"> </w:t>
      </w:r>
      <w:r w:rsidR="00DE0324" w:rsidRPr="00810474">
        <w:rPr>
          <w:rFonts w:ascii="Times New Roman" w:eastAsia="Calibri" w:hAnsi="Times New Roman"/>
          <w:sz w:val="28"/>
          <w:szCs w:val="28"/>
        </w:rPr>
        <w:t xml:space="preserve">район </w:t>
      </w:r>
      <w:r w:rsidR="00690D87" w:rsidRPr="00810474">
        <w:rPr>
          <w:rFonts w:ascii="Times New Roman" w:hAnsi="Times New Roman"/>
          <w:sz w:val="28"/>
          <w:szCs w:val="28"/>
        </w:rPr>
        <w:t xml:space="preserve">отдельных </w:t>
      </w:r>
      <w:r w:rsidR="003F2C3A" w:rsidRPr="00810474">
        <w:rPr>
          <w:rFonts w:ascii="Times New Roman" w:hAnsi="Times New Roman"/>
          <w:sz w:val="28"/>
          <w:szCs w:val="28"/>
        </w:rPr>
        <w:t xml:space="preserve">                     </w:t>
      </w:r>
      <w:r w:rsidR="00690D87" w:rsidRPr="00810474">
        <w:rPr>
          <w:rFonts w:ascii="Times New Roman" w:hAnsi="Times New Roman"/>
          <w:sz w:val="28"/>
          <w:szCs w:val="28"/>
        </w:rPr>
        <w:t>государственных полномочий</w:t>
      </w:r>
    </w:p>
    <w:p w:rsidR="00690D87" w:rsidRPr="00810474" w:rsidRDefault="007040AB" w:rsidP="00690D87">
      <w:pPr>
        <w:autoSpaceDE w:val="0"/>
        <w:autoSpaceDN w:val="0"/>
        <w:adjustRightInd w:val="0"/>
        <w:ind w:firstLine="709"/>
        <w:jc w:val="both"/>
        <w:rPr>
          <w:rFonts w:eastAsia="Calibri"/>
          <w:sz w:val="28"/>
          <w:szCs w:val="28"/>
          <w:lang w:eastAsia="ru-RU"/>
        </w:rPr>
      </w:pPr>
      <w:r w:rsidRPr="00810474">
        <w:rPr>
          <w:rFonts w:eastAsia="Calibri"/>
          <w:sz w:val="28"/>
          <w:szCs w:val="28"/>
          <w:lang w:eastAsia="ru-RU"/>
        </w:rPr>
        <w:t>1. </w:t>
      </w:r>
      <w:proofErr w:type="gramStart"/>
      <w:r w:rsidR="00690D87" w:rsidRPr="00810474">
        <w:rPr>
          <w:rFonts w:eastAsia="Calibri"/>
          <w:sz w:val="28"/>
          <w:szCs w:val="28"/>
          <w:lang w:eastAsia="ru-RU"/>
        </w:rPr>
        <w:t xml:space="preserve">Краснодарский край вправе передавать органам местного самоуправления </w:t>
      </w:r>
      <w:r w:rsidR="00690D87" w:rsidRPr="00810474">
        <w:rPr>
          <w:sz w:val="28"/>
          <w:szCs w:val="28"/>
        </w:rPr>
        <w:t xml:space="preserve">муниципального образования </w:t>
      </w:r>
      <w:r w:rsidR="00824669" w:rsidRPr="00810474">
        <w:rPr>
          <w:rFonts w:eastAsia="Calibri"/>
          <w:kern w:val="0"/>
          <w:sz w:val="28"/>
          <w:szCs w:val="28"/>
          <w:lang w:eastAsia="ru-RU"/>
        </w:rPr>
        <w:t>Ейский</w:t>
      </w:r>
      <w:r w:rsidR="00DE0324" w:rsidRPr="00810474">
        <w:rPr>
          <w:rFonts w:eastAsia="Calibri"/>
          <w:sz w:val="28"/>
          <w:szCs w:val="28"/>
        </w:rPr>
        <w:t xml:space="preserve"> </w:t>
      </w:r>
      <w:r w:rsidR="00DE0324" w:rsidRPr="00810474">
        <w:rPr>
          <w:rFonts w:eastAsia="Calibri"/>
          <w:kern w:val="0"/>
          <w:sz w:val="28"/>
          <w:szCs w:val="28"/>
          <w:lang w:eastAsia="ru-RU"/>
        </w:rPr>
        <w:t>район</w:t>
      </w:r>
      <w:r w:rsidR="00690D87" w:rsidRPr="00810474">
        <w:rPr>
          <w:sz w:val="28"/>
          <w:szCs w:val="28"/>
        </w:rPr>
        <w:t xml:space="preserve"> </w:t>
      </w:r>
      <w:r w:rsidR="00690D87" w:rsidRPr="00810474">
        <w:rPr>
          <w:rFonts w:eastAsia="Calibri"/>
          <w:sz w:val="28"/>
          <w:szCs w:val="28"/>
          <w:lang w:eastAsia="ru-RU"/>
        </w:rPr>
        <w:t xml:space="preserve">осуществление отдельных государственных полномочий, осуществляемых Краснодарским краем на территории </w:t>
      </w:r>
      <w:r w:rsidR="00690D87" w:rsidRPr="00810474">
        <w:rPr>
          <w:sz w:val="28"/>
          <w:szCs w:val="28"/>
        </w:rPr>
        <w:t xml:space="preserve">муниципального образования </w:t>
      </w:r>
      <w:r w:rsidR="00824669"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00690D87" w:rsidRPr="00810474">
        <w:rPr>
          <w:rFonts w:eastAsia="Calibri"/>
          <w:sz w:val="28"/>
          <w:szCs w:val="28"/>
          <w:lang w:eastAsia="ru-RU"/>
        </w:rPr>
        <w:t xml:space="preserve">, в соответствии со статьей 34 Федерального закона </w:t>
      </w:r>
      <w:r w:rsidR="00824669" w:rsidRPr="00810474">
        <w:rPr>
          <w:sz w:val="28"/>
          <w:szCs w:val="28"/>
        </w:rPr>
        <w:t xml:space="preserve">№ 33-ФЗ </w:t>
      </w:r>
      <w:r w:rsidR="00690D87" w:rsidRPr="00810474">
        <w:rPr>
          <w:rFonts w:eastAsia="Calibri"/>
          <w:sz w:val="28"/>
          <w:szCs w:val="28"/>
          <w:lang w:eastAsia="ru-RU"/>
        </w:rPr>
        <w:t>и с Федеральным законом от 21</w:t>
      </w:r>
      <w:r w:rsidR="00B02673" w:rsidRPr="00810474">
        <w:rPr>
          <w:rFonts w:eastAsia="Calibri"/>
          <w:sz w:val="28"/>
          <w:szCs w:val="28"/>
          <w:lang w:eastAsia="ru-RU"/>
        </w:rPr>
        <w:t xml:space="preserve"> декабря </w:t>
      </w:r>
      <w:r w:rsidR="00690D87" w:rsidRPr="00810474">
        <w:rPr>
          <w:rFonts w:eastAsia="Calibri"/>
          <w:sz w:val="28"/>
          <w:szCs w:val="28"/>
          <w:lang w:eastAsia="ru-RU"/>
        </w:rPr>
        <w:t xml:space="preserve">2021 </w:t>
      </w:r>
      <w:r w:rsidR="00B02673" w:rsidRPr="00810474">
        <w:rPr>
          <w:rFonts w:eastAsia="Calibri"/>
          <w:sz w:val="28"/>
          <w:szCs w:val="28"/>
          <w:lang w:eastAsia="ru-RU"/>
        </w:rPr>
        <w:t>г. № 414-ФЗ «</w:t>
      </w:r>
      <w:r w:rsidR="00690D87" w:rsidRPr="00810474">
        <w:rPr>
          <w:rFonts w:eastAsia="Calibri"/>
          <w:sz w:val="28"/>
          <w:szCs w:val="28"/>
          <w:lang w:eastAsia="ru-RU"/>
        </w:rPr>
        <w:t>Об общих принципах организации публичной власти в</w:t>
      </w:r>
      <w:r w:rsidR="00B02673" w:rsidRPr="00810474">
        <w:rPr>
          <w:rFonts w:eastAsia="Calibri"/>
          <w:sz w:val="28"/>
          <w:szCs w:val="28"/>
          <w:lang w:eastAsia="ru-RU"/>
        </w:rPr>
        <w:t xml:space="preserve"> субъектах Российской Федерации»</w:t>
      </w:r>
      <w:r w:rsidR="00690D87" w:rsidRPr="00810474">
        <w:rPr>
          <w:rFonts w:eastAsia="Calibri"/>
          <w:sz w:val="28"/>
          <w:szCs w:val="28"/>
          <w:lang w:eastAsia="ru-RU"/>
        </w:rPr>
        <w:t xml:space="preserve"> при условии передачи органам местного самоуправления </w:t>
      </w:r>
      <w:r w:rsidR="00690D87" w:rsidRPr="00810474">
        <w:rPr>
          <w:sz w:val="28"/>
          <w:szCs w:val="28"/>
        </w:rPr>
        <w:t>муниципального образования</w:t>
      </w:r>
      <w:proofErr w:type="gramEnd"/>
      <w:r w:rsidR="00690D87" w:rsidRPr="00810474">
        <w:rPr>
          <w:sz w:val="28"/>
          <w:szCs w:val="28"/>
        </w:rPr>
        <w:t xml:space="preserve"> </w:t>
      </w:r>
      <w:r w:rsidR="00DE0324" w:rsidRPr="00810474">
        <w:rPr>
          <w:rFonts w:eastAsia="Calibri"/>
          <w:kern w:val="0"/>
          <w:sz w:val="28"/>
          <w:szCs w:val="28"/>
          <w:lang w:eastAsia="ru-RU"/>
        </w:rPr>
        <w:t>район</w:t>
      </w:r>
      <w:r w:rsidR="00690D87" w:rsidRPr="00810474">
        <w:rPr>
          <w:sz w:val="28"/>
          <w:szCs w:val="28"/>
        </w:rPr>
        <w:t xml:space="preserve"> </w:t>
      </w:r>
      <w:r w:rsidR="00690D87" w:rsidRPr="00810474">
        <w:rPr>
          <w:rFonts w:eastAsia="Calibri"/>
          <w:sz w:val="28"/>
          <w:szCs w:val="28"/>
          <w:lang w:eastAsia="ru-RU"/>
        </w:rPr>
        <w:t>необходимых для осуществления указанных полномочий материальных ресурсов и финансовых средств.</w:t>
      </w:r>
    </w:p>
    <w:p w:rsidR="00690D87" w:rsidRPr="00810474" w:rsidRDefault="00690D87" w:rsidP="00690D8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Наделение органов местного самоуправления </w:t>
      </w:r>
      <w:r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Pr="00810474">
        <w:rPr>
          <w:sz w:val="28"/>
          <w:szCs w:val="28"/>
        </w:rPr>
        <w:t xml:space="preserve"> </w:t>
      </w:r>
      <w:r w:rsidRPr="00810474">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690D87" w:rsidRPr="00810474" w:rsidRDefault="007040AB" w:rsidP="00690D87">
      <w:pPr>
        <w:ind w:firstLine="851"/>
        <w:jc w:val="both"/>
        <w:rPr>
          <w:rFonts w:eastAsia="Calibri"/>
          <w:sz w:val="28"/>
          <w:szCs w:val="28"/>
          <w:lang w:eastAsia="ru-RU"/>
        </w:rPr>
      </w:pPr>
      <w:r w:rsidRPr="00810474">
        <w:rPr>
          <w:rFonts w:eastAsia="Calibri"/>
          <w:sz w:val="28"/>
          <w:szCs w:val="28"/>
          <w:lang w:eastAsia="ru-RU"/>
        </w:rPr>
        <w:t>2. </w:t>
      </w:r>
      <w:r w:rsidR="00690D87" w:rsidRPr="00810474">
        <w:rPr>
          <w:rFonts w:eastAsia="Calibri"/>
          <w:sz w:val="28"/>
          <w:szCs w:val="28"/>
          <w:lang w:eastAsia="ru-RU"/>
        </w:rPr>
        <w:t xml:space="preserve">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00690D87"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00690D87" w:rsidRPr="00810474">
        <w:rPr>
          <w:sz w:val="28"/>
          <w:szCs w:val="28"/>
        </w:rPr>
        <w:t xml:space="preserve"> </w:t>
      </w:r>
      <w:r w:rsidR="00690D87" w:rsidRPr="00810474">
        <w:rPr>
          <w:rFonts w:eastAsia="Calibri"/>
          <w:sz w:val="28"/>
          <w:szCs w:val="28"/>
          <w:lang w:eastAsia="ru-RU"/>
        </w:rPr>
        <w:t>в порядке, установленном статьей 34 Федерального закона</w:t>
      </w:r>
      <w:r w:rsidR="00690D87" w:rsidRPr="00810474">
        <w:rPr>
          <w:sz w:val="28"/>
          <w:szCs w:val="28"/>
        </w:rPr>
        <w:t xml:space="preserve"> № 33-ФЗ</w:t>
      </w:r>
      <w:r w:rsidR="00690D87" w:rsidRPr="00810474">
        <w:rPr>
          <w:rFonts w:eastAsia="Calibri"/>
          <w:sz w:val="28"/>
          <w:szCs w:val="28"/>
          <w:lang w:eastAsia="ru-RU"/>
        </w:rPr>
        <w:t xml:space="preserve">,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w:t>
      </w:r>
      <w:proofErr w:type="gramStart"/>
      <w:r w:rsidR="00690D87" w:rsidRPr="00810474">
        <w:rPr>
          <w:rFonts w:eastAsia="Calibri"/>
          <w:sz w:val="28"/>
          <w:szCs w:val="28"/>
          <w:lang w:eastAsia="ru-RU"/>
        </w:rPr>
        <w:t>также</w:t>
      </w:r>
      <w:proofErr w:type="gramEnd"/>
      <w:r w:rsidR="00690D87" w:rsidRPr="00810474">
        <w:rPr>
          <w:rFonts w:eastAsia="Calibri"/>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690D87" w:rsidRPr="00810474" w:rsidRDefault="007040AB" w:rsidP="00690D8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w:t>
      </w:r>
      <w:r w:rsidR="00690D87" w:rsidRPr="00810474">
        <w:rPr>
          <w:rFonts w:eastAsia="Calibri"/>
          <w:sz w:val="28"/>
          <w:szCs w:val="28"/>
          <w:lang w:eastAsia="ru-RU"/>
        </w:rPr>
        <w:t xml:space="preserve">Органы местного самоуправления </w:t>
      </w:r>
      <w:r w:rsidR="00690D87"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91732D" w:rsidRPr="00810474">
        <w:rPr>
          <w:rFonts w:eastAsia="Calibri"/>
          <w:b/>
          <w:i/>
          <w:kern w:val="0"/>
          <w:sz w:val="28"/>
          <w:szCs w:val="28"/>
          <w:lang w:eastAsia="ru-RU"/>
        </w:rPr>
        <w:t xml:space="preserve"> </w:t>
      </w:r>
      <w:r w:rsidR="0091732D" w:rsidRPr="00810474">
        <w:rPr>
          <w:rFonts w:eastAsia="Calibri"/>
          <w:kern w:val="0"/>
          <w:sz w:val="28"/>
          <w:szCs w:val="28"/>
          <w:lang w:eastAsia="ru-RU"/>
        </w:rPr>
        <w:t>район</w:t>
      </w:r>
      <w:r w:rsidR="00690D87" w:rsidRPr="00810474">
        <w:rPr>
          <w:sz w:val="28"/>
          <w:szCs w:val="28"/>
        </w:rPr>
        <w:t xml:space="preserve"> </w:t>
      </w:r>
      <w:r w:rsidR="00690D87" w:rsidRPr="00810474">
        <w:rPr>
          <w:rFonts w:eastAsia="Calibri"/>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690D87" w:rsidRPr="00810474" w:rsidRDefault="007040AB" w:rsidP="00690D8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4. </w:t>
      </w:r>
      <w:r w:rsidR="00690D87" w:rsidRPr="00810474">
        <w:rPr>
          <w:rFonts w:eastAsia="Calibri"/>
          <w:sz w:val="28"/>
          <w:szCs w:val="28"/>
          <w:lang w:eastAsia="ru-RU"/>
        </w:rPr>
        <w:t xml:space="preserve">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00690D87" w:rsidRPr="00810474">
        <w:rPr>
          <w:sz w:val="28"/>
          <w:szCs w:val="28"/>
        </w:rPr>
        <w:t xml:space="preserve">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00690D87" w:rsidRPr="00810474">
        <w:rPr>
          <w:sz w:val="28"/>
          <w:szCs w:val="28"/>
        </w:rPr>
        <w:t xml:space="preserve"> </w:t>
      </w:r>
      <w:r w:rsidR="00690D87" w:rsidRPr="00810474">
        <w:rPr>
          <w:rFonts w:eastAsia="Calibri"/>
          <w:sz w:val="28"/>
          <w:szCs w:val="28"/>
          <w:lang w:eastAsia="ru-RU"/>
        </w:rPr>
        <w:t xml:space="preserve">имеют право дополнительно использовать собственное имущество (материальные ресурсы, финансовые средства) для осуществления переданных им отдельных </w:t>
      </w:r>
      <w:r w:rsidR="00690D87" w:rsidRPr="00810474">
        <w:rPr>
          <w:rFonts w:eastAsia="Calibri"/>
          <w:sz w:val="28"/>
          <w:szCs w:val="28"/>
          <w:lang w:eastAsia="ru-RU"/>
        </w:rPr>
        <w:lastRenderedPageBreak/>
        <w:t>государственных полномочий.</w:t>
      </w:r>
    </w:p>
    <w:p w:rsidR="00690D87" w:rsidRPr="00810474" w:rsidRDefault="00690D87" w:rsidP="00690D87">
      <w:pPr>
        <w:autoSpaceDE w:val="0"/>
        <w:autoSpaceDN w:val="0"/>
        <w:adjustRightInd w:val="0"/>
        <w:ind w:firstLine="851"/>
        <w:jc w:val="both"/>
        <w:rPr>
          <w:sz w:val="28"/>
          <w:szCs w:val="28"/>
        </w:rPr>
      </w:pPr>
      <w:r w:rsidRPr="00810474">
        <w:rPr>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810474">
        <w:rPr>
          <w:b/>
          <w:sz w:val="28"/>
          <w:szCs w:val="28"/>
        </w:rPr>
        <w:t xml:space="preserve"> </w:t>
      </w:r>
      <w:r w:rsidR="00DE0324" w:rsidRPr="00810474">
        <w:rPr>
          <w:sz w:val="28"/>
          <w:szCs w:val="28"/>
        </w:rPr>
        <w:t xml:space="preserve">района </w:t>
      </w:r>
      <w:r w:rsidRPr="00810474">
        <w:rPr>
          <w:sz w:val="28"/>
          <w:szCs w:val="28"/>
        </w:rPr>
        <w:t xml:space="preserve">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690D87" w:rsidRPr="00810474" w:rsidRDefault="00690D87" w:rsidP="00690D87">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00B02673" w:rsidRPr="00810474">
        <w:rPr>
          <w:rFonts w:ascii="Times New Roman" w:eastAsia="Calibri" w:hAnsi="Times New Roman" w:cs="Times New Roman"/>
          <w:kern w:val="0"/>
          <w:sz w:val="28"/>
          <w:szCs w:val="28"/>
          <w:lang w:eastAsia="ru-RU"/>
        </w:rPr>
        <w:t>Ейский</w:t>
      </w:r>
      <w:r w:rsidRPr="00810474">
        <w:rPr>
          <w:rFonts w:ascii="Times New Roman" w:eastAsia="Calibri" w:hAnsi="Times New Roman" w:cs="Times New Roman"/>
          <w:sz w:val="28"/>
          <w:szCs w:val="28"/>
        </w:rPr>
        <w:t xml:space="preserve"> </w:t>
      </w:r>
      <w:r w:rsidR="00DE0324" w:rsidRPr="00810474">
        <w:rPr>
          <w:rFonts w:ascii="Times New Roman" w:eastAsia="Calibri" w:hAnsi="Times New Roman" w:cs="Times New Roman"/>
          <w:kern w:val="0"/>
          <w:sz w:val="28"/>
          <w:szCs w:val="28"/>
          <w:lang w:eastAsia="ru-RU"/>
        </w:rPr>
        <w:t>район</w:t>
      </w:r>
      <w:r w:rsidR="00DE0324" w:rsidRPr="00810474">
        <w:rPr>
          <w:rFonts w:ascii="Times New Roman" w:hAnsi="Times New Roman" w:cs="Times New Roman"/>
          <w:sz w:val="28"/>
          <w:szCs w:val="28"/>
        </w:rPr>
        <w:t xml:space="preserve"> </w:t>
      </w:r>
      <w:r w:rsidRPr="00810474">
        <w:rPr>
          <w:rFonts w:ascii="Times New Roman" w:hAnsi="Times New Roman" w:cs="Times New Roman"/>
          <w:sz w:val="28"/>
          <w:szCs w:val="28"/>
        </w:rPr>
        <w:t>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690D87" w:rsidRPr="00810474" w:rsidRDefault="00690D87" w:rsidP="00690D87">
      <w:pPr>
        <w:ind w:firstLine="851"/>
        <w:jc w:val="both"/>
        <w:rPr>
          <w:strike/>
          <w:sz w:val="28"/>
          <w:szCs w:val="28"/>
        </w:rPr>
      </w:pPr>
      <w:r w:rsidRPr="00810474">
        <w:rPr>
          <w:sz w:val="28"/>
          <w:szCs w:val="28"/>
        </w:rPr>
        <w:t xml:space="preserve">6. Органы местного самоуправления муниципального образования </w:t>
      </w:r>
      <w:r w:rsidR="00B02673" w:rsidRPr="00810474">
        <w:rPr>
          <w:rFonts w:eastAsia="Calibri"/>
          <w:kern w:val="0"/>
          <w:sz w:val="28"/>
          <w:szCs w:val="28"/>
          <w:lang w:eastAsia="ru-RU"/>
        </w:rPr>
        <w:t>Ейский</w:t>
      </w:r>
      <w:r w:rsidRPr="00810474">
        <w:rPr>
          <w:sz w:val="28"/>
          <w:szCs w:val="28"/>
        </w:rPr>
        <w:t xml:space="preserve"> </w:t>
      </w:r>
      <w:r w:rsidR="00DE0324" w:rsidRPr="00810474">
        <w:rPr>
          <w:rFonts w:eastAsia="Calibri"/>
          <w:kern w:val="0"/>
          <w:sz w:val="28"/>
          <w:szCs w:val="28"/>
          <w:lang w:eastAsia="ru-RU"/>
        </w:rPr>
        <w:t>район</w:t>
      </w:r>
      <w:r w:rsidR="00DE0324" w:rsidRPr="00810474">
        <w:rPr>
          <w:sz w:val="28"/>
          <w:szCs w:val="28"/>
        </w:rPr>
        <w:t xml:space="preserve"> </w:t>
      </w:r>
      <w:r w:rsidRPr="00810474">
        <w:rPr>
          <w:sz w:val="28"/>
          <w:szCs w:val="28"/>
        </w:rPr>
        <w:t>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690D87" w:rsidRPr="00810474" w:rsidRDefault="00690D87" w:rsidP="00690D87">
      <w:pPr>
        <w:ind w:firstLine="851"/>
        <w:jc w:val="both"/>
        <w:rPr>
          <w:sz w:val="28"/>
          <w:szCs w:val="28"/>
        </w:rPr>
      </w:pPr>
      <w:r w:rsidRPr="00810474">
        <w:rPr>
          <w:sz w:val="28"/>
          <w:szCs w:val="28"/>
        </w:rPr>
        <w:t xml:space="preserve">7. Органы местного самоуправления муниципального образования </w:t>
      </w:r>
      <w:r w:rsidR="00B02673" w:rsidRPr="00810474">
        <w:rPr>
          <w:rFonts w:eastAsia="Calibri"/>
          <w:kern w:val="0"/>
          <w:sz w:val="28"/>
          <w:szCs w:val="28"/>
          <w:lang w:eastAsia="ru-RU"/>
        </w:rPr>
        <w:t>Ейский</w:t>
      </w:r>
      <w:r w:rsidR="00DE0324" w:rsidRPr="00810474">
        <w:rPr>
          <w:rFonts w:eastAsia="Calibri"/>
          <w:kern w:val="0"/>
          <w:sz w:val="28"/>
          <w:szCs w:val="28"/>
          <w:lang w:eastAsia="ru-RU"/>
        </w:rPr>
        <w:t xml:space="preserve"> район</w:t>
      </w:r>
      <w:r w:rsidRPr="00810474">
        <w:rPr>
          <w:sz w:val="28"/>
          <w:szCs w:val="28"/>
        </w:rPr>
        <w:t xml:space="preserve"> участвуют в осуществлении государственных полномочий, не переданных им в соответствии со статьей </w:t>
      </w:r>
      <w:r w:rsidRPr="00810474">
        <w:rPr>
          <w:rFonts w:eastAsia="Calibri"/>
          <w:sz w:val="28"/>
          <w:szCs w:val="28"/>
          <w:lang w:eastAsia="ru-RU"/>
        </w:rPr>
        <w:t>34 Федерального закона</w:t>
      </w:r>
      <w:r w:rsidRPr="00810474">
        <w:rPr>
          <w:sz w:val="28"/>
          <w:szCs w:val="28"/>
        </w:rPr>
        <w:t xml:space="preserve"> № 33-ФЗ, в случае принятия Советом решения о реализации права на участие в осуществлении указанных полномочий.</w:t>
      </w:r>
    </w:p>
    <w:p w:rsidR="00690D87" w:rsidRPr="00810474" w:rsidRDefault="00690D87" w:rsidP="00690D87">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8. Органы местного самоуправле</w:t>
      </w:r>
      <w:r w:rsidR="00DE0324" w:rsidRPr="00810474">
        <w:rPr>
          <w:rFonts w:ascii="Times New Roman" w:hAnsi="Times New Roman" w:cs="Times New Roman"/>
          <w:sz w:val="28"/>
          <w:szCs w:val="28"/>
        </w:rPr>
        <w:t>ния муниципального образования</w:t>
      </w:r>
      <w:r w:rsidRPr="00810474">
        <w:rPr>
          <w:rFonts w:ascii="Times New Roman" w:hAnsi="Times New Roman" w:cs="Times New Roman"/>
          <w:sz w:val="28"/>
          <w:szCs w:val="28"/>
        </w:rPr>
        <w:t xml:space="preserve"> </w:t>
      </w:r>
      <w:r w:rsidR="00F43724" w:rsidRPr="00810474">
        <w:rPr>
          <w:rFonts w:ascii="Times New Roman" w:eastAsia="Calibri" w:hAnsi="Times New Roman" w:cs="Times New Roman"/>
          <w:kern w:val="0"/>
          <w:sz w:val="28"/>
          <w:szCs w:val="28"/>
          <w:lang w:eastAsia="ru-RU"/>
        </w:rPr>
        <w:t>Ейский</w:t>
      </w:r>
      <w:r w:rsidR="00DE0324" w:rsidRPr="00810474">
        <w:rPr>
          <w:rFonts w:ascii="Times New Roman" w:eastAsia="Calibri" w:hAnsi="Times New Roman" w:cs="Times New Roman"/>
          <w:kern w:val="0"/>
          <w:sz w:val="28"/>
          <w:szCs w:val="28"/>
          <w:lang w:eastAsia="ru-RU"/>
        </w:rPr>
        <w:t xml:space="preserve"> район</w:t>
      </w:r>
      <w:r w:rsidRPr="00810474">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810474">
        <w:rPr>
          <w:rFonts w:ascii="Times New Roman" w:eastAsia="Calibri" w:hAnsi="Times New Roman" w:cs="Times New Roman"/>
          <w:kern w:val="0"/>
          <w:sz w:val="28"/>
          <w:szCs w:val="28"/>
          <w:lang w:eastAsia="ru-RU"/>
        </w:rPr>
        <w:t>34 Федерального закона</w:t>
      </w:r>
      <w:r w:rsidRPr="00810474">
        <w:rPr>
          <w:rFonts w:ascii="Times New Roman" w:hAnsi="Times New Roman" w:cs="Times New Roman"/>
          <w:sz w:val="28"/>
          <w:szCs w:val="28"/>
        </w:rPr>
        <w:t xml:space="preserve"> </w:t>
      </w:r>
      <w:r w:rsidR="00F43724" w:rsidRPr="00810474">
        <w:rPr>
          <w:rFonts w:ascii="Times New Roman" w:hAnsi="Times New Roman" w:cs="Times New Roman"/>
          <w:sz w:val="28"/>
          <w:szCs w:val="28"/>
        </w:rPr>
        <w:t>№ 33-ФЗ</w:t>
      </w:r>
      <w:r w:rsidRPr="00810474">
        <w:rPr>
          <w:rFonts w:ascii="Times New Roman" w:hAnsi="Times New Roman" w:cs="Times New Roman"/>
          <w:sz w:val="28"/>
          <w:szCs w:val="28"/>
        </w:rPr>
        <w:t>, если</w:t>
      </w:r>
      <w:r w:rsidR="003823EB" w:rsidRPr="00810474">
        <w:rPr>
          <w:rFonts w:ascii="Times New Roman" w:hAnsi="Times New Roman" w:cs="Times New Roman"/>
          <w:sz w:val="28"/>
          <w:szCs w:val="28"/>
        </w:rPr>
        <w:t xml:space="preserve"> </w:t>
      </w:r>
      <w:r w:rsidRPr="00810474">
        <w:rPr>
          <w:rFonts w:ascii="Times New Roman" w:hAnsi="Times New Roman" w:cs="Times New Roman"/>
          <w:sz w:val="28"/>
          <w:szCs w:val="28"/>
        </w:rPr>
        <w:t>возможность осуществления таких расходов предусмотрена федеральными законами.</w:t>
      </w:r>
    </w:p>
    <w:p w:rsidR="00690D87" w:rsidRPr="00810474" w:rsidRDefault="00690D87" w:rsidP="00690D87">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690D87" w:rsidRPr="00810474" w:rsidRDefault="00690D87" w:rsidP="00690D87">
      <w:pPr>
        <w:autoSpaceDE w:val="0"/>
        <w:autoSpaceDN w:val="0"/>
        <w:adjustRightInd w:val="0"/>
        <w:ind w:firstLine="851"/>
        <w:jc w:val="both"/>
        <w:rPr>
          <w:rFonts w:eastAsia="Calibri"/>
          <w:sz w:val="28"/>
          <w:szCs w:val="28"/>
          <w:lang w:eastAsia="ru-RU"/>
        </w:rPr>
      </w:pPr>
      <w:r w:rsidRPr="00810474">
        <w:rPr>
          <w:sz w:val="28"/>
          <w:szCs w:val="28"/>
        </w:rPr>
        <w:t xml:space="preserve">9. </w:t>
      </w:r>
      <w:r w:rsidRPr="00810474">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810474">
        <w:rPr>
          <w:rFonts w:eastAsia="Calibri"/>
          <w:sz w:val="28"/>
          <w:szCs w:val="28"/>
          <w:lang w:eastAsia="ru-RU"/>
        </w:rPr>
        <w:t>контроль за</w:t>
      </w:r>
      <w:proofErr w:type="gramEnd"/>
      <w:r w:rsidRPr="00810474">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E27DE1" w:rsidRPr="00810474" w:rsidRDefault="00E27DE1" w:rsidP="00EA2600">
      <w:pPr>
        <w:autoSpaceDE w:val="0"/>
        <w:autoSpaceDN w:val="0"/>
        <w:adjustRightInd w:val="0"/>
        <w:jc w:val="both"/>
        <w:rPr>
          <w:b/>
          <w:sz w:val="28"/>
          <w:szCs w:val="28"/>
        </w:rPr>
      </w:pPr>
    </w:p>
    <w:p w:rsidR="00690D87" w:rsidRPr="00810474" w:rsidRDefault="001C22C7" w:rsidP="00690D87">
      <w:pPr>
        <w:autoSpaceDE w:val="0"/>
        <w:autoSpaceDN w:val="0"/>
        <w:adjustRightInd w:val="0"/>
        <w:ind w:firstLine="851"/>
        <w:jc w:val="both"/>
        <w:rPr>
          <w:rFonts w:eastAsia="Times New Roman"/>
          <w:b/>
          <w:bCs/>
          <w:sz w:val="28"/>
          <w:szCs w:val="28"/>
          <w:lang w:eastAsia="ru-RU"/>
        </w:rPr>
      </w:pPr>
      <w:r w:rsidRPr="00810474">
        <w:rPr>
          <w:b/>
          <w:sz w:val="28"/>
          <w:szCs w:val="28"/>
        </w:rPr>
        <w:t>Статья 40</w:t>
      </w:r>
      <w:r w:rsidR="00690D87" w:rsidRPr="00810474">
        <w:rPr>
          <w:b/>
          <w:sz w:val="28"/>
          <w:szCs w:val="28"/>
        </w:rPr>
        <w:t>. Муниципальный контроль</w:t>
      </w:r>
    </w:p>
    <w:p w:rsidR="00690D87" w:rsidRPr="00810474" w:rsidRDefault="007040AB" w:rsidP="00690D87">
      <w:pPr>
        <w:autoSpaceDE w:val="0"/>
        <w:autoSpaceDN w:val="0"/>
        <w:adjustRightInd w:val="0"/>
        <w:ind w:firstLine="851"/>
        <w:jc w:val="both"/>
        <w:rPr>
          <w:rFonts w:eastAsia="Times New Roman"/>
          <w:sz w:val="28"/>
          <w:szCs w:val="28"/>
          <w:lang w:eastAsia="ru-RU"/>
        </w:rPr>
      </w:pPr>
      <w:r w:rsidRPr="00810474">
        <w:rPr>
          <w:sz w:val="28"/>
          <w:szCs w:val="28"/>
        </w:rPr>
        <w:t>1. </w:t>
      </w:r>
      <w:proofErr w:type="gramStart"/>
      <w:r w:rsidR="00690D87" w:rsidRPr="00810474">
        <w:rPr>
          <w:rFonts w:eastAsia="Times New Roman"/>
          <w:sz w:val="28"/>
          <w:szCs w:val="28"/>
          <w:lang w:eastAsia="ru-RU"/>
        </w:rPr>
        <w:t xml:space="preserve">Органы местного самоуправления </w:t>
      </w:r>
      <w:r w:rsidR="00690D87" w:rsidRPr="00810474">
        <w:rPr>
          <w:sz w:val="28"/>
          <w:szCs w:val="28"/>
        </w:rPr>
        <w:t xml:space="preserve">муниципального образования </w:t>
      </w:r>
      <w:r w:rsidR="00F43724" w:rsidRPr="00810474">
        <w:rPr>
          <w:rFonts w:eastAsia="Calibri"/>
          <w:kern w:val="0"/>
          <w:sz w:val="28"/>
          <w:szCs w:val="28"/>
          <w:lang w:eastAsia="ru-RU"/>
        </w:rPr>
        <w:lastRenderedPageBreak/>
        <w:t xml:space="preserve">Ейский </w:t>
      </w:r>
      <w:r w:rsidR="00DE0324" w:rsidRPr="00810474">
        <w:rPr>
          <w:rFonts w:eastAsia="Calibri"/>
          <w:kern w:val="0"/>
          <w:sz w:val="28"/>
          <w:szCs w:val="28"/>
          <w:lang w:eastAsia="ru-RU"/>
        </w:rPr>
        <w:t>район</w:t>
      </w:r>
      <w:r w:rsidR="00DE0324" w:rsidRPr="00810474">
        <w:rPr>
          <w:rFonts w:eastAsia="Times New Roman"/>
          <w:sz w:val="28"/>
          <w:szCs w:val="28"/>
          <w:lang w:eastAsia="ru-RU"/>
        </w:rPr>
        <w:t xml:space="preserve"> </w:t>
      </w:r>
      <w:r w:rsidR="00690D87" w:rsidRPr="00810474">
        <w:rPr>
          <w:rFonts w:eastAsia="Times New Roman"/>
          <w:sz w:val="28"/>
          <w:szCs w:val="28"/>
          <w:lang w:eastAsia="ru-RU"/>
        </w:rPr>
        <w:t xml:space="preserve">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00D702CC" w:rsidRPr="00810474">
        <w:rPr>
          <w:sz w:val="28"/>
          <w:szCs w:val="28"/>
          <w:lang w:eastAsia="ru-RU"/>
        </w:rPr>
        <w:t>непосредственного обеспечения жизнедеятельности населения</w:t>
      </w:r>
      <w:r w:rsidR="00690D87" w:rsidRPr="00810474">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00690D87" w:rsidRPr="00810474">
        <w:rPr>
          <w:rFonts w:eastAsia="Calibri"/>
          <w:sz w:val="28"/>
          <w:szCs w:val="28"/>
          <w:lang w:eastAsia="ru-RU"/>
        </w:rPr>
        <w:t>Федеральным законом</w:t>
      </w:r>
      <w:r w:rsidR="00690D87" w:rsidRPr="00810474">
        <w:rPr>
          <w:sz w:val="28"/>
          <w:szCs w:val="28"/>
        </w:rPr>
        <w:t xml:space="preserve"> № 33-ФЗ</w:t>
      </w:r>
      <w:r w:rsidR="00690D87" w:rsidRPr="00810474">
        <w:rPr>
          <w:rFonts w:eastAsia="Times New Roman"/>
          <w:sz w:val="28"/>
          <w:szCs w:val="28"/>
          <w:lang w:eastAsia="ru-RU"/>
        </w:rPr>
        <w:t>.</w:t>
      </w:r>
      <w:proofErr w:type="gramEnd"/>
    </w:p>
    <w:p w:rsidR="00690D87" w:rsidRPr="00810474" w:rsidRDefault="007040AB"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2. </w:t>
      </w:r>
      <w:r w:rsidR="00690D87" w:rsidRPr="00810474">
        <w:rPr>
          <w:rFonts w:eastAsia="Times New Roman"/>
          <w:bCs/>
          <w:sz w:val="28"/>
          <w:szCs w:val="28"/>
          <w:lang w:eastAsia="ru-RU"/>
        </w:rPr>
        <w:t xml:space="preserve">Организация и осуществление видов муниципального контроля регулируются Федеральным </w:t>
      </w:r>
      <w:hyperlink r:id="rId22" w:history="1">
        <w:r w:rsidR="00690D87" w:rsidRPr="00810474">
          <w:rPr>
            <w:rFonts w:eastAsia="Times New Roman"/>
            <w:bCs/>
            <w:sz w:val="28"/>
            <w:szCs w:val="28"/>
            <w:lang w:eastAsia="ru-RU"/>
          </w:rPr>
          <w:t>законом</w:t>
        </w:r>
      </w:hyperlink>
      <w:r w:rsidR="00690D87" w:rsidRPr="00810474">
        <w:rPr>
          <w:rFonts w:eastAsia="Times New Roman"/>
          <w:bCs/>
          <w:sz w:val="28"/>
          <w:szCs w:val="28"/>
          <w:lang w:eastAsia="ru-RU"/>
        </w:rPr>
        <w:t xml:space="preserve"> от 31</w:t>
      </w:r>
      <w:r w:rsidR="00F43724" w:rsidRPr="00810474">
        <w:rPr>
          <w:rFonts w:eastAsia="Times New Roman"/>
          <w:bCs/>
          <w:sz w:val="28"/>
          <w:szCs w:val="28"/>
          <w:lang w:eastAsia="ru-RU"/>
        </w:rPr>
        <w:t xml:space="preserve"> июля </w:t>
      </w:r>
      <w:r w:rsidR="00690D87" w:rsidRPr="00810474">
        <w:rPr>
          <w:rFonts w:eastAsia="Times New Roman"/>
          <w:bCs/>
          <w:sz w:val="28"/>
          <w:szCs w:val="28"/>
          <w:lang w:eastAsia="ru-RU"/>
        </w:rPr>
        <w:t>2020</w:t>
      </w:r>
      <w:r w:rsidR="00F43724" w:rsidRPr="00810474">
        <w:rPr>
          <w:rFonts w:eastAsia="Times New Roman"/>
          <w:bCs/>
          <w:sz w:val="28"/>
          <w:szCs w:val="28"/>
          <w:lang w:eastAsia="ru-RU"/>
        </w:rPr>
        <w:t xml:space="preserve"> г. № 248-ФЗ «</w:t>
      </w:r>
      <w:r w:rsidR="00690D87" w:rsidRPr="00810474">
        <w:rPr>
          <w:rFonts w:eastAsia="Times New Roman"/>
          <w:bCs/>
          <w:sz w:val="28"/>
          <w:szCs w:val="28"/>
          <w:lang w:eastAsia="ru-RU"/>
        </w:rPr>
        <w:t xml:space="preserve">О государственном контроле (надзоре) и муниципальном </w:t>
      </w:r>
      <w:r w:rsidR="00F43724" w:rsidRPr="00810474">
        <w:rPr>
          <w:rFonts w:eastAsia="Times New Roman"/>
          <w:bCs/>
          <w:sz w:val="28"/>
          <w:szCs w:val="28"/>
          <w:lang w:eastAsia="ru-RU"/>
        </w:rPr>
        <w:t>контроле в Российской Федерации»</w:t>
      </w:r>
      <w:r w:rsidR="00690D87" w:rsidRPr="00810474">
        <w:rPr>
          <w:rFonts w:eastAsia="Times New Roman"/>
          <w:bCs/>
          <w:sz w:val="28"/>
          <w:szCs w:val="28"/>
          <w:lang w:eastAsia="ru-RU"/>
        </w:rPr>
        <w:t>.</w:t>
      </w:r>
    </w:p>
    <w:p w:rsidR="00690D87" w:rsidRPr="00810474" w:rsidRDefault="00690D87" w:rsidP="00690D87">
      <w:pPr>
        <w:ind w:firstLine="851"/>
        <w:jc w:val="both"/>
        <w:rPr>
          <w:sz w:val="28"/>
          <w:szCs w:val="28"/>
        </w:rPr>
      </w:pPr>
      <w:r w:rsidRPr="00810474">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690D87" w:rsidRPr="00810474" w:rsidRDefault="00690D87" w:rsidP="00690D87">
      <w:pPr>
        <w:autoSpaceDE w:val="0"/>
        <w:autoSpaceDN w:val="0"/>
        <w:adjustRightInd w:val="0"/>
        <w:ind w:firstLine="851"/>
        <w:jc w:val="both"/>
        <w:rPr>
          <w:rFonts w:eastAsia="Times New Roman"/>
          <w:bCs/>
          <w:sz w:val="28"/>
          <w:szCs w:val="28"/>
          <w:lang w:eastAsia="ru-RU"/>
        </w:rPr>
      </w:pPr>
      <w:r w:rsidRPr="00810474">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004D44C1" w:rsidRPr="00810474">
        <w:rPr>
          <w:rFonts w:eastAsia="Calibri"/>
          <w:sz w:val="28"/>
          <w:szCs w:val="28"/>
        </w:rPr>
        <w:t>администрацией</w:t>
      </w:r>
      <w:r w:rsidRPr="00810474">
        <w:rPr>
          <w:i/>
          <w:sz w:val="28"/>
          <w:szCs w:val="28"/>
        </w:rPr>
        <w:t>.</w:t>
      </w:r>
    </w:p>
    <w:p w:rsidR="00690D87" w:rsidRPr="00810474" w:rsidRDefault="00690D87"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 xml:space="preserve">3. К полномочиям органов местного самоуправления </w:t>
      </w:r>
      <w:r w:rsidRPr="00810474">
        <w:rPr>
          <w:sz w:val="28"/>
          <w:szCs w:val="28"/>
        </w:rPr>
        <w:t xml:space="preserve">муниципального образования </w:t>
      </w:r>
      <w:r w:rsidR="004D44C1" w:rsidRPr="00810474">
        <w:rPr>
          <w:rFonts w:eastAsia="Calibri"/>
          <w:kern w:val="0"/>
          <w:sz w:val="28"/>
          <w:szCs w:val="28"/>
          <w:lang w:eastAsia="ru-RU"/>
        </w:rPr>
        <w:t>Ейский</w:t>
      </w:r>
      <w:r w:rsidRPr="00810474">
        <w:rPr>
          <w:rFonts w:eastAsia="Times New Roman"/>
          <w:bCs/>
          <w:sz w:val="28"/>
          <w:szCs w:val="28"/>
          <w:lang w:eastAsia="ru-RU"/>
        </w:rPr>
        <w:t xml:space="preserve"> </w:t>
      </w:r>
      <w:r w:rsidR="00DE0324" w:rsidRPr="00810474">
        <w:rPr>
          <w:rFonts w:eastAsia="Calibri"/>
          <w:kern w:val="0"/>
          <w:sz w:val="28"/>
          <w:szCs w:val="28"/>
          <w:lang w:eastAsia="ru-RU"/>
        </w:rPr>
        <w:t>район</w:t>
      </w:r>
      <w:r w:rsidR="00DE0324" w:rsidRPr="00810474">
        <w:rPr>
          <w:rFonts w:eastAsia="Times New Roman"/>
          <w:bCs/>
          <w:sz w:val="28"/>
          <w:szCs w:val="28"/>
          <w:lang w:eastAsia="ru-RU"/>
        </w:rPr>
        <w:t xml:space="preserve"> </w:t>
      </w:r>
      <w:r w:rsidRPr="00810474">
        <w:rPr>
          <w:rFonts w:eastAsia="Times New Roman"/>
          <w:bCs/>
          <w:sz w:val="28"/>
          <w:szCs w:val="28"/>
          <w:lang w:eastAsia="ru-RU"/>
        </w:rPr>
        <w:t>в области муниципального контроля относятся:</w:t>
      </w:r>
    </w:p>
    <w:p w:rsidR="00690D87" w:rsidRPr="00810474" w:rsidRDefault="00690D87"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690D87" w:rsidRPr="00810474" w:rsidRDefault="004D44C1"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2) </w:t>
      </w:r>
      <w:r w:rsidR="00690D87" w:rsidRPr="00810474">
        <w:rPr>
          <w:rFonts w:eastAsia="Times New Roman"/>
          <w:bCs/>
          <w:sz w:val="28"/>
          <w:szCs w:val="28"/>
          <w:lang w:eastAsia="ru-RU"/>
        </w:rPr>
        <w:t xml:space="preserve">организация и осуществление муниципального контроля на территории </w:t>
      </w:r>
      <w:r w:rsidR="00690D87" w:rsidRPr="00810474">
        <w:rPr>
          <w:sz w:val="28"/>
          <w:szCs w:val="28"/>
        </w:rPr>
        <w:t xml:space="preserve">муниципального образования </w:t>
      </w:r>
      <w:r w:rsidRPr="00810474">
        <w:rPr>
          <w:rFonts w:eastAsia="Calibri"/>
          <w:sz w:val="28"/>
          <w:szCs w:val="28"/>
        </w:rPr>
        <w:t xml:space="preserve">Ейский </w:t>
      </w:r>
      <w:r w:rsidR="00DE0324" w:rsidRPr="00810474">
        <w:rPr>
          <w:rFonts w:eastAsia="Calibri"/>
          <w:kern w:val="0"/>
          <w:sz w:val="28"/>
          <w:szCs w:val="28"/>
          <w:lang w:eastAsia="ru-RU"/>
        </w:rPr>
        <w:t>район</w:t>
      </w:r>
      <w:r w:rsidR="00690D87" w:rsidRPr="00810474">
        <w:rPr>
          <w:rFonts w:eastAsia="Times New Roman"/>
          <w:bCs/>
          <w:sz w:val="28"/>
          <w:szCs w:val="28"/>
          <w:lang w:eastAsia="ru-RU"/>
        </w:rPr>
        <w:t>;</w:t>
      </w:r>
    </w:p>
    <w:p w:rsidR="00690D87" w:rsidRPr="00810474" w:rsidRDefault="004D44C1" w:rsidP="00690D87">
      <w:pPr>
        <w:autoSpaceDE w:val="0"/>
        <w:autoSpaceDN w:val="0"/>
        <w:adjustRightInd w:val="0"/>
        <w:ind w:firstLine="851"/>
        <w:jc w:val="both"/>
        <w:rPr>
          <w:rFonts w:eastAsia="Times New Roman"/>
          <w:bCs/>
          <w:sz w:val="28"/>
          <w:szCs w:val="28"/>
          <w:lang w:eastAsia="ru-RU"/>
        </w:rPr>
      </w:pPr>
      <w:r w:rsidRPr="00810474">
        <w:rPr>
          <w:rFonts w:eastAsia="Times New Roman"/>
          <w:bCs/>
          <w:sz w:val="28"/>
          <w:szCs w:val="28"/>
          <w:lang w:eastAsia="ru-RU"/>
        </w:rPr>
        <w:t>3) </w:t>
      </w:r>
      <w:r w:rsidR="00690D87" w:rsidRPr="00810474">
        <w:rPr>
          <w:rFonts w:eastAsia="Times New Roman"/>
          <w:bCs/>
          <w:sz w:val="28"/>
          <w:szCs w:val="28"/>
          <w:lang w:eastAsia="ru-RU"/>
        </w:rPr>
        <w:t xml:space="preserve">иные полномочия в соответствии с Федеральным </w:t>
      </w:r>
      <w:hyperlink r:id="rId23" w:history="1">
        <w:r w:rsidR="00690D87" w:rsidRPr="00810474">
          <w:rPr>
            <w:rFonts w:eastAsia="Times New Roman"/>
            <w:bCs/>
            <w:sz w:val="28"/>
            <w:szCs w:val="28"/>
            <w:lang w:eastAsia="ru-RU"/>
          </w:rPr>
          <w:t>законом</w:t>
        </w:r>
      </w:hyperlink>
      <w:r w:rsidR="00690D87" w:rsidRPr="00810474">
        <w:rPr>
          <w:rFonts w:eastAsia="Times New Roman"/>
          <w:bCs/>
          <w:sz w:val="28"/>
          <w:szCs w:val="28"/>
          <w:lang w:eastAsia="ru-RU"/>
        </w:rPr>
        <w:t xml:space="preserve"> </w:t>
      </w:r>
      <w:r w:rsidRPr="00810474">
        <w:rPr>
          <w:rFonts w:eastAsia="Times New Roman"/>
          <w:bCs/>
          <w:sz w:val="28"/>
          <w:szCs w:val="28"/>
          <w:lang w:eastAsia="ru-RU"/>
        </w:rPr>
        <w:t xml:space="preserve">                  </w:t>
      </w:r>
      <w:r w:rsidR="00690D87" w:rsidRPr="00810474">
        <w:rPr>
          <w:rFonts w:eastAsia="Times New Roman"/>
          <w:bCs/>
          <w:sz w:val="28"/>
          <w:szCs w:val="28"/>
          <w:lang w:eastAsia="ru-RU"/>
        </w:rPr>
        <w:t>от 31</w:t>
      </w:r>
      <w:r w:rsidRPr="00810474">
        <w:rPr>
          <w:rFonts w:eastAsia="Times New Roman"/>
          <w:bCs/>
          <w:sz w:val="28"/>
          <w:szCs w:val="28"/>
          <w:lang w:eastAsia="ru-RU"/>
        </w:rPr>
        <w:t xml:space="preserve"> июля </w:t>
      </w:r>
      <w:r w:rsidR="00690D87" w:rsidRPr="00810474">
        <w:rPr>
          <w:rFonts w:eastAsia="Times New Roman"/>
          <w:bCs/>
          <w:sz w:val="28"/>
          <w:szCs w:val="28"/>
          <w:lang w:eastAsia="ru-RU"/>
        </w:rPr>
        <w:t>2020</w:t>
      </w:r>
      <w:r w:rsidRPr="00810474">
        <w:rPr>
          <w:rFonts w:eastAsia="Times New Roman"/>
          <w:bCs/>
          <w:sz w:val="28"/>
          <w:szCs w:val="28"/>
          <w:lang w:eastAsia="ru-RU"/>
        </w:rPr>
        <w:t xml:space="preserve"> г.</w:t>
      </w:r>
      <w:r w:rsidR="00690D87" w:rsidRPr="00810474">
        <w:rPr>
          <w:rFonts w:eastAsia="Times New Roman"/>
          <w:bCs/>
          <w:sz w:val="28"/>
          <w:szCs w:val="28"/>
          <w:lang w:eastAsia="ru-RU"/>
        </w:rPr>
        <w:t xml:space="preserve"> № 248-ФЗ </w:t>
      </w:r>
      <w:r w:rsidRPr="00810474">
        <w:rPr>
          <w:rFonts w:eastAsia="Times New Roman"/>
          <w:bCs/>
          <w:sz w:val="28"/>
          <w:szCs w:val="28"/>
          <w:lang w:eastAsia="ru-RU"/>
        </w:rPr>
        <w:t>«</w:t>
      </w:r>
      <w:r w:rsidR="00690D87" w:rsidRPr="00810474">
        <w:rPr>
          <w:rFonts w:eastAsia="Times New Roman"/>
          <w:bCs/>
          <w:sz w:val="28"/>
          <w:szCs w:val="28"/>
          <w:lang w:eastAsia="ru-RU"/>
        </w:rPr>
        <w:t xml:space="preserve">О государственном контроле (надзоре) и муниципальном </w:t>
      </w:r>
      <w:r w:rsidRPr="00810474">
        <w:rPr>
          <w:rFonts w:eastAsia="Times New Roman"/>
          <w:bCs/>
          <w:sz w:val="28"/>
          <w:szCs w:val="28"/>
          <w:lang w:eastAsia="ru-RU"/>
        </w:rPr>
        <w:t>контроле в Российской Федерации»</w:t>
      </w:r>
      <w:r w:rsidR="00690D87" w:rsidRPr="00810474">
        <w:rPr>
          <w:rFonts w:eastAsia="Times New Roman"/>
          <w:bCs/>
          <w:sz w:val="28"/>
          <w:szCs w:val="28"/>
          <w:lang w:eastAsia="ru-RU"/>
        </w:rPr>
        <w:t>, другими федеральными законами.</w:t>
      </w:r>
    </w:p>
    <w:p w:rsidR="00690D87" w:rsidRPr="00810474"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810474">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00D702CC" w:rsidRPr="00810474">
        <w:rPr>
          <w:rFonts w:ascii="Times New Roman" w:hAnsi="Times New Roman" w:cs="Times New Roman"/>
          <w:sz w:val="28"/>
          <w:szCs w:val="28"/>
          <w:lang w:eastAsia="ru-RU"/>
        </w:rPr>
        <w:t>непосредственного обеспечения жизнедеятельности населения</w:t>
      </w:r>
      <w:r w:rsidRPr="00810474">
        <w:rPr>
          <w:rFonts w:ascii="Times New Roman" w:eastAsia="Times New Roman" w:hAnsi="Times New Roman" w:cs="Times New Roman"/>
          <w:bCs/>
          <w:kern w:val="0"/>
          <w:sz w:val="28"/>
          <w:szCs w:val="28"/>
          <w:lang w:eastAsia="ru-RU"/>
        </w:rPr>
        <w:t xml:space="preserve"> </w:t>
      </w:r>
      <w:r w:rsidRPr="00810474">
        <w:rPr>
          <w:rFonts w:ascii="Times New Roman" w:hAnsi="Times New Roman" w:cs="Times New Roman"/>
          <w:sz w:val="28"/>
          <w:szCs w:val="28"/>
        </w:rPr>
        <w:t xml:space="preserve">муниципального образования </w:t>
      </w:r>
      <w:r w:rsidR="004D44C1" w:rsidRPr="00810474">
        <w:rPr>
          <w:rFonts w:ascii="Times New Roman" w:eastAsia="Calibri" w:hAnsi="Times New Roman" w:cs="Times New Roman"/>
          <w:sz w:val="28"/>
          <w:szCs w:val="28"/>
        </w:rPr>
        <w:t>Ейский</w:t>
      </w:r>
      <w:r w:rsidR="004D44C1" w:rsidRPr="00810474">
        <w:rPr>
          <w:rFonts w:ascii="Times New Roman" w:eastAsia="Calibri" w:hAnsi="Times New Roman" w:cs="Times New Roman"/>
          <w:kern w:val="0"/>
          <w:sz w:val="28"/>
          <w:szCs w:val="28"/>
          <w:lang w:eastAsia="ru-RU"/>
        </w:rPr>
        <w:t xml:space="preserve"> </w:t>
      </w:r>
      <w:r w:rsidR="00DE0324" w:rsidRPr="00810474">
        <w:rPr>
          <w:rFonts w:ascii="Times New Roman" w:eastAsia="Calibri" w:hAnsi="Times New Roman" w:cs="Times New Roman"/>
          <w:kern w:val="0"/>
          <w:sz w:val="28"/>
          <w:szCs w:val="28"/>
          <w:lang w:eastAsia="ru-RU"/>
        </w:rPr>
        <w:t>район</w:t>
      </w:r>
      <w:r w:rsidR="00DE0324" w:rsidRPr="00810474">
        <w:rPr>
          <w:rFonts w:ascii="Times New Roman" w:eastAsia="Times New Roman" w:hAnsi="Times New Roman" w:cs="Times New Roman"/>
          <w:bCs/>
          <w:kern w:val="0"/>
          <w:sz w:val="28"/>
          <w:szCs w:val="28"/>
          <w:lang w:eastAsia="ru-RU"/>
        </w:rPr>
        <w:t xml:space="preserve"> </w:t>
      </w:r>
      <w:r w:rsidRPr="00810474">
        <w:rPr>
          <w:rFonts w:ascii="Times New Roman" w:eastAsia="Times New Roman" w:hAnsi="Times New Roman" w:cs="Times New Roman"/>
          <w:bCs/>
          <w:kern w:val="0"/>
          <w:sz w:val="28"/>
          <w:szCs w:val="28"/>
          <w:lang w:eastAsia="ru-RU"/>
        </w:rPr>
        <w:t xml:space="preserve">осуществляется в пределах установленного </w:t>
      </w:r>
      <w:proofErr w:type="gramStart"/>
      <w:r w:rsidRPr="00810474">
        <w:rPr>
          <w:rFonts w:ascii="Times New Roman" w:eastAsia="Times New Roman" w:hAnsi="Times New Roman" w:cs="Times New Roman"/>
          <w:bCs/>
          <w:kern w:val="0"/>
          <w:sz w:val="28"/>
          <w:szCs w:val="28"/>
          <w:lang w:eastAsia="ru-RU"/>
        </w:rPr>
        <w:t xml:space="preserve">перечня </w:t>
      </w:r>
      <w:r w:rsidR="004961A7" w:rsidRPr="00810474">
        <w:rPr>
          <w:rFonts w:ascii="Times New Roman" w:hAnsi="Times New Roman" w:cs="Times New Roman"/>
          <w:sz w:val="28"/>
          <w:szCs w:val="28"/>
          <w:lang w:eastAsia="ru-RU"/>
        </w:rPr>
        <w:t>непосредственного обеспечения жизнедеятельности населения</w:t>
      </w:r>
      <w:r w:rsidR="004961A7" w:rsidRPr="00810474">
        <w:rPr>
          <w:rFonts w:ascii="Times New Roman" w:hAnsi="Times New Roman" w:cs="Times New Roman"/>
          <w:sz w:val="28"/>
          <w:szCs w:val="28"/>
        </w:rPr>
        <w:t xml:space="preserve"> </w:t>
      </w:r>
      <w:r w:rsidR="00DE0324" w:rsidRPr="00810474">
        <w:rPr>
          <w:rFonts w:ascii="Times New Roman" w:hAnsi="Times New Roman" w:cs="Times New Roman"/>
          <w:sz w:val="28"/>
          <w:szCs w:val="28"/>
        </w:rPr>
        <w:t>муниципального образования</w:t>
      </w:r>
      <w:proofErr w:type="gramEnd"/>
      <w:r w:rsidRPr="00810474">
        <w:rPr>
          <w:rFonts w:ascii="Times New Roman" w:hAnsi="Times New Roman" w:cs="Times New Roman"/>
          <w:sz w:val="28"/>
          <w:szCs w:val="28"/>
        </w:rPr>
        <w:t xml:space="preserve"> </w:t>
      </w:r>
      <w:r w:rsidR="006C3D40" w:rsidRPr="00810474">
        <w:rPr>
          <w:rFonts w:ascii="Times New Roman" w:eastAsia="Calibri" w:hAnsi="Times New Roman" w:cs="Times New Roman"/>
          <w:sz w:val="28"/>
          <w:szCs w:val="28"/>
        </w:rPr>
        <w:t xml:space="preserve">Ейский </w:t>
      </w:r>
      <w:r w:rsidR="00DE0324" w:rsidRPr="00810474">
        <w:rPr>
          <w:rFonts w:ascii="Times New Roman" w:eastAsia="Calibri" w:hAnsi="Times New Roman" w:cs="Times New Roman"/>
          <w:kern w:val="0"/>
          <w:sz w:val="28"/>
          <w:szCs w:val="28"/>
          <w:lang w:eastAsia="ru-RU"/>
        </w:rPr>
        <w:t>район</w:t>
      </w:r>
      <w:r w:rsidRPr="00810474">
        <w:rPr>
          <w:rFonts w:ascii="Times New Roman" w:eastAsia="Times New Roman" w:hAnsi="Times New Roman" w:cs="Times New Roman"/>
          <w:bCs/>
          <w:kern w:val="0"/>
          <w:sz w:val="28"/>
          <w:szCs w:val="28"/>
          <w:lang w:eastAsia="ru-RU"/>
        </w:rPr>
        <w:t>.</w:t>
      </w:r>
    </w:p>
    <w:p w:rsidR="00690D87" w:rsidRPr="00810474" w:rsidRDefault="00690D87" w:rsidP="00690D87">
      <w:pPr>
        <w:pStyle w:val="ConsNormal0"/>
        <w:suppressAutoHyphens w:val="0"/>
        <w:ind w:firstLine="851"/>
        <w:jc w:val="both"/>
        <w:rPr>
          <w:rFonts w:ascii="Times New Roman" w:eastAsia="Times New Roman" w:hAnsi="Times New Roman" w:cs="Times New Roman"/>
          <w:bCs/>
          <w:kern w:val="0"/>
          <w:sz w:val="28"/>
          <w:szCs w:val="28"/>
          <w:lang w:eastAsia="ru-RU"/>
        </w:rPr>
      </w:pPr>
      <w:r w:rsidRPr="00810474">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810474">
        <w:rPr>
          <w:rFonts w:ascii="Times New Roman" w:hAnsi="Times New Roman" w:cs="Times New Roman"/>
          <w:sz w:val="28"/>
          <w:szCs w:val="28"/>
        </w:rPr>
        <w:t xml:space="preserve">муниципального образования </w:t>
      </w:r>
      <w:r w:rsidR="004D44C1" w:rsidRPr="00810474">
        <w:rPr>
          <w:rFonts w:ascii="Times New Roman" w:eastAsia="Calibri" w:hAnsi="Times New Roman" w:cs="Times New Roman"/>
          <w:sz w:val="28"/>
          <w:szCs w:val="28"/>
        </w:rPr>
        <w:t>Ейский</w:t>
      </w:r>
      <w:r w:rsidRPr="00810474">
        <w:rPr>
          <w:rFonts w:ascii="Times New Roman" w:eastAsia="Calibri" w:hAnsi="Times New Roman" w:cs="Times New Roman"/>
          <w:sz w:val="28"/>
          <w:szCs w:val="28"/>
        </w:rPr>
        <w:t xml:space="preserve"> </w:t>
      </w:r>
      <w:r w:rsidR="00DE0324" w:rsidRPr="00810474">
        <w:rPr>
          <w:rFonts w:ascii="Times New Roman" w:eastAsia="Calibri" w:hAnsi="Times New Roman" w:cs="Times New Roman"/>
          <w:kern w:val="0"/>
          <w:sz w:val="28"/>
          <w:szCs w:val="28"/>
          <w:lang w:eastAsia="ru-RU"/>
        </w:rPr>
        <w:t>район</w:t>
      </w:r>
      <w:r w:rsidR="00DE0324" w:rsidRPr="00810474">
        <w:rPr>
          <w:rFonts w:ascii="Times New Roman" w:eastAsia="Times New Roman" w:hAnsi="Times New Roman" w:cs="Times New Roman"/>
          <w:bCs/>
          <w:kern w:val="0"/>
          <w:sz w:val="28"/>
          <w:szCs w:val="28"/>
          <w:lang w:eastAsia="ru-RU"/>
        </w:rPr>
        <w:t xml:space="preserve"> </w:t>
      </w:r>
      <w:r w:rsidRPr="00810474">
        <w:rPr>
          <w:rFonts w:ascii="Times New Roman" w:eastAsia="Times New Roman" w:hAnsi="Times New Roman" w:cs="Times New Roman"/>
          <w:bCs/>
          <w:kern w:val="0"/>
          <w:sz w:val="28"/>
          <w:szCs w:val="28"/>
          <w:lang w:eastAsia="ru-RU"/>
        </w:rPr>
        <w:t>объектов соответствующего вида контроля.</w:t>
      </w:r>
    </w:p>
    <w:p w:rsidR="00690D87" w:rsidRPr="00810474" w:rsidRDefault="00690D87" w:rsidP="00690D87">
      <w:pPr>
        <w:autoSpaceDE w:val="0"/>
        <w:autoSpaceDN w:val="0"/>
        <w:adjustRightInd w:val="0"/>
        <w:ind w:firstLine="851"/>
        <w:jc w:val="both"/>
        <w:rPr>
          <w:i/>
          <w:caps/>
          <w:sz w:val="28"/>
          <w:szCs w:val="28"/>
        </w:rPr>
      </w:pPr>
      <w:r w:rsidRPr="00810474">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690D87" w:rsidRPr="00810474" w:rsidRDefault="00690D87" w:rsidP="00690D87">
      <w:pPr>
        <w:rPr>
          <w:caps/>
          <w:sz w:val="28"/>
          <w:szCs w:val="28"/>
        </w:rPr>
      </w:pPr>
    </w:p>
    <w:p w:rsidR="00307F8E" w:rsidRPr="00810474" w:rsidRDefault="001C22C7" w:rsidP="00307F8E">
      <w:pPr>
        <w:autoSpaceDE w:val="0"/>
        <w:autoSpaceDN w:val="0"/>
        <w:adjustRightInd w:val="0"/>
        <w:ind w:firstLine="851"/>
        <w:jc w:val="both"/>
        <w:outlineLvl w:val="0"/>
        <w:rPr>
          <w:b/>
          <w:bCs/>
          <w:sz w:val="28"/>
          <w:szCs w:val="28"/>
        </w:rPr>
      </w:pPr>
      <w:r w:rsidRPr="00810474">
        <w:rPr>
          <w:b/>
          <w:bCs/>
          <w:sz w:val="28"/>
          <w:szCs w:val="28"/>
        </w:rPr>
        <w:t>Статья 41</w:t>
      </w:r>
      <w:r w:rsidR="00690D87" w:rsidRPr="00810474">
        <w:rPr>
          <w:b/>
          <w:bCs/>
          <w:sz w:val="28"/>
          <w:szCs w:val="28"/>
        </w:rPr>
        <w:t xml:space="preserve">. Контроль и надзор за деятельностью органов местного </w:t>
      </w:r>
      <w:r w:rsidR="003F2C3A" w:rsidRPr="00810474">
        <w:rPr>
          <w:b/>
          <w:bCs/>
          <w:sz w:val="28"/>
          <w:szCs w:val="28"/>
        </w:rPr>
        <w:t xml:space="preserve">                    </w:t>
      </w:r>
      <w:r w:rsidR="00690D87" w:rsidRPr="00810474">
        <w:rPr>
          <w:b/>
          <w:bCs/>
          <w:sz w:val="28"/>
          <w:szCs w:val="28"/>
        </w:rPr>
        <w:t>самоуправления и должностных лиц местного</w:t>
      </w:r>
      <w:r w:rsidR="003F2C3A" w:rsidRPr="00810474">
        <w:rPr>
          <w:b/>
          <w:bCs/>
          <w:sz w:val="28"/>
          <w:szCs w:val="28"/>
        </w:rPr>
        <w:t xml:space="preserve"> </w:t>
      </w:r>
      <w:r w:rsidR="00690D87" w:rsidRPr="00810474">
        <w:rPr>
          <w:b/>
          <w:bCs/>
          <w:sz w:val="28"/>
          <w:szCs w:val="28"/>
        </w:rPr>
        <w:t>самоуправления</w:t>
      </w:r>
    </w:p>
    <w:p w:rsidR="00690D87" w:rsidRPr="00810474" w:rsidRDefault="001032E8" w:rsidP="00307F8E">
      <w:pPr>
        <w:autoSpaceDE w:val="0"/>
        <w:autoSpaceDN w:val="0"/>
        <w:adjustRightInd w:val="0"/>
        <w:ind w:firstLine="851"/>
        <w:jc w:val="both"/>
        <w:outlineLvl w:val="0"/>
        <w:rPr>
          <w:bCs/>
          <w:sz w:val="28"/>
          <w:szCs w:val="28"/>
        </w:rPr>
      </w:pPr>
      <w:r w:rsidRPr="00810474">
        <w:rPr>
          <w:bCs/>
          <w:sz w:val="28"/>
          <w:szCs w:val="28"/>
        </w:rPr>
        <w:lastRenderedPageBreak/>
        <w:t>1. </w:t>
      </w:r>
      <w:r w:rsidR="00690D87" w:rsidRPr="00810474">
        <w:rPr>
          <w:bCs/>
          <w:sz w:val="28"/>
          <w:szCs w:val="28"/>
        </w:rPr>
        <w:t xml:space="preserve">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Pr="00810474">
        <w:rPr>
          <w:rFonts w:eastAsia="Calibri"/>
          <w:sz w:val="28"/>
          <w:szCs w:val="28"/>
        </w:rPr>
        <w:t>Ейский</w:t>
      </w:r>
      <w:r w:rsidR="00DE0324" w:rsidRPr="00810474">
        <w:rPr>
          <w:rFonts w:eastAsia="Calibri"/>
          <w:kern w:val="0"/>
          <w:sz w:val="28"/>
          <w:szCs w:val="28"/>
          <w:lang w:eastAsia="ru-RU"/>
        </w:rPr>
        <w:t xml:space="preserve"> район</w:t>
      </w:r>
      <w:r w:rsidR="00690D87" w:rsidRPr="00810474">
        <w:rPr>
          <w:bCs/>
          <w:sz w:val="28"/>
          <w:szCs w:val="28"/>
        </w:rPr>
        <w:t>, муниципальных правовых актов осуществляют органы прокуратуры Российской Федерации.</w:t>
      </w:r>
    </w:p>
    <w:p w:rsidR="00690D87" w:rsidRPr="00810474" w:rsidRDefault="001032E8" w:rsidP="00690D87">
      <w:pPr>
        <w:autoSpaceDE w:val="0"/>
        <w:autoSpaceDN w:val="0"/>
        <w:adjustRightInd w:val="0"/>
        <w:ind w:firstLine="851"/>
        <w:jc w:val="both"/>
        <w:rPr>
          <w:bCs/>
          <w:sz w:val="28"/>
          <w:szCs w:val="28"/>
        </w:rPr>
      </w:pPr>
      <w:r w:rsidRPr="00810474">
        <w:rPr>
          <w:bCs/>
          <w:sz w:val="28"/>
          <w:szCs w:val="28"/>
        </w:rPr>
        <w:t>2. </w:t>
      </w:r>
      <w:proofErr w:type="gramStart"/>
      <w:r w:rsidR="00690D87" w:rsidRPr="00810474">
        <w:rPr>
          <w:bCs/>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00690D87" w:rsidRPr="00810474">
        <w:rPr>
          <w:bCs/>
          <w:sz w:val="28"/>
          <w:szCs w:val="28"/>
        </w:rPr>
        <w:t xml:space="preserve"> </w:t>
      </w:r>
      <w:proofErr w:type="gramStart"/>
      <w:r w:rsidR="00690D87" w:rsidRPr="00810474">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810474">
        <w:rPr>
          <w:rFonts w:eastAsia="Calibri"/>
          <w:sz w:val="28"/>
          <w:szCs w:val="28"/>
        </w:rPr>
        <w:t>Ейский</w:t>
      </w:r>
      <w:r w:rsidR="00DE0324" w:rsidRPr="00810474">
        <w:rPr>
          <w:rFonts w:eastAsia="Calibri"/>
          <w:kern w:val="0"/>
          <w:sz w:val="28"/>
          <w:szCs w:val="28"/>
          <w:lang w:eastAsia="ru-RU"/>
        </w:rPr>
        <w:t xml:space="preserve"> район</w:t>
      </w:r>
      <w:r w:rsidR="00690D87" w:rsidRPr="00810474">
        <w:rPr>
          <w:bCs/>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004961A7" w:rsidRPr="00810474">
        <w:rPr>
          <w:sz w:val="28"/>
          <w:szCs w:val="28"/>
          <w:lang w:eastAsia="ru-RU"/>
        </w:rPr>
        <w:t>непосредственного обеспечения жизнедеятельности населения</w:t>
      </w:r>
      <w:r w:rsidR="00690D87" w:rsidRPr="00810474">
        <w:rPr>
          <w:bCs/>
          <w:sz w:val="28"/>
          <w:szCs w:val="28"/>
        </w:rPr>
        <w:t>, иных полномочий и реализации прав, закрепленных за ними в</w:t>
      </w:r>
      <w:proofErr w:type="gramEnd"/>
      <w:r w:rsidR="00690D87" w:rsidRPr="00810474">
        <w:rPr>
          <w:bCs/>
          <w:sz w:val="28"/>
          <w:szCs w:val="28"/>
        </w:rPr>
        <w:t xml:space="preserve"> </w:t>
      </w:r>
      <w:proofErr w:type="gramStart"/>
      <w:r w:rsidR="00690D87" w:rsidRPr="00810474">
        <w:rPr>
          <w:bCs/>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810474">
        <w:rPr>
          <w:rFonts w:eastAsia="Calibri"/>
          <w:sz w:val="28"/>
          <w:szCs w:val="28"/>
        </w:rPr>
        <w:t>Ейский</w:t>
      </w:r>
      <w:r w:rsidR="00DE0324" w:rsidRPr="00810474">
        <w:rPr>
          <w:rFonts w:eastAsia="Calibri"/>
          <w:kern w:val="0"/>
          <w:sz w:val="28"/>
          <w:szCs w:val="28"/>
          <w:lang w:eastAsia="ru-RU"/>
        </w:rPr>
        <w:t xml:space="preserve"> район</w:t>
      </w:r>
      <w:r w:rsidR="00690D87" w:rsidRPr="00810474">
        <w:rPr>
          <w:bCs/>
          <w:sz w:val="28"/>
          <w:szCs w:val="28"/>
        </w:rPr>
        <w:t>.</w:t>
      </w:r>
      <w:proofErr w:type="gramEnd"/>
    </w:p>
    <w:p w:rsidR="00690D87" w:rsidRPr="00810474" w:rsidRDefault="00690D87" w:rsidP="00690D87">
      <w:pPr>
        <w:autoSpaceDE w:val="0"/>
        <w:autoSpaceDN w:val="0"/>
        <w:adjustRightInd w:val="0"/>
        <w:ind w:firstLine="851"/>
        <w:jc w:val="both"/>
        <w:rPr>
          <w:sz w:val="28"/>
          <w:szCs w:val="28"/>
        </w:rPr>
      </w:pPr>
      <w:r w:rsidRPr="00810474">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690D87" w:rsidRPr="00810474" w:rsidRDefault="00690D87" w:rsidP="00690D87">
      <w:pPr>
        <w:autoSpaceDE w:val="0"/>
        <w:autoSpaceDN w:val="0"/>
        <w:adjustRightInd w:val="0"/>
        <w:ind w:firstLine="851"/>
        <w:jc w:val="both"/>
        <w:rPr>
          <w:bCs/>
          <w:sz w:val="28"/>
          <w:szCs w:val="28"/>
        </w:rPr>
      </w:pPr>
      <w:bookmarkStart w:id="15" w:name="Par9"/>
      <w:bookmarkEnd w:id="15"/>
      <w:r w:rsidRPr="00810474">
        <w:rPr>
          <w:bCs/>
          <w:sz w:val="28"/>
          <w:szCs w:val="28"/>
        </w:rPr>
        <w:t>4</w:t>
      </w:r>
      <w:r w:rsidR="00E847E5" w:rsidRPr="00810474">
        <w:rPr>
          <w:bCs/>
          <w:sz w:val="28"/>
          <w:szCs w:val="28"/>
        </w:rPr>
        <w:t>. </w:t>
      </w:r>
      <w:proofErr w:type="gramStart"/>
      <w:r w:rsidRPr="00810474">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w:t>
      </w:r>
      <w:r w:rsidR="00E847E5" w:rsidRPr="00810474">
        <w:rPr>
          <w:bCs/>
          <w:sz w:val="28"/>
          <w:szCs w:val="28"/>
        </w:rPr>
        <w:t>у</w:t>
      </w:r>
      <w:r w:rsidRPr="00810474">
        <w:rPr>
          <w:bCs/>
          <w:sz w:val="28"/>
          <w:szCs w:val="28"/>
        </w:rPr>
        <w:t xml:space="preserve"> жизни и </w:t>
      </w:r>
      <w:r w:rsidRPr="00810474">
        <w:rPr>
          <w:bCs/>
          <w:sz w:val="28"/>
          <w:szCs w:val="28"/>
        </w:rPr>
        <w:lastRenderedPageBreak/>
        <w:t>здоровью граждан, а также</w:t>
      </w:r>
      <w:proofErr w:type="gramEnd"/>
      <w:r w:rsidRPr="00810474">
        <w:rPr>
          <w:bCs/>
          <w:sz w:val="28"/>
          <w:szCs w:val="28"/>
        </w:rPr>
        <w:t xml:space="preserve"> массовые нарушения прав граждан.</w:t>
      </w:r>
    </w:p>
    <w:p w:rsidR="00690D87" w:rsidRPr="00810474" w:rsidRDefault="00690D87" w:rsidP="00690D87">
      <w:pPr>
        <w:autoSpaceDE w:val="0"/>
        <w:autoSpaceDN w:val="0"/>
        <w:adjustRightInd w:val="0"/>
        <w:ind w:firstLine="851"/>
        <w:jc w:val="both"/>
        <w:rPr>
          <w:bCs/>
          <w:sz w:val="28"/>
          <w:szCs w:val="28"/>
        </w:rPr>
      </w:pPr>
      <w:proofErr w:type="gramStart"/>
      <w:r w:rsidRPr="00810474">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810474">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3F2C3A" w:rsidRPr="00810474" w:rsidRDefault="003F2C3A" w:rsidP="00EA2600">
      <w:pPr>
        <w:pStyle w:val="ConsNormal0"/>
        <w:ind w:firstLine="0"/>
        <w:jc w:val="both"/>
        <w:rPr>
          <w:rFonts w:ascii="Times New Roman" w:hAnsi="Times New Roman"/>
          <w:sz w:val="28"/>
          <w:szCs w:val="28"/>
        </w:rPr>
      </w:pPr>
    </w:p>
    <w:p w:rsidR="006A2056" w:rsidRPr="00810474" w:rsidRDefault="006A2056" w:rsidP="006A2670">
      <w:pPr>
        <w:pStyle w:val="9"/>
        <w:keepNext w:val="0"/>
        <w:tabs>
          <w:tab w:val="clear" w:pos="1584"/>
        </w:tabs>
        <w:ind w:left="0" w:firstLine="0"/>
        <w:jc w:val="center"/>
        <w:rPr>
          <w:caps/>
          <w:sz w:val="28"/>
          <w:szCs w:val="28"/>
        </w:rPr>
      </w:pPr>
      <w:r w:rsidRPr="00810474">
        <w:rPr>
          <w:caps/>
          <w:sz w:val="28"/>
          <w:szCs w:val="28"/>
        </w:rPr>
        <w:t>ГЛАВА 5. ФОРМЫ НЕПОСРЕДСТВЕННОГО ОСУЩЕСТВЛЕНИЯ</w:t>
      </w:r>
    </w:p>
    <w:p w:rsidR="006A2056" w:rsidRPr="00810474" w:rsidRDefault="006A2056" w:rsidP="006A2670">
      <w:pPr>
        <w:pStyle w:val="9"/>
        <w:keepNext w:val="0"/>
        <w:tabs>
          <w:tab w:val="clear" w:pos="1584"/>
        </w:tabs>
        <w:ind w:left="0" w:firstLine="0"/>
        <w:jc w:val="center"/>
        <w:rPr>
          <w:caps/>
          <w:sz w:val="28"/>
          <w:szCs w:val="28"/>
        </w:rPr>
      </w:pPr>
      <w:r w:rsidRPr="00810474">
        <w:rPr>
          <w:caps/>
          <w:sz w:val="28"/>
          <w:szCs w:val="28"/>
        </w:rPr>
        <w:t>НАСЕЛЕНИЕМ местноГО самоуправлениЯ и УчастиЯ насел</w:t>
      </w:r>
      <w:r w:rsidR="00882E36" w:rsidRPr="00810474">
        <w:rPr>
          <w:caps/>
          <w:sz w:val="28"/>
          <w:szCs w:val="28"/>
        </w:rPr>
        <w:t>ения МУНИЦИПАЛЬНОГО ОБРАЗОВАНИЯ</w:t>
      </w:r>
      <w:r w:rsidRPr="00810474">
        <w:rPr>
          <w:caps/>
          <w:sz w:val="28"/>
          <w:szCs w:val="28"/>
        </w:rPr>
        <w:t xml:space="preserve"> </w:t>
      </w:r>
      <w:r w:rsidR="00E847E5" w:rsidRPr="00810474">
        <w:rPr>
          <w:caps/>
          <w:sz w:val="28"/>
          <w:szCs w:val="28"/>
        </w:rPr>
        <w:t xml:space="preserve">Ейский </w:t>
      </w:r>
      <w:r w:rsidR="00882E36" w:rsidRPr="00810474">
        <w:rPr>
          <w:caps/>
          <w:sz w:val="28"/>
          <w:szCs w:val="28"/>
        </w:rPr>
        <w:t>РАЙОН</w:t>
      </w:r>
    </w:p>
    <w:p w:rsidR="006A2056" w:rsidRPr="00EA2600" w:rsidRDefault="006A2056" w:rsidP="00EA2600">
      <w:pPr>
        <w:pStyle w:val="9"/>
        <w:keepNext w:val="0"/>
        <w:tabs>
          <w:tab w:val="clear" w:pos="1584"/>
        </w:tabs>
        <w:ind w:left="0" w:firstLine="0"/>
        <w:jc w:val="center"/>
        <w:rPr>
          <w:caps/>
          <w:sz w:val="28"/>
          <w:szCs w:val="28"/>
        </w:rPr>
      </w:pPr>
      <w:r w:rsidRPr="00810474">
        <w:rPr>
          <w:caps/>
          <w:sz w:val="28"/>
          <w:szCs w:val="28"/>
        </w:rPr>
        <w:t>в осуществлении местного самоуправления</w:t>
      </w:r>
    </w:p>
    <w:p w:rsidR="00307F8E" w:rsidRPr="00810474" w:rsidRDefault="00307F8E" w:rsidP="00307F8E"/>
    <w:p w:rsidR="00307F8E" w:rsidRPr="00810474" w:rsidRDefault="00193AA1" w:rsidP="00307F8E">
      <w:pPr>
        <w:autoSpaceDE w:val="0"/>
        <w:autoSpaceDN w:val="0"/>
        <w:adjustRightInd w:val="0"/>
        <w:ind w:firstLine="851"/>
        <w:jc w:val="both"/>
        <w:outlineLvl w:val="0"/>
        <w:rPr>
          <w:rFonts w:eastAsia="Calibri"/>
          <w:b/>
          <w:bCs/>
          <w:sz w:val="28"/>
          <w:szCs w:val="28"/>
          <w:lang w:eastAsia="ru-RU"/>
        </w:rPr>
      </w:pPr>
      <w:r w:rsidRPr="00810474">
        <w:rPr>
          <w:rFonts w:eastAsia="Calibri"/>
          <w:b/>
          <w:bCs/>
          <w:sz w:val="28"/>
          <w:szCs w:val="28"/>
          <w:lang w:eastAsia="ru-RU"/>
        </w:rPr>
        <w:t>Статья </w:t>
      </w:r>
      <w:r w:rsidR="001C22C7" w:rsidRPr="00810474">
        <w:rPr>
          <w:rFonts w:eastAsia="Calibri"/>
          <w:b/>
          <w:bCs/>
          <w:sz w:val="28"/>
          <w:szCs w:val="28"/>
          <w:lang w:eastAsia="ru-RU"/>
        </w:rPr>
        <w:t>42</w:t>
      </w:r>
      <w:r w:rsidRPr="00810474">
        <w:rPr>
          <w:rFonts w:eastAsia="Calibri"/>
          <w:b/>
          <w:bCs/>
          <w:sz w:val="28"/>
          <w:szCs w:val="28"/>
          <w:lang w:eastAsia="ru-RU"/>
        </w:rPr>
        <w:t>. </w:t>
      </w:r>
      <w:r w:rsidR="006A2056" w:rsidRPr="00810474">
        <w:rPr>
          <w:rFonts w:eastAsia="Calibri"/>
          <w:b/>
          <w:bCs/>
          <w:sz w:val="28"/>
          <w:szCs w:val="28"/>
          <w:lang w:eastAsia="ru-RU"/>
        </w:rPr>
        <w:t xml:space="preserve">Права граждан на осуществление местного </w:t>
      </w:r>
      <w:r w:rsidR="003F2C3A" w:rsidRPr="00810474">
        <w:rPr>
          <w:rFonts w:eastAsia="Calibri"/>
          <w:b/>
          <w:bCs/>
          <w:sz w:val="28"/>
          <w:szCs w:val="28"/>
          <w:lang w:eastAsia="ru-RU"/>
        </w:rPr>
        <w:t xml:space="preserve">                    </w:t>
      </w:r>
      <w:r w:rsidR="006A2056" w:rsidRPr="00810474">
        <w:rPr>
          <w:rFonts w:eastAsia="Calibri"/>
          <w:b/>
          <w:bCs/>
          <w:sz w:val="28"/>
          <w:szCs w:val="28"/>
          <w:lang w:eastAsia="ru-RU"/>
        </w:rPr>
        <w:t>самоуправления, формы непосредственного осуществления населением местного самоуправления и</w:t>
      </w:r>
      <w:r w:rsidR="00307F8E" w:rsidRPr="00810474">
        <w:rPr>
          <w:rFonts w:eastAsia="Calibri"/>
          <w:b/>
          <w:bCs/>
          <w:sz w:val="28"/>
          <w:szCs w:val="28"/>
          <w:lang w:eastAsia="ru-RU"/>
        </w:rPr>
        <w:t xml:space="preserve"> </w:t>
      </w:r>
      <w:r w:rsidR="006A2056" w:rsidRPr="00810474">
        <w:rPr>
          <w:rFonts w:eastAsia="Calibri"/>
          <w:b/>
          <w:bCs/>
          <w:sz w:val="28"/>
          <w:szCs w:val="28"/>
          <w:lang w:eastAsia="ru-RU"/>
        </w:rPr>
        <w:t xml:space="preserve">участия населения в осуществлении местного </w:t>
      </w:r>
      <w:r w:rsidR="003F2C3A" w:rsidRPr="00810474">
        <w:rPr>
          <w:rFonts w:eastAsia="Calibri"/>
          <w:b/>
          <w:bCs/>
          <w:sz w:val="28"/>
          <w:szCs w:val="28"/>
          <w:lang w:eastAsia="ru-RU"/>
        </w:rPr>
        <w:t xml:space="preserve">                    </w:t>
      </w:r>
      <w:r w:rsidR="006A2056" w:rsidRPr="00810474">
        <w:rPr>
          <w:rFonts w:eastAsia="Calibri"/>
          <w:b/>
          <w:bCs/>
          <w:sz w:val="28"/>
          <w:szCs w:val="28"/>
          <w:lang w:eastAsia="ru-RU"/>
        </w:rPr>
        <w:t>самоуправления</w:t>
      </w:r>
    </w:p>
    <w:p w:rsidR="006A2056" w:rsidRPr="00810474" w:rsidRDefault="00503AED" w:rsidP="00307F8E">
      <w:pPr>
        <w:autoSpaceDE w:val="0"/>
        <w:autoSpaceDN w:val="0"/>
        <w:adjustRightInd w:val="0"/>
        <w:ind w:firstLine="851"/>
        <w:jc w:val="both"/>
        <w:outlineLvl w:val="0"/>
        <w:rPr>
          <w:rFonts w:eastAsia="Calibri"/>
          <w:sz w:val="28"/>
          <w:szCs w:val="28"/>
          <w:lang w:eastAsia="ru-RU"/>
        </w:rPr>
      </w:pPr>
      <w:r w:rsidRPr="00810474">
        <w:rPr>
          <w:rFonts w:eastAsia="Calibri"/>
          <w:sz w:val="28"/>
          <w:szCs w:val="28"/>
          <w:lang w:eastAsia="ru-RU"/>
        </w:rPr>
        <w:t>1. </w:t>
      </w:r>
      <w:r w:rsidR="006A2056" w:rsidRPr="00810474">
        <w:rPr>
          <w:rFonts w:eastAsia="Calibri"/>
          <w:sz w:val="28"/>
          <w:szCs w:val="28"/>
          <w:lang w:eastAsia="ru-RU"/>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6A2056" w:rsidRPr="00810474" w:rsidRDefault="006A2056" w:rsidP="006A2056">
      <w:pPr>
        <w:ind w:firstLine="851"/>
        <w:jc w:val="both"/>
        <w:rPr>
          <w:rFonts w:eastAsia="Calibri"/>
          <w:sz w:val="28"/>
          <w:szCs w:val="28"/>
          <w:lang w:eastAsia="ru-RU"/>
        </w:rPr>
      </w:pPr>
      <w:r w:rsidRPr="00810474">
        <w:rPr>
          <w:rFonts w:eastAsia="Calibri"/>
          <w:sz w:val="28"/>
          <w:szCs w:val="28"/>
          <w:lang w:eastAsia="ru-RU"/>
        </w:rPr>
        <w:t xml:space="preserve">2. Органы публичной власти в соответствии с Федеральным законом </w:t>
      </w:r>
      <w:r w:rsidRPr="00810474">
        <w:rPr>
          <w:sz w:val="28"/>
          <w:szCs w:val="28"/>
        </w:rPr>
        <w:t>№ 33-ФЗ</w:t>
      </w:r>
      <w:r w:rsidRPr="00810474">
        <w:rPr>
          <w:rFonts w:eastAsia="Calibri"/>
          <w:sz w:val="28"/>
          <w:szCs w:val="28"/>
          <w:lang w:eastAsia="ru-RU"/>
        </w:rPr>
        <w:t>, другими федеральными законами обеспечивают установленные Конституцией Российской Федерации и Федеральным законом</w:t>
      </w:r>
      <w:r w:rsidRPr="00810474">
        <w:rPr>
          <w:sz w:val="28"/>
          <w:szCs w:val="28"/>
        </w:rPr>
        <w:t xml:space="preserve"> № 33-ФЗ </w:t>
      </w:r>
      <w:r w:rsidRPr="00810474">
        <w:rPr>
          <w:rFonts w:eastAsia="Calibri"/>
          <w:sz w:val="28"/>
          <w:szCs w:val="28"/>
          <w:lang w:eastAsia="ru-RU"/>
        </w:rPr>
        <w:t>права граждан на осуществление местного самоуправления.</w:t>
      </w:r>
    </w:p>
    <w:p w:rsidR="006A2056" w:rsidRPr="00810474" w:rsidRDefault="00503AED"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w:t>
      </w:r>
      <w:r w:rsidR="006A2056" w:rsidRPr="00810474">
        <w:rPr>
          <w:rFonts w:eastAsia="Calibri"/>
          <w:sz w:val="28"/>
          <w:szCs w:val="28"/>
          <w:lang w:eastAsia="ru-RU"/>
        </w:rPr>
        <w:t>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006A2056" w:rsidRPr="00810474">
        <w:rPr>
          <w:sz w:val="28"/>
          <w:szCs w:val="28"/>
        </w:rPr>
        <w:t xml:space="preserve"> </w:t>
      </w:r>
      <w:r w:rsidRPr="00810474">
        <w:rPr>
          <w:sz w:val="28"/>
          <w:szCs w:val="28"/>
        </w:rPr>
        <w:t>№ 33-ФЗ</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4</w:t>
      </w:r>
      <w:r w:rsidR="00193AA1" w:rsidRPr="00810474">
        <w:rPr>
          <w:rFonts w:eastAsia="Calibri"/>
          <w:sz w:val="28"/>
          <w:szCs w:val="28"/>
          <w:lang w:eastAsia="ru-RU"/>
        </w:rPr>
        <w:t>. </w:t>
      </w:r>
      <w:proofErr w:type="gramStart"/>
      <w:r w:rsidRPr="00810474">
        <w:rPr>
          <w:rFonts w:eastAsia="Calibri"/>
          <w:sz w:val="28"/>
          <w:szCs w:val="28"/>
          <w:lang w:eastAsia="ru-RU"/>
        </w:rPr>
        <w:t>Наряду с предусмотренными Федеральным законом</w:t>
      </w:r>
      <w:r w:rsidRPr="00810474">
        <w:rPr>
          <w:sz w:val="28"/>
          <w:szCs w:val="28"/>
        </w:rPr>
        <w:t xml:space="preserve"> </w:t>
      </w:r>
      <w:r w:rsidR="00AB083B" w:rsidRPr="00810474">
        <w:rPr>
          <w:sz w:val="28"/>
          <w:szCs w:val="28"/>
        </w:rPr>
        <w:t xml:space="preserve">№ 33-ФЗ </w:t>
      </w:r>
      <w:r w:rsidRPr="00810474">
        <w:rPr>
          <w:rFonts w:eastAsia="Calibri"/>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Pr="00810474">
        <w:rPr>
          <w:sz w:val="28"/>
          <w:szCs w:val="28"/>
        </w:rPr>
        <w:t>№ 33-ФЗ</w:t>
      </w:r>
      <w:r w:rsidRPr="00810474">
        <w:rPr>
          <w:rFonts w:eastAsia="Calibri"/>
          <w:sz w:val="28"/>
          <w:szCs w:val="28"/>
          <w:lang w:eastAsia="ru-RU"/>
        </w:rPr>
        <w:t>, другим федеральным законам, законам Краснодарского края.</w:t>
      </w:r>
      <w:proofErr w:type="gramEnd"/>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5.</w:t>
      </w:r>
      <w:r w:rsidR="00AB083B" w:rsidRPr="00810474">
        <w:rPr>
          <w:rFonts w:eastAsia="Calibri"/>
          <w:sz w:val="28"/>
          <w:szCs w:val="28"/>
          <w:lang w:eastAsia="ru-RU"/>
        </w:rPr>
        <w:t> </w:t>
      </w:r>
      <w:r w:rsidRPr="00810474">
        <w:rPr>
          <w:rFonts w:eastAsia="Calibri"/>
          <w:sz w:val="28"/>
          <w:szCs w:val="28"/>
          <w:lang w:eastAsia="ru-RU"/>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6</w:t>
      </w:r>
      <w:r w:rsidR="00193AA1" w:rsidRPr="00810474">
        <w:rPr>
          <w:rFonts w:eastAsia="Calibri"/>
          <w:sz w:val="28"/>
          <w:szCs w:val="28"/>
          <w:lang w:eastAsia="ru-RU"/>
        </w:rPr>
        <w:t>. </w:t>
      </w:r>
      <w:r w:rsidRPr="00810474">
        <w:rPr>
          <w:rFonts w:eastAsia="Calibri"/>
          <w:sz w:val="28"/>
          <w:szCs w:val="28"/>
          <w:lang w:eastAsia="ru-RU"/>
        </w:rPr>
        <w:t xml:space="preserve">Органы местного самоуправления муниципального образования </w:t>
      </w:r>
      <w:r w:rsidR="00AB083B" w:rsidRPr="00810474">
        <w:rPr>
          <w:rFonts w:eastAsia="Calibri"/>
          <w:sz w:val="28"/>
          <w:szCs w:val="28"/>
          <w:lang w:eastAsia="ru-RU"/>
        </w:rPr>
        <w:t>Ейский</w:t>
      </w:r>
      <w:r w:rsidR="00882E36" w:rsidRPr="00810474">
        <w:rPr>
          <w:rFonts w:eastAsia="Calibri"/>
          <w:kern w:val="0"/>
          <w:sz w:val="28"/>
          <w:szCs w:val="28"/>
          <w:lang w:eastAsia="ru-RU"/>
        </w:rPr>
        <w:t xml:space="preserve"> район</w:t>
      </w:r>
      <w:r w:rsidRPr="00810474">
        <w:rPr>
          <w:rFonts w:eastAsia="Calibri"/>
          <w:sz w:val="28"/>
          <w:szCs w:val="28"/>
          <w:lang w:eastAsia="ru-RU"/>
        </w:rPr>
        <w:t xml:space="preserve"> вправе принимать решение о привлечении граждан к </w:t>
      </w:r>
      <w:r w:rsidRPr="00810474">
        <w:rPr>
          <w:rFonts w:eastAsia="Calibri"/>
          <w:sz w:val="28"/>
          <w:szCs w:val="28"/>
          <w:lang w:eastAsia="ru-RU"/>
        </w:rPr>
        <w:lastRenderedPageBreak/>
        <w:t xml:space="preserve">выполнению на добровольной основе социально значимых для муниципального образования </w:t>
      </w:r>
      <w:r w:rsidR="00AB083B" w:rsidRPr="00810474">
        <w:rPr>
          <w:rFonts w:eastAsia="Calibri"/>
          <w:sz w:val="28"/>
          <w:szCs w:val="28"/>
        </w:rPr>
        <w:t>Ейский</w:t>
      </w:r>
      <w:r w:rsidR="00882E36"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sz w:val="28"/>
          <w:szCs w:val="28"/>
          <w:lang w:eastAsia="ru-RU"/>
        </w:rPr>
        <w:t xml:space="preserve">работ (в том числе дежурств) в целях </w:t>
      </w:r>
      <w:proofErr w:type="gramStart"/>
      <w:r w:rsidRPr="00810474">
        <w:rPr>
          <w:rFonts w:eastAsia="Calibri"/>
          <w:sz w:val="28"/>
          <w:szCs w:val="28"/>
          <w:lang w:eastAsia="ru-RU"/>
        </w:rPr>
        <w:t xml:space="preserve">решения вопросов </w:t>
      </w:r>
      <w:r w:rsidR="004961A7" w:rsidRPr="00810474">
        <w:rPr>
          <w:sz w:val="28"/>
          <w:szCs w:val="28"/>
          <w:lang w:eastAsia="ru-RU"/>
        </w:rPr>
        <w:t>непосредственного обеспечения жизнедеятельности населения</w:t>
      </w:r>
      <w:proofErr w:type="gramEnd"/>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00B231F6" w:rsidRPr="00810474">
        <w:rPr>
          <w:rFonts w:eastAsia="Calibri"/>
          <w:sz w:val="28"/>
          <w:szCs w:val="28"/>
        </w:rPr>
        <w:t>Ейский</w:t>
      </w:r>
      <w:r w:rsidR="00C87CD6" w:rsidRPr="00810474">
        <w:rPr>
          <w:sz w:val="28"/>
          <w:szCs w:val="28"/>
        </w:rPr>
        <w:t xml:space="preserve"> </w:t>
      </w:r>
      <w:r w:rsidR="00882E36" w:rsidRPr="00810474">
        <w:rPr>
          <w:rFonts w:eastAsia="Calibri"/>
          <w:kern w:val="0"/>
          <w:sz w:val="28"/>
          <w:szCs w:val="28"/>
          <w:lang w:eastAsia="ru-RU"/>
        </w:rPr>
        <w:t>район</w:t>
      </w:r>
      <w:r w:rsidRPr="00810474">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6A2056" w:rsidRPr="00810474" w:rsidRDefault="006A2056" w:rsidP="00B231F6">
      <w:pPr>
        <w:pStyle w:val="211"/>
        <w:tabs>
          <w:tab w:val="left" w:pos="-142"/>
        </w:tabs>
        <w:suppressAutoHyphens w:val="0"/>
        <w:ind w:firstLine="851"/>
        <w:jc w:val="both"/>
      </w:pPr>
      <w:r w:rsidRPr="00810474">
        <w:t>Организация и материально-техническое обеспечение проведения социально значимых работ осуществляется администрацией.</w:t>
      </w:r>
    </w:p>
    <w:p w:rsidR="006A2056" w:rsidRPr="00810474" w:rsidRDefault="006A2056" w:rsidP="006A2056">
      <w:pPr>
        <w:pStyle w:val="af3"/>
        <w:tabs>
          <w:tab w:val="clear" w:pos="4677"/>
          <w:tab w:val="clear" w:pos="9355"/>
        </w:tabs>
        <w:suppressAutoHyphens w:val="0"/>
        <w:ind w:firstLine="851"/>
        <w:rPr>
          <w:rFonts w:eastAsia="Calibri"/>
          <w:kern w:val="0"/>
          <w:sz w:val="28"/>
          <w:szCs w:val="28"/>
          <w:lang w:eastAsia="ru-RU"/>
        </w:rPr>
      </w:pPr>
    </w:p>
    <w:p w:rsidR="006A2056" w:rsidRPr="00810474" w:rsidRDefault="001C22C7" w:rsidP="006A2056">
      <w:pPr>
        <w:ind w:firstLine="851"/>
        <w:jc w:val="both"/>
        <w:rPr>
          <w:b/>
          <w:sz w:val="28"/>
          <w:szCs w:val="28"/>
        </w:rPr>
      </w:pPr>
      <w:r w:rsidRPr="00810474">
        <w:rPr>
          <w:b/>
          <w:sz w:val="28"/>
          <w:szCs w:val="28"/>
        </w:rPr>
        <w:t>Статья 43</w:t>
      </w:r>
      <w:r w:rsidR="006A2056" w:rsidRPr="00810474">
        <w:rPr>
          <w:b/>
          <w:sz w:val="28"/>
          <w:szCs w:val="28"/>
        </w:rPr>
        <w:t>. Местный референдум</w:t>
      </w:r>
    </w:p>
    <w:p w:rsidR="006A2056" w:rsidRPr="00810474" w:rsidRDefault="00B231F6" w:rsidP="006A2056">
      <w:pPr>
        <w:ind w:firstLine="851"/>
        <w:jc w:val="both"/>
        <w:rPr>
          <w:sz w:val="28"/>
          <w:szCs w:val="28"/>
        </w:rPr>
      </w:pPr>
      <w:r w:rsidRPr="00810474">
        <w:rPr>
          <w:sz w:val="28"/>
          <w:szCs w:val="28"/>
        </w:rPr>
        <w:t>1. </w:t>
      </w:r>
      <w:r w:rsidR="006A2056" w:rsidRPr="00810474">
        <w:rPr>
          <w:sz w:val="28"/>
          <w:szCs w:val="28"/>
        </w:rPr>
        <w:t xml:space="preserve">В целях решения непосредственно населением вопросов </w:t>
      </w:r>
      <w:r w:rsidR="004961A7" w:rsidRPr="00810474">
        <w:rPr>
          <w:sz w:val="28"/>
          <w:szCs w:val="28"/>
          <w:lang w:eastAsia="ru-RU"/>
        </w:rPr>
        <w:t>непосредственного обеспечения жизнедеятельности населения</w:t>
      </w:r>
      <w:r w:rsidR="006A2056" w:rsidRPr="00810474">
        <w:rPr>
          <w:sz w:val="28"/>
          <w:szCs w:val="28"/>
        </w:rPr>
        <w:t xml:space="preserve"> на территории муниципального образования </w:t>
      </w:r>
      <w:r w:rsidRPr="00810474">
        <w:rPr>
          <w:rFonts w:eastAsia="Calibri"/>
          <w:sz w:val="28"/>
          <w:szCs w:val="28"/>
        </w:rPr>
        <w:t>Ейский</w:t>
      </w:r>
      <w:r w:rsidR="00882E36"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sz w:val="28"/>
          <w:szCs w:val="28"/>
        </w:rPr>
        <w:t>проводится местный референдум.</w:t>
      </w:r>
    </w:p>
    <w:p w:rsidR="006A2056" w:rsidRPr="00810474" w:rsidRDefault="00B231F6" w:rsidP="006A2056">
      <w:pPr>
        <w:ind w:firstLine="851"/>
        <w:jc w:val="both"/>
        <w:rPr>
          <w:sz w:val="28"/>
          <w:szCs w:val="28"/>
        </w:rPr>
      </w:pPr>
      <w:r w:rsidRPr="00810474">
        <w:rPr>
          <w:sz w:val="28"/>
          <w:szCs w:val="28"/>
        </w:rPr>
        <w:t>2. </w:t>
      </w:r>
      <w:r w:rsidR="006A2056" w:rsidRPr="00810474">
        <w:rPr>
          <w:sz w:val="28"/>
          <w:szCs w:val="28"/>
        </w:rPr>
        <w:t xml:space="preserve">Местный референдум проводится на всей территории муниципального образования </w:t>
      </w:r>
      <w:r w:rsidRPr="00810474">
        <w:rPr>
          <w:rFonts w:eastAsia="Calibri"/>
          <w:sz w:val="28"/>
          <w:szCs w:val="28"/>
        </w:rPr>
        <w:t>Ейский</w:t>
      </w:r>
      <w:r w:rsidR="00882E36" w:rsidRPr="00810474">
        <w:rPr>
          <w:rFonts w:eastAsia="Calibri"/>
          <w:kern w:val="0"/>
          <w:sz w:val="28"/>
          <w:szCs w:val="28"/>
          <w:lang w:eastAsia="ru-RU"/>
        </w:rPr>
        <w:t xml:space="preserve"> район</w:t>
      </w:r>
      <w:r w:rsidR="006A2056" w:rsidRPr="00810474">
        <w:rPr>
          <w:sz w:val="28"/>
          <w:szCs w:val="28"/>
        </w:rPr>
        <w:t>.</w:t>
      </w:r>
    </w:p>
    <w:p w:rsidR="006A2056" w:rsidRPr="00810474" w:rsidRDefault="00B231F6" w:rsidP="006A2056">
      <w:pPr>
        <w:pStyle w:val="ad"/>
        <w:suppressAutoHyphens w:val="0"/>
        <w:ind w:firstLine="851"/>
      </w:pPr>
      <w:r w:rsidRPr="00810474">
        <w:t>3. </w:t>
      </w:r>
      <w:r w:rsidR="006A2056" w:rsidRPr="00810474">
        <w:t>Решение о назначении и проведении местного референдума принимается Советом:</w:t>
      </w:r>
    </w:p>
    <w:p w:rsidR="006A2056" w:rsidRPr="00810474" w:rsidRDefault="006A2056" w:rsidP="006A2056">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6A2056" w:rsidRPr="00810474" w:rsidRDefault="006A2056" w:rsidP="006A2056">
      <w:pPr>
        <w:shd w:val="clear" w:color="auto" w:fill="FFFFFF"/>
        <w:tabs>
          <w:tab w:val="left" w:pos="-2160"/>
        </w:tabs>
        <w:ind w:firstLine="851"/>
        <w:jc w:val="both"/>
        <w:rPr>
          <w:sz w:val="28"/>
          <w:szCs w:val="28"/>
        </w:rPr>
      </w:pPr>
      <w:r w:rsidRPr="00810474">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6A2056" w:rsidRPr="00810474" w:rsidRDefault="006A2056" w:rsidP="006A2056">
      <w:pPr>
        <w:pStyle w:val="ConsNormal0"/>
        <w:tabs>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по инициативе Совета и главы администрации, выдвинутой ими совместно.</w:t>
      </w:r>
    </w:p>
    <w:p w:rsidR="006A2056" w:rsidRPr="00810474" w:rsidRDefault="00B231F6" w:rsidP="006A2056">
      <w:pPr>
        <w:pStyle w:val="ad"/>
        <w:suppressAutoHyphens w:val="0"/>
        <w:ind w:firstLine="851"/>
      </w:pPr>
      <w:r w:rsidRPr="00810474">
        <w:t>4. </w:t>
      </w:r>
      <w:proofErr w:type="gramStart"/>
      <w:r w:rsidR="006A2056" w:rsidRPr="00810474">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w:t>
      </w:r>
      <w:r w:rsidRPr="00810474">
        <w:t xml:space="preserve"> июня </w:t>
      </w:r>
      <w:r w:rsidR="006A2056" w:rsidRPr="00810474">
        <w:t>2002</w:t>
      </w:r>
      <w:r w:rsidRPr="00810474">
        <w:t xml:space="preserve"> г. № 67-ФЗ «</w:t>
      </w:r>
      <w:r w:rsidR="006A2056" w:rsidRPr="00810474">
        <w:t>Об основных гарантиях избирательных прав и права на участие в референдуме граждан Российской Федерации</w:t>
      </w:r>
      <w:r w:rsidRPr="00810474">
        <w:t>»</w:t>
      </w:r>
      <w:r w:rsidR="006A2056" w:rsidRPr="00810474">
        <w:t xml:space="preserve">, Законом Краснодарского края </w:t>
      </w:r>
      <w:r w:rsidRPr="00810474">
        <w:t xml:space="preserve">                              </w:t>
      </w:r>
      <w:r w:rsidR="006A2056" w:rsidRPr="00810474">
        <w:t>от 23</w:t>
      </w:r>
      <w:r w:rsidRPr="00810474">
        <w:t xml:space="preserve"> июля </w:t>
      </w:r>
      <w:r w:rsidR="006A2056" w:rsidRPr="00810474">
        <w:t>2003</w:t>
      </w:r>
      <w:r w:rsidRPr="00810474">
        <w:t xml:space="preserve"> г.</w:t>
      </w:r>
      <w:r w:rsidR="006A2056" w:rsidRPr="00810474">
        <w:t xml:space="preserve"> № 606-КЗ </w:t>
      </w:r>
      <w:r w:rsidRPr="00810474">
        <w:t>«</w:t>
      </w:r>
      <w:r w:rsidR="006A2056" w:rsidRPr="00810474">
        <w:t>О ре</w:t>
      </w:r>
      <w:r w:rsidRPr="00810474">
        <w:t>ферендумах в Краснодарском крае»</w:t>
      </w:r>
      <w:r w:rsidR="006A2056" w:rsidRPr="00810474">
        <w:t>.</w:t>
      </w:r>
      <w:proofErr w:type="gramEnd"/>
    </w:p>
    <w:p w:rsidR="006A2056" w:rsidRPr="00810474" w:rsidRDefault="006A2056" w:rsidP="006A2056">
      <w:pPr>
        <w:pStyle w:val="ad"/>
        <w:suppressAutoHyphens w:val="0"/>
        <w:ind w:firstLine="851"/>
      </w:pPr>
      <w:r w:rsidRPr="00810474">
        <w:t xml:space="preserve">5. </w:t>
      </w:r>
      <w:proofErr w:type="gramStart"/>
      <w:r w:rsidRPr="00810474">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муниципального образования </w:t>
      </w:r>
      <w:r w:rsidR="00B231F6" w:rsidRPr="00810474">
        <w:rPr>
          <w:rFonts w:eastAsia="Calibri"/>
          <w:szCs w:val="28"/>
        </w:rPr>
        <w:t>Ейский</w:t>
      </w:r>
      <w:r w:rsidR="00882E36" w:rsidRPr="00810474">
        <w:rPr>
          <w:rFonts w:eastAsia="Calibri"/>
          <w:kern w:val="0"/>
          <w:szCs w:val="28"/>
          <w:lang w:eastAsia="ru-RU"/>
        </w:rPr>
        <w:t xml:space="preserve"> район</w:t>
      </w:r>
      <w:r w:rsidRPr="00810474">
        <w:rPr>
          <w:rFonts w:eastAsia="Calibri"/>
        </w:rPr>
        <w:t xml:space="preserve"> </w:t>
      </w:r>
      <w:r w:rsidRPr="00810474">
        <w:t>в соответствии с Федеральным законом от 12</w:t>
      </w:r>
      <w:r w:rsidR="00B231F6" w:rsidRPr="00810474">
        <w:t xml:space="preserve"> июня </w:t>
      </w:r>
      <w:r w:rsidRPr="00810474">
        <w:t>2002</w:t>
      </w:r>
      <w:r w:rsidR="00B231F6" w:rsidRPr="00810474">
        <w:t xml:space="preserve"> г.</w:t>
      </w:r>
      <w:r w:rsidRPr="00810474">
        <w:t xml:space="preserve"> </w:t>
      </w:r>
      <w:r w:rsidR="00B231F6" w:rsidRPr="00810474">
        <w:t xml:space="preserve">               </w:t>
      </w:r>
      <w:r w:rsidRPr="00810474">
        <w:t xml:space="preserve">№ 67-ФЗ </w:t>
      </w:r>
      <w:r w:rsidR="00B231F6" w:rsidRPr="00810474">
        <w:t>«</w:t>
      </w:r>
      <w:r w:rsidRPr="00810474">
        <w:t>Об основных гарантиях избирательных прав и</w:t>
      </w:r>
      <w:proofErr w:type="gramEnd"/>
      <w:r w:rsidRPr="00810474">
        <w:t xml:space="preserve"> права на участие в </w:t>
      </w:r>
      <w:r w:rsidRPr="00810474">
        <w:lastRenderedPageBreak/>
        <w:t>референдуме граждан Российской Федера</w:t>
      </w:r>
      <w:r w:rsidR="00B231F6" w:rsidRPr="00810474">
        <w:t>ции»</w:t>
      </w:r>
      <w:r w:rsidRPr="00810474">
        <w:t>.</w:t>
      </w:r>
    </w:p>
    <w:p w:rsidR="006A2056" w:rsidRPr="00810474" w:rsidRDefault="006A2056" w:rsidP="006A2056">
      <w:pPr>
        <w:shd w:val="clear" w:color="auto" w:fill="FFFFFF"/>
        <w:ind w:firstLine="851"/>
        <w:jc w:val="both"/>
        <w:rPr>
          <w:sz w:val="28"/>
          <w:szCs w:val="28"/>
        </w:rPr>
      </w:pPr>
      <w:r w:rsidRPr="00810474">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6A2056" w:rsidRPr="00810474" w:rsidRDefault="006A2056" w:rsidP="006A2056">
      <w:pPr>
        <w:shd w:val="clear" w:color="auto" w:fill="FFFFFF"/>
        <w:ind w:firstLine="851"/>
        <w:jc w:val="both"/>
        <w:rPr>
          <w:sz w:val="28"/>
          <w:szCs w:val="28"/>
        </w:rPr>
      </w:pPr>
      <w:r w:rsidRPr="00810474">
        <w:rPr>
          <w:sz w:val="28"/>
          <w:szCs w:val="28"/>
        </w:rPr>
        <w:t xml:space="preserve">7. </w:t>
      </w:r>
      <w:proofErr w:type="gramStart"/>
      <w:r w:rsidRPr="00810474">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810474">
        <w:rPr>
          <w:b/>
          <w:sz w:val="28"/>
          <w:szCs w:val="28"/>
        </w:rPr>
        <w:t xml:space="preserve"> </w:t>
      </w:r>
      <w:r w:rsidRPr="00810474">
        <w:rPr>
          <w:sz w:val="28"/>
          <w:szCs w:val="28"/>
        </w:rPr>
        <w:t>подлежат проверке Советом на их соответствие требованиям, установленным статьей 12 Федерального закона от 12</w:t>
      </w:r>
      <w:r w:rsidR="00CE6CB0" w:rsidRPr="00810474">
        <w:rPr>
          <w:sz w:val="28"/>
          <w:szCs w:val="28"/>
        </w:rPr>
        <w:t xml:space="preserve"> июня </w:t>
      </w:r>
      <w:r w:rsidRPr="00810474">
        <w:rPr>
          <w:sz w:val="28"/>
          <w:szCs w:val="28"/>
        </w:rPr>
        <w:t>2002</w:t>
      </w:r>
      <w:r w:rsidR="00CE6CB0" w:rsidRPr="00810474">
        <w:rPr>
          <w:sz w:val="28"/>
          <w:szCs w:val="28"/>
        </w:rPr>
        <w:t xml:space="preserve"> г. № 67-ФЗ «</w:t>
      </w:r>
      <w:r w:rsidRPr="00810474">
        <w:rPr>
          <w:sz w:val="28"/>
          <w:szCs w:val="28"/>
        </w:rPr>
        <w:t>Об основных гарантиях избирательных прав и права на участие в референдуме граждан Российской Федерации</w:t>
      </w:r>
      <w:r w:rsidR="00CE6CB0" w:rsidRPr="00810474">
        <w:rPr>
          <w:sz w:val="28"/>
          <w:szCs w:val="28"/>
        </w:rPr>
        <w:t>»</w:t>
      </w:r>
      <w:r w:rsidRPr="00810474">
        <w:rPr>
          <w:sz w:val="28"/>
          <w:szCs w:val="28"/>
        </w:rPr>
        <w:t xml:space="preserve">. </w:t>
      </w:r>
      <w:proofErr w:type="gramEnd"/>
    </w:p>
    <w:p w:rsidR="006A2056" w:rsidRPr="00810474" w:rsidRDefault="006A2056" w:rsidP="006A2056">
      <w:pPr>
        <w:shd w:val="clear" w:color="auto" w:fill="FFFFFF"/>
        <w:ind w:firstLine="851"/>
        <w:jc w:val="both"/>
        <w:rPr>
          <w:sz w:val="28"/>
          <w:szCs w:val="28"/>
        </w:rPr>
      </w:pPr>
      <w:r w:rsidRPr="00810474">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6A2056" w:rsidRPr="00810474" w:rsidRDefault="006A2056" w:rsidP="006A2056">
      <w:pPr>
        <w:tabs>
          <w:tab w:val="left" w:pos="360"/>
        </w:tabs>
        <w:ind w:firstLine="851"/>
        <w:jc w:val="both"/>
        <w:rPr>
          <w:sz w:val="28"/>
          <w:szCs w:val="28"/>
        </w:rPr>
      </w:pPr>
      <w:r w:rsidRPr="00810474">
        <w:rPr>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6A2056" w:rsidRPr="00810474" w:rsidRDefault="006A2056" w:rsidP="006A2056">
      <w:pPr>
        <w:tabs>
          <w:tab w:val="left" w:pos="142"/>
          <w:tab w:val="left" w:pos="360"/>
        </w:tabs>
        <w:ind w:firstLine="851"/>
        <w:jc w:val="both"/>
        <w:rPr>
          <w:sz w:val="28"/>
          <w:szCs w:val="28"/>
        </w:rPr>
      </w:pPr>
      <w:r w:rsidRPr="00810474">
        <w:rPr>
          <w:sz w:val="28"/>
          <w:szCs w:val="28"/>
        </w:rPr>
        <w:t>В случае</w:t>
      </w:r>
      <w:proofErr w:type="gramStart"/>
      <w:r w:rsidRPr="00810474">
        <w:rPr>
          <w:sz w:val="28"/>
          <w:szCs w:val="28"/>
        </w:rPr>
        <w:t>,</w:t>
      </w:r>
      <w:proofErr w:type="gramEnd"/>
      <w:r w:rsidRPr="00810474">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w:t>
      </w:r>
      <w:r w:rsidR="00882E36" w:rsidRPr="00810474">
        <w:rPr>
          <w:sz w:val="28"/>
          <w:szCs w:val="28"/>
        </w:rPr>
        <w:t xml:space="preserve">района, </w:t>
      </w:r>
      <w:r w:rsidRPr="00810474">
        <w:rPr>
          <w:sz w:val="28"/>
          <w:szCs w:val="28"/>
        </w:rPr>
        <w:t xml:space="preserve">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00CE6CB0" w:rsidRPr="00810474">
        <w:rPr>
          <w:rFonts w:eastAsia="Calibri"/>
          <w:sz w:val="28"/>
          <w:szCs w:val="28"/>
        </w:rPr>
        <w:t>Ейский</w:t>
      </w:r>
      <w:r w:rsidR="00882E36" w:rsidRPr="00810474">
        <w:rPr>
          <w:rFonts w:eastAsia="Calibri"/>
          <w:kern w:val="0"/>
          <w:sz w:val="28"/>
          <w:szCs w:val="28"/>
          <w:lang w:eastAsia="ru-RU"/>
        </w:rPr>
        <w:t xml:space="preserve"> район</w:t>
      </w:r>
      <w:r w:rsidRPr="00810474">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6A2056" w:rsidRPr="00810474" w:rsidRDefault="00193AA1" w:rsidP="006A2056">
      <w:pPr>
        <w:tabs>
          <w:tab w:val="left" w:pos="360"/>
        </w:tabs>
        <w:ind w:firstLine="851"/>
        <w:jc w:val="both"/>
        <w:rPr>
          <w:sz w:val="28"/>
          <w:szCs w:val="28"/>
        </w:rPr>
      </w:pPr>
      <w:r w:rsidRPr="00810474">
        <w:rPr>
          <w:sz w:val="28"/>
          <w:szCs w:val="28"/>
        </w:rPr>
        <w:t>9. </w:t>
      </w:r>
      <w:r w:rsidR="006A2056" w:rsidRPr="00810474">
        <w:rPr>
          <w:sz w:val="28"/>
          <w:szCs w:val="28"/>
        </w:rPr>
        <w:t>В местном референдуме имеют право участвовать граждане Российской Федерации, место жительства которых расположено в границах</w:t>
      </w:r>
      <w:r w:rsidR="006A2056" w:rsidRPr="00810474">
        <w:rPr>
          <w:b/>
          <w:sz w:val="28"/>
          <w:szCs w:val="28"/>
        </w:rPr>
        <w:t xml:space="preserve"> </w:t>
      </w:r>
      <w:r w:rsidR="006A2056" w:rsidRPr="00810474">
        <w:rPr>
          <w:sz w:val="28"/>
          <w:szCs w:val="28"/>
        </w:rPr>
        <w:t xml:space="preserve">муниципального образования </w:t>
      </w:r>
      <w:r w:rsidR="00CE6CB0" w:rsidRPr="00810474">
        <w:rPr>
          <w:rFonts w:eastAsia="Calibri"/>
          <w:sz w:val="28"/>
          <w:szCs w:val="28"/>
        </w:rPr>
        <w:t>Ейский</w:t>
      </w:r>
      <w:r w:rsidR="00882E36" w:rsidRPr="00810474">
        <w:rPr>
          <w:rFonts w:eastAsia="Calibri"/>
          <w:kern w:val="0"/>
          <w:sz w:val="28"/>
          <w:szCs w:val="28"/>
          <w:lang w:eastAsia="ru-RU"/>
        </w:rPr>
        <w:t xml:space="preserve"> район</w:t>
      </w:r>
      <w:r w:rsidR="006A2056" w:rsidRPr="00810474">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6A2056" w:rsidRPr="00810474" w:rsidRDefault="006A2056" w:rsidP="006A2056">
      <w:pPr>
        <w:ind w:firstLine="851"/>
        <w:jc w:val="both"/>
        <w:rPr>
          <w:sz w:val="28"/>
          <w:szCs w:val="28"/>
        </w:rPr>
      </w:pPr>
      <w:r w:rsidRPr="00810474">
        <w:rPr>
          <w:sz w:val="28"/>
          <w:szCs w:val="28"/>
        </w:rPr>
        <w:t>10</w:t>
      </w:r>
      <w:r w:rsidR="00193AA1" w:rsidRPr="00810474">
        <w:rPr>
          <w:sz w:val="28"/>
          <w:szCs w:val="28"/>
        </w:rPr>
        <w:t>. </w:t>
      </w:r>
      <w:r w:rsidRPr="00810474">
        <w:rPr>
          <w:sz w:val="28"/>
          <w:szCs w:val="28"/>
        </w:rPr>
        <w:t>Итоги голосования и принятое на местном референдуме решение подлежат официальному опубликованию.</w:t>
      </w:r>
    </w:p>
    <w:p w:rsidR="006A2056" w:rsidRPr="00810474" w:rsidRDefault="00193AA1" w:rsidP="006A2056">
      <w:pPr>
        <w:pStyle w:val="ad"/>
        <w:tabs>
          <w:tab w:val="left" w:pos="-1134"/>
        </w:tabs>
        <w:suppressAutoHyphens w:val="0"/>
        <w:ind w:firstLine="851"/>
      </w:pPr>
      <w:r w:rsidRPr="00810474">
        <w:t>11. </w:t>
      </w:r>
      <w:r w:rsidR="006A2056" w:rsidRPr="00810474">
        <w:t xml:space="preserve">Органы местного самоуправления муниципального образования </w:t>
      </w:r>
      <w:r w:rsidR="00CE6CB0" w:rsidRPr="00810474">
        <w:rPr>
          <w:rFonts w:eastAsia="Calibri"/>
          <w:szCs w:val="28"/>
        </w:rPr>
        <w:t>Ейский</w:t>
      </w:r>
      <w:r w:rsidR="00B6039E" w:rsidRPr="00810474">
        <w:rPr>
          <w:rFonts w:eastAsia="Calibri"/>
          <w:kern w:val="0"/>
          <w:szCs w:val="28"/>
          <w:lang w:eastAsia="ru-RU"/>
        </w:rPr>
        <w:t xml:space="preserve"> район</w:t>
      </w:r>
      <w:r w:rsidR="006A2056" w:rsidRPr="00810474">
        <w:rPr>
          <w:rFonts w:eastAsia="Calibri"/>
        </w:rPr>
        <w:t xml:space="preserve"> </w:t>
      </w:r>
      <w:r w:rsidR="006A2056" w:rsidRPr="00810474">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6A2056" w:rsidRDefault="006A2056" w:rsidP="006A2056">
      <w:pPr>
        <w:pStyle w:val="ad"/>
        <w:suppressAutoHyphens w:val="0"/>
        <w:ind w:firstLine="851"/>
      </w:pPr>
      <w:r w:rsidRPr="00810474">
        <w:t xml:space="preserve">12. </w:t>
      </w:r>
      <w:proofErr w:type="gramStart"/>
      <w:r w:rsidRPr="00810474">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w:t>
      </w:r>
      <w:r w:rsidR="00CE6CB0" w:rsidRPr="00810474">
        <w:t xml:space="preserve"> июня </w:t>
      </w:r>
      <w:r w:rsidRPr="00810474">
        <w:t>2002</w:t>
      </w:r>
      <w:r w:rsidR="00CE6CB0" w:rsidRPr="00810474">
        <w:t xml:space="preserve"> г.</w:t>
      </w:r>
      <w:r w:rsidRPr="00810474">
        <w:t xml:space="preserve"> № 67-ФЗ </w:t>
      </w:r>
      <w:r w:rsidR="00CE6CB0" w:rsidRPr="00810474">
        <w:t>«</w:t>
      </w:r>
      <w:r w:rsidRPr="00810474">
        <w:t>Об основных гарантиях избирательных прав и права на участие в референдуме граждан Российской Федерации</w:t>
      </w:r>
      <w:r w:rsidR="00CE6CB0" w:rsidRPr="00810474">
        <w:t>»</w:t>
      </w:r>
      <w:r w:rsidRPr="00810474">
        <w:t>, Законом Краснодарского края от 23</w:t>
      </w:r>
      <w:r w:rsidR="00CE6CB0" w:rsidRPr="00810474">
        <w:t xml:space="preserve"> июля </w:t>
      </w:r>
      <w:r w:rsidRPr="00810474">
        <w:t>2003</w:t>
      </w:r>
      <w:r w:rsidR="00CE6CB0" w:rsidRPr="00810474">
        <w:t xml:space="preserve"> г.</w:t>
      </w:r>
      <w:r w:rsidRPr="00810474">
        <w:t xml:space="preserve"> № 606-КЗ </w:t>
      </w:r>
      <w:r w:rsidR="00CE6CB0" w:rsidRPr="00810474">
        <w:t>«</w:t>
      </w:r>
      <w:r w:rsidRPr="00810474">
        <w:t xml:space="preserve">О </w:t>
      </w:r>
      <w:r w:rsidRPr="00810474">
        <w:lastRenderedPageBreak/>
        <w:t>референдумах в Краснодарском крае</w:t>
      </w:r>
      <w:r w:rsidR="00CE6CB0" w:rsidRPr="00810474">
        <w:t>»</w:t>
      </w:r>
      <w:r w:rsidRPr="00810474">
        <w:t>.</w:t>
      </w:r>
      <w:proofErr w:type="gramEnd"/>
    </w:p>
    <w:p w:rsidR="00FB7C91" w:rsidRPr="00810474" w:rsidRDefault="00FB7C91" w:rsidP="006A2056">
      <w:pPr>
        <w:pStyle w:val="ad"/>
        <w:suppressAutoHyphens w:val="0"/>
        <w:ind w:firstLine="851"/>
      </w:pPr>
    </w:p>
    <w:p w:rsidR="006A2056" w:rsidRPr="00810474" w:rsidRDefault="001C22C7" w:rsidP="006A2056">
      <w:pPr>
        <w:ind w:firstLine="851"/>
        <w:jc w:val="both"/>
        <w:rPr>
          <w:b/>
          <w:sz w:val="28"/>
          <w:szCs w:val="28"/>
        </w:rPr>
      </w:pPr>
      <w:r w:rsidRPr="00810474">
        <w:rPr>
          <w:b/>
          <w:sz w:val="28"/>
          <w:szCs w:val="28"/>
        </w:rPr>
        <w:t>Статья 44</w:t>
      </w:r>
      <w:r w:rsidR="006A2056" w:rsidRPr="00810474">
        <w:rPr>
          <w:b/>
          <w:sz w:val="28"/>
          <w:szCs w:val="28"/>
        </w:rPr>
        <w:t>. Муниципальные выборы</w:t>
      </w:r>
    </w:p>
    <w:p w:rsidR="006A2056" w:rsidRPr="00810474" w:rsidRDefault="00CE6CB0" w:rsidP="006A2670">
      <w:pPr>
        <w:ind w:firstLine="851"/>
        <w:jc w:val="both"/>
        <w:rPr>
          <w:sz w:val="28"/>
          <w:szCs w:val="28"/>
        </w:rPr>
      </w:pPr>
      <w:r w:rsidRPr="00810474">
        <w:rPr>
          <w:sz w:val="28"/>
          <w:szCs w:val="28"/>
        </w:rPr>
        <w:t>1. </w:t>
      </w:r>
      <w:r w:rsidR="006A2056" w:rsidRPr="00810474">
        <w:rPr>
          <w:sz w:val="28"/>
          <w:szCs w:val="28"/>
        </w:rPr>
        <w:t>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6A2056" w:rsidRPr="00810474" w:rsidRDefault="00CE6CB0" w:rsidP="006A2670">
      <w:pPr>
        <w:ind w:firstLine="851"/>
        <w:jc w:val="both"/>
        <w:rPr>
          <w:sz w:val="28"/>
          <w:szCs w:val="28"/>
        </w:rPr>
      </w:pPr>
      <w:r w:rsidRPr="00810474">
        <w:rPr>
          <w:sz w:val="28"/>
          <w:szCs w:val="28"/>
        </w:rPr>
        <w:t>2. </w:t>
      </w:r>
      <w:proofErr w:type="gramStart"/>
      <w:r w:rsidR="006A2056" w:rsidRPr="00810474">
        <w:rPr>
          <w:sz w:val="28"/>
          <w:szCs w:val="28"/>
        </w:rPr>
        <w:t>Гарантии избирательных прав граждан при проведении муниципальных выборов, порядок назначения, подготовки, проведения,</w:t>
      </w:r>
      <w:r w:rsidR="006A2056" w:rsidRPr="00810474">
        <w:rPr>
          <w:rFonts w:eastAsia="Calibri"/>
          <w:sz w:val="28"/>
          <w:szCs w:val="28"/>
        </w:rPr>
        <w:t xml:space="preserve"> установления итогов и определения результатов</w:t>
      </w:r>
      <w:r w:rsidR="006A2056" w:rsidRPr="00810474">
        <w:rPr>
          <w:sz w:val="28"/>
          <w:szCs w:val="28"/>
        </w:rPr>
        <w:t xml:space="preserve"> муниципальных выборов устанавливаются Федеральным законом от 12</w:t>
      </w:r>
      <w:r w:rsidRPr="00810474">
        <w:rPr>
          <w:sz w:val="28"/>
          <w:szCs w:val="28"/>
        </w:rPr>
        <w:t xml:space="preserve"> июня </w:t>
      </w:r>
      <w:r w:rsidR="006A2056" w:rsidRPr="00810474">
        <w:rPr>
          <w:sz w:val="28"/>
          <w:szCs w:val="28"/>
        </w:rPr>
        <w:t>2002</w:t>
      </w:r>
      <w:r w:rsidRPr="00810474">
        <w:rPr>
          <w:sz w:val="28"/>
          <w:szCs w:val="28"/>
        </w:rPr>
        <w:t xml:space="preserve"> г.</w:t>
      </w:r>
      <w:r w:rsidR="006A2056" w:rsidRPr="00810474">
        <w:rPr>
          <w:sz w:val="28"/>
          <w:szCs w:val="28"/>
        </w:rPr>
        <w:t xml:space="preserve"> № 67-ФЗ </w:t>
      </w:r>
      <w:r w:rsidRPr="00810474">
        <w:rPr>
          <w:sz w:val="28"/>
          <w:szCs w:val="28"/>
        </w:rPr>
        <w:t>«</w:t>
      </w:r>
      <w:r w:rsidR="006A2056" w:rsidRPr="00810474">
        <w:rPr>
          <w:sz w:val="28"/>
          <w:szCs w:val="28"/>
        </w:rPr>
        <w:t>Об основных гарантиях избирательных прав и права на участие в референдуме граждан Российской Федерации</w:t>
      </w:r>
      <w:r w:rsidRPr="00810474">
        <w:rPr>
          <w:sz w:val="28"/>
          <w:szCs w:val="28"/>
        </w:rPr>
        <w:t>»</w:t>
      </w:r>
      <w:r w:rsidR="006A2056" w:rsidRPr="00810474">
        <w:rPr>
          <w:sz w:val="28"/>
          <w:szCs w:val="28"/>
        </w:rPr>
        <w:t>, Законом Краснодарского края от 26</w:t>
      </w:r>
      <w:r w:rsidRPr="00810474">
        <w:rPr>
          <w:sz w:val="28"/>
          <w:szCs w:val="28"/>
        </w:rPr>
        <w:t xml:space="preserve"> декабря </w:t>
      </w:r>
      <w:r w:rsidR="006A2056" w:rsidRPr="00810474">
        <w:rPr>
          <w:sz w:val="28"/>
          <w:szCs w:val="28"/>
        </w:rPr>
        <w:t>2005</w:t>
      </w:r>
      <w:r w:rsidRPr="00810474">
        <w:rPr>
          <w:sz w:val="28"/>
          <w:szCs w:val="28"/>
        </w:rPr>
        <w:t xml:space="preserve"> г.</w:t>
      </w:r>
      <w:r w:rsidR="006A2056" w:rsidRPr="00810474">
        <w:rPr>
          <w:sz w:val="28"/>
          <w:szCs w:val="28"/>
        </w:rPr>
        <w:t xml:space="preserve"> № 966-КЗ </w:t>
      </w:r>
      <w:r w:rsidRPr="00810474">
        <w:rPr>
          <w:sz w:val="28"/>
          <w:szCs w:val="28"/>
        </w:rPr>
        <w:t>«</w:t>
      </w:r>
      <w:r w:rsidR="006A2056" w:rsidRPr="00810474">
        <w:rPr>
          <w:sz w:val="28"/>
          <w:szCs w:val="28"/>
        </w:rPr>
        <w:t>О муниципальных выборах в Краснодарском крае</w:t>
      </w:r>
      <w:r w:rsidRPr="00810474">
        <w:rPr>
          <w:sz w:val="28"/>
          <w:szCs w:val="28"/>
        </w:rPr>
        <w:t>»</w:t>
      </w:r>
      <w:r w:rsidR="006A2056" w:rsidRPr="00810474">
        <w:rPr>
          <w:sz w:val="28"/>
          <w:szCs w:val="28"/>
        </w:rPr>
        <w:t xml:space="preserve">. </w:t>
      </w:r>
      <w:proofErr w:type="gramEnd"/>
    </w:p>
    <w:p w:rsidR="006A2056" w:rsidRPr="00810474" w:rsidRDefault="006A2056" w:rsidP="006A2670">
      <w:pPr>
        <w:ind w:firstLine="851"/>
        <w:jc w:val="both"/>
        <w:rPr>
          <w:i/>
          <w:sz w:val="28"/>
          <w:szCs w:val="28"/>
          <w:u w:val="single"/>
        </w:rPr>
      </w:pPr>
      <w:r w:rsidRPr="00810474">
        <w:rPr>
          <w:sz w:val="28"/>
          <w:szCs w:val="28"/>
        </w:rPr>
        <w:t>В</w:t>
      </w:r>
      <w:r w:rsidRPr="00810474">
        <w:rPr>
          <w:kern w:val="28"/>
          <w:sz w:val="28"/>
          <w:szCs w:val="28"/>
        </w:rPr>
        <w:t>ыборы депутатов Совета проводятся по мажоритарной системе относительного большинства</w:t>
      </w:r>
      <w:r w:rsidRPr="00810474">
        <w:rPr>
          <w:i/>
          <w:sz w:val="28"/>
          <w:szCs w:val="28"/>
        </w:rPr>
        <w:t>.</w:t>
      </w:r>
      <w:r w:rsidRPr="00810474">
        <w:rPr>
          <w:sz w:val="28"/>
          <w:szCs w:val="28"/>
        </w:rPr>
        <w:t xml:space="preserve"> </w:t>
      </w:r>
    </w:p>
    <w:p w:rsidR="006A2056" w:rsidRPr="00810474" w:rsidRDefault="006A2056" w:rsidP="006A2670">
      <w:pPr>
        <w:autoSpaceDE w:val="0"/>
        <w:autoSpaceDN w:val="0"/>
        <w:adjustRightInd w:val="0"/>
        <w:ind w:firstLine="851"/>
        <w:jc w:val="both"/>
        <w:rPr>
          <w:sz w:val="28"/>
          <w:szCs w:val="28"/>
        </w:rPr>
      </w:pPr>
      <w:r w:rsidRPr="00810474">
        <w:rPr>
          <w:sz w:val="28"/>
          <w:szCs w:val="28"/>
        </w:rPr>
        <w:t xml:space="preserve">3. Муниципальные выборы назначаются Советом не ранее чем за 90 дней и не </w:t>
      </w:r>
      <w:proofErr w:type="gramStart"/>
      <w:r w:rsidRPr="00810474">
        <w:rPr>
          <w:sz w:val="28"/>
          <w:szCs w:val="28"/>
        </w:rPr>
        <w:t>позднее</w:t>
      </w:r>
      <w:proofErr w:type="gramEnd"/>
      <w:r w:rsidRPr="00810474">
        <w:rPr>
          <w:sz w:val="28"/>
          <w:szCs w:val="28"/>
        </w:rPr>
        <w:t xml:space="preserve"> чем за 80 дней до дня голосования.</w:t>
      </w:r>
      <w:r w:rsidRPr="00810474">
        <w:rPr>
          <w:rFonts w:eastAsia="Calibri"/>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6A2056" w:rsidRPr="00810474" w:rsidRDefault="006A2056" w:rsidP="006A2670">
      <w:pPr>
        <w:pStyle w:val="211"/>
        <w:suppressAutoHyphens w:val="0"/>
        <w:ind w:firstLine="851"/>
        <w:jc w:val="both"/>
      </w:pPr>
      <w:proofErr w:type="gramStart"/>
      <w:r w:rsidRPr="00810474">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w:t>
      </w:r>
      <w:r w:rsidR="00B63833" w:rsidRPr="00810474">
        <w:t xml:space="preserve"> июня </w:t>
      </w:r>
      <w:r w:rsidRPr="00810474">
        <w:t>2002</w:t>
      </w:r>
      <w:r w:rsidR="00B63833" w:rsidRPr="00810474">
        <w:t xml:space="preserve"> г.</w:t>
      </w:r>
      <w:r w:rsidRPr="00810474">
        <w:t xml:space="preserve"> № 67-ФЗ </w:t>
      </w:r>
      <w:r w:rsidR="00B63833" w:rsidRPr="00810474">
        <w:t>«</w:t>
      </w:r>
      <w:r w:rsidRPr="00810474">
        <w:t>Об основных гарантиях избирательных прав и права на участие в</w:t>
      </w:r>
      <w:proofErr w:type="gramEnd"/>
      <w:r w:rsidRPr="00810474">
        <w:t xml:space="preserve"> </w:t>
      </w:r>
      <w:proofErr w:type="gramStart"/>
      <w:r w:rsidRPr="00810474">
        <w:t>референдуме</w:t>
      </w:r>
      <w:proofErr w:type="gramEnd"/>
      <w:r w:rsidRPr="00810474">
        <w:t xml:space="preserve"> граждан Российской Федерации</w:t>
      </w:r>
      <w:r w:rsidR="00B63833" w:rsidRPr="00810474">
        <w:t>»</w:t>
      </w:r>
      <w:r w:rsidRPr="00810474">
        <w:t>.</w:t>
      </w:r>
    </w:p>
    <w:p w:rsidR="006A2056" w:rsidRPr="00810474" w:rsidRDefault="006A2056" w:rsidP="006A2670">
      <w:pPr>
        <w:pStyle w:val="211"/>
        <w:suppressAutoHyphens w:val="0"/>
        <w:ind w:firstLine="851"/>
        <w:jc w:val="both"/>
      </w:pPr>
      <w:r w:rsidRPr="00810474">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6A2056" w:rsidRPr="00810474" w:rsidRDefault="006A2056" w:rsidP="006A2670">
      <w:pPr>
        <w:ind w:firstLine="851"/>
        <w:jc w:val="both"/>
        <w:rPr>
          <w:sz w:val="28"/>
          <w:szCs w:val="28"/>
        </w:rPr>
      </w:pPr>
      <w:r w:rsidRPr="00810474">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6A2056" w:rsidRPr="00810474" w:rsidRDefault="006A2056" w:rsidP="006A2670">
      <w:pPr>
        <w:ind w:firstLine="709"/>
        <w:jc w:val="both"/>
        <w:rPr>
          <w:rFonts w:eastAsia="Times New Roman"/>
          <w:sz w:val="28"/>
          <w:szCs w:val="28"/>
          <w:lang w:eastAsia="ru-RU"/>
        </w:rPr>
      </w:pPr>
      <w:r w:rsidRPr="00810474">
        <w:rPr>
          <w:sz w:val="28"/>
          <w:szCs w:val="28"/>
        </w:rPr>
        <w:t xml:space="preserve">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w:t>
      </w:r>
      <w:proofErr w:type="spellStart"/>
      <w:r w:rsidRPr="00810474">
        <w:rPr>
          <w:sz w:val="28"/>
          <w:szCs w:val="28"/>
        </w:rPr>
        <w:t>многомандатному</w:t>
      </w:r>
      <w:proofErr w:type="spellEnd"/>
      <w:r w:rsidRPr="00810474">
        <w:rPr>
          <w:sz w:val="28"/>
          <w:szCs w:val="28"/>
        </w:rPr>
        <w:t xml:space="preserve">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6A2056" w:rsidRPr="00810474" w:rsidRDefault="006A2056" w:rsidP="006A2670">
      <w:pPr>
        <w:ind w:firstLine="709"/>
        <w:jc w:val="both"/>
        <w:rPr>
          <w:sz w:val="28"/>
          <w:szCs w:val="28"/>
        </w:rPr>
      </w:pPr>
      <w:r w:rsidRPr="00810474">
        <w:rPr>
          <w:sz w:val="28"/>
          <w:szCs w:val="28"/>
        </w:rPr>
        <w:lastRenderedPageBreak/>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6A2056" w:rsidRPr="00810474" w:rsidRDefault="006A2056" w:rsidP="006A2670">
      <w:pPr>
        <w:ind w:firstLine="709"/>
        <w:jc w:val="both"/>
        <w:rPr>
          <w:sz w:val="28"/>
          <w:szCs w:val="28"/>
        </w:rPr>
      </w:pPr>
      <w:r w:rsidRPr="00810474">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6A2056" w:rsidRPr="00810474" w:rsidRDefault="006A2056" w:rsidP="006A2670">
      <w:pPr>
        <w:ind w:firstLine="851"/>
        <w:jc w:val="both"/>
        <w:rPr>
          <w:sz w:val="28"/>
          <w:szCs w:val="28"/>
        </w:rPr>
      </w:pPr>
      <w:r w:rsidRPr="00810474">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6A2056" w:rsidRPr="00810474" w:rsidRDefault="006A2056" w:rsidP="006A2670">
      <w:pPr>
        <w:tabs>
          <w:tab w:val="left" w:pos="142"/>
        </w:tabs>
        <w:ind w:firstLine="851"/>
        <w:jc w:val="both"/>
        <w:rPr>
          <w:sz w:val="28"/>
          <w:szCs w:val="28"/>
        </w:rPr>
      </w:pPr>
      <w:r w:rsidRPr="00810474">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6A2056" w:rsidRPr="00810474" w:rsidRDefault="006A2056" w:rsidP="006A2056">
      <w:pPr>
        <w:tabs>
          <w:tab w:val="left" w:pos="142"/>
        </w:tabs>
        <w:ind w:firstLine="851"/>
        <w:jc w:val="both"/>
        <w:rPr>
          <w:sz w:val="28"/>
          <w:szCs w:val="28"/>
        </w:rPr>
      </w:pPr>
      <w:r w:rsidRPr="00810474">
        <w:rPr>
          <w:sz w:val="28"/>
          <w:szCs w:val="28"/>
        </w:rPr>
        <w:t>При назначении досрочных выборов сроки, указанные в части</w:t>
      </w:r>
      <w:r w:rsidRPr="00810474">
        <w:rPr>
          <w:b/>
          <w:sz w:val="28"/>
          <w:szCs w:val="28"/>
        </w:rPr>
        <w:t xml:space="preserve"> </w:t>
      </w:r>
      <w:r w:rsidRPr="00810474">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6A2056" w:rsidRPr="00810474" w:rsidRDefault="006A2056" w:rsidP="006A2670">
      <w:pPr>
        <w:ind w:firstLine="851"/>
        <w:jc w:val="both"/>
        <w:rPr>
          <w:sz w:val="28"/>
          <w:szCs w:val="28"/>
        </w:rPr>
      </w:pPr>
      <w:r w:rsidRPr="00810474">
        <w:rPr>
          <w:sz w:val="28"/>
          <w:szCs w:val="28"/>
        </w:rPr>
        <w:t xml:space="preserve">6. </w:t>
      </w:r>
      <w:proofErr w:type="gramStart"/>
      <w:r w:rsidRPr="00810474">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w:t>
      </w:r>
      <w:r w:rsidR="00B63833" w:rsidRPr="00810474">
        <w:rPr>
          <w:sz w:val="28"/>
          <w:szCs w:val="28"/>
        </w:rPr>
        <w:t xml:space="preserve"> июня </w:t>
      </w:r>
      <w:r w:rsidRPr="00810474">
        <w:rPr>
          <w:sz w:val="28"/>
          <w:szCs w:val="28"/>
        </w:rPr>
        <w:t>2002</w:t>
      </w:r>
      <w:r w:rsidR="00B63833" w:rsidRPr="00810474">
        <w:rPr>
          <w:sz w:val="28"/>
          <w:szCs w:val="28"/>
        </w:rPr>
        <w:t xml:space="preserve"> г.</w:t>
      </w:r>
      <w:r w:rsidRPr="00810474">
        <w:rPr>
          <w:sz w:val="28"/>
          <w:szCs w:val="28"/>
        </w:rPr>
        <w:t xml:space="preserve"> № 67-ФЗ</w:t>
      </w:r>
      <w:proofErr w:type="gramEnd"/>
      <w:r w:rsidRPr="00810474">
        <w:rPr>
          <w:sz w:val="28"/>
          <w:szCs w:val="28"/>
        </w:rPr>
        <w:t xml:space="preserve"> </w:t>
      </w:r>
      <w:r w:rsidR="00B63833" w:rsidRPr="00810474">
        <w:rPr>
          <w:sz w:val="28"/>
          <w:szCs w:val="28"/>
        </w:rPr>
        <w:t>«</w:t>
      </w:r>
      <w:r w:rsidRPr="00810474">
        <w:rPr>
          <w:sz w:val="28"/>
          <w:szCs w:val="28"/>
        </w:rPr>
        <w:t>Об основных гарантиях избирательных прав и права на участие в референду</w:t>
      </w:r>
      <w:r w:rsidR="00B63833" w:rsidRPr="00810474">
        <w:rPr>
          <w:sz w:val="28"/>
          <w:szCs w:val="28"/>
        </w:rPr>
        <w:t>ме граждан Российской Федерации»</w:t>
      </w:r>
      <w:r w:rsidRPr="00810474">
        <w:rPr>
          <w:sz w:val="28"/>
          <w:szCs w:val="28"/>
        </w:rPr>
        <w:t>.</w:t>
      </w:r>
    </w:p>
    <w:p w:rsidR="006A2056" w:rsidRPr="00810474" w:rsidRDefault="007E5892" w:rsidP="006A2670">
      <w:pPr>
        <w:pStyle w:val="211"/>
        <w:suppressAutoHyphens w:val="0"/>
        <w:ind w:firstLine="851"/>
        <w:jc w:val="both"/>
      </w:pPr>
      <w:r w:rsidRPr="00810474">
        <w:t>7. </w:t>
      </w:r>
      <w:r w:rsidR="006A2056" w:rsidRPr="00810474">
        <w:t xml:space="preserve">Результаты муниципальных выборов подлежат официальному опубликованию в сроки, установленные Федеральным законом </w:t>
      </w:r>
      <w:r w:rsidRPr="00810474">
        <w:t xml:space="preserve">                                </w:t>
      </w:r>
      <w:r w:rsidR="006A2056" w:rsidRPr="00810474">
        <w:t>от 12</w:t>
      </w:r>
      <w:r w:rsidRPr="00810474">
        <w:t xml:space="preserve"> июня </w:t>
      </w:r>
      <w:r w:rsidR="006A2056" w:rsidRPr="00810474">
        <w:t>2002</w:t>
      </w:r>
      <w:r w:rsidRPr="00810474">
        <w:t xml:space="preserve"> г.</w:t>
      </w:r>
      <w:r w:rsidR="006A2056" w:rsidRPr="00810474">
        <w:t xml:space="preserve"> № 67-ФЗ </w:t>
      </w:r>
      <w:r w:rsidRPr="00810474">
        <w:t>«</w:t>
      </w:r>
      <w:r w:rsidR="006A2056" w:rsidRPr="00810474">
        <w:t>Об основных гарантиях избирательных прав и права на участие в референдуме граждан Российской Федерации</w:t>
      </w:r>
      <w:r w:rsidRPr="00810474">
        <w:t>»</w:t>
      </w:r>
      <w:r w:rsidR="006A2056" w:rsidRPr="00810474">
        <w:t>.</w:t>
      </w:r>
    </w:p>
    <w:p w:rsidR="006A2056" w:rsidRPr="00810474" w:rsidRDefault="006A2056" w:rsidP="006A2056">
      <w:pPr>
        <w:pStyle w:val="a5"/>
        <w:suppressAutoHyphens w:val="0"/>
        <w:spacing w:after="0"/>
        <w:ind w:firstLine="851"/>
        <w:jc w:val="both"/>
        <w:rPr>
          <w:sz w:val="28"/>
          <w:szCs w:val="28"/>
        </w:rPr>
      </w:pPr>
    </w:p>
    <w:p w:rsidR="006A2056" w:rsidRPr="00810474" w:rsidRDefault="001C22C7" w:rsidP="006A2056">
      <w:pPr>
        <w:autoSpaceDE w:val="0"/>
        <w:autoSpaceDN w:val="0"/>
        <w:adjustRightInd w:val="0"/>
        <w:ind w:firstLine="851"/>
        <w:jc w:val="both"/>
        <w:outlineLvl w:val="0"/>
        <w:rPr>
          <w:rFonts w:eastAsia="Calibri"/>
          <w:b/>
          <w:bCs/>
          <w:sz w:val="28"/>
          <w:szCs w:val="28"/>
          <w:lang w:eastAsia="ru-RU"/>
        </w:rPr>
      </w:pPr>
      <w:r w:rsidRPr="00810474">
        <w:rPr>
          <w:b/>
          <w:sz w:val="28"/>
          <w:szCs w:val="28"/>
        </w:rPr>
        <w:t>Статья 45</w:t>
      </w:r>
      <w:r w:rsidR="006A2056" w:rsidRPr="00810474">
        <w:rPr>
          <w:b/>
          <w:sz w:val="28"/>
          <w:szCs w:val="28"/>
        </w:rPr>
        <w:t xml:space="preserve">. </w:t>
      </w:r>
      <w:r w:rsidR="006A2056" w:rsidRPr="00810474">
        <w:rPr>
          <w:rFonts w:eastAsia="Calibri"/>
          <w:b/>
          <w:bCs/>
          <w:sz w:val="28"/>
          <w:szCs w:val="28"/>
          <w:lang w:eastAsia="ru-RU"/>
        </w:rPr>
        <w:t>Сход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bCs/>
          <w:sz w:val="28"/>
          <w:szCs w:val="28"/>
          <w:lang w:eastAsia="ru-RU"/>
        </w:rPr>
        <w:t xml:space="preserve">1. </w:t>
      </w:r>
      <w:r w:rsidR="0084290C" w:rsidRPr="00810474">
        <w:rPr>
          <w:rFonts w:eastAsia="Calibri"/>
          <w:bCs/>
          <w:sz w:val="28"/>
          <w:szCs w:val="28"/>
          <w:lang w:eastAsia="ru-RU"/>
        </w:rPr>
        <w:t xml:space="preserve">В соответствии с </w:t>
      </w:r>
      <w:r w:rsidRPr="00810474">
        <w:rPr>
          <w:rFonts w:eastAsia="Calibri"/>
          <w:bCs/>
          <w:sz w:val="28"/>
          <w:szCs w:val="28"/>
          <w:lang w:eastAsia="ru-RU"/>
        </w:rPr>
        <w:t xml:space="preserve">Федеральным </w:t>
      </w:r>
      <w:hyperlink r:id="rId24" w:history="1">
        <w:r w:rsidRPr="00810474">
          <w:rPr>
            <w:rFonts w:eastAsia="Calibri"/>
            <w:bCs/>
            <w:sz w:val="28"/>
            <w:szCs w:val="28"/>
            <w:lang w:eastAsia="ru-RU"/>
          </w:rPr>
          <w:t>законом</w:t>
        </w:r>
      </w:hyperlink>
      <w:r w:rsidRPr="00810474">
        <w:rPr>
          <w:rFonts w:eastAsia="Calibri"/>
          <w:bCs/>
          <w:sz w:val="28"/>
          <w:szCs w:val="28"/>
          <w:lang w:eastAsia="ru-RU"/>
        </w:rPr>
        <w:t xml:space="preserve"> </w:t>
      </w:r>
      <w:r w:rsidRPr="00810474">
        <w:rPr>
          <w:sz w:val="28"/>
          <w:szCs w:val="28"/>
        </w:rPr>
        <w:t xml:space="preserve">№ 33-ФЗ </w:t>
      </w:r>
      <w:r w:rsidR="0084290C" w:rsidRPr="00810474">
        <w:rPr>
          <w:rFonts w:eastAsia="Calibri"/>
          <w:sz w:val="28"/>
          <w:szCs w:val="28"/>
          <w:lang w:eastAsia="ru-RU"/>
        </w:rPr>
        <w:t xml:space="preserve">на территории </w:t>
      </w:r>
      <w:r w:rsidR="0084290C" w:rsidRPr="00810474">
        <w:rPr>
          <w:rFonts w:eastAsia="Calibri"/>
          <w:bCs/>
          <w:sz w:val="28"/>
          <w:szCs w:val="28"/>
          <w:lang w:eastAsia="ru-RU"/>
        </w:rPr>
        <w:t xml:space="preserve">муниципального образования </w:t>
      </w:r>
      <w:r w:rsidR="007E5892" w:rsidRPr="00810474">
        <w:rPr>
          <w:rFonts w:eastAsia="Calibri"/>
          <w:sz w:val="28"/>
          <w:szCs w:val="28"/>
        </w:rPr>
        <w:t>Ейский</w:t>
      </w:r>
      <w:r w:rsidR="0084290C" w:rsidRPr="00810474">
        <w:rPr>
          <w:rFonts w:eastAsia="Calibri"/>
          <w:sz w:val="28"/>
          <w:szCs w:val="28"/>
        </w:rPr>
        <w:t xml:space="preserve"> район </w:t>
      </w:r>
      <w:r w:rsidR="0084290C" w:rsidRPr="00810474">
        <w:rPr>
          <w:rFonts w:eastAsia="Calibri"/>
          <w:sz w:val="28"/>
          <w:szCs w:val="28"/>
          <w:lang w:eastAsia="ru-RU"/>
        </w:rPr>
        <w:t xml:space="preserve">или на части его территории </w:t>
      </w:r>
      <w:r w:rsidR="0084290C" w:rsidRPr="00810474">
        <w:rPr>
          <w:rFonts w:eastAsia="Calibri"/>
          <w:bCs/>
          <w:sz w:val="28"/>
          <w:szCs w:val="28"/>
          <w:lang w:eastAsia="ru-RU"/>
        </w:rPr>
        <w:t>может проводиться сход граждан</w:t>
      </w:r>
      <w:r w:rsidR="0084290C" w:rsidRPr="00810474">
        <w:rPr>
          <w:rFonts w:eastAsia="Calibri"/>
          <w:sz w:val="28"/>
          <w:szCs w:val="28"/>
          <w:lang w:eastAsia="ru-RU"/>
        </w:rPr>
        <w:t xml:space="preserve"> по вопросу выявления мнения граждан о поддержке инициативного проекта.</w:t>
      </w:r>
      <w:r w:rsidRPr="00810474">
        <w:rPr>
          <w:rFonts w:eastAsia="Calibri"/>
          <w:sz w:val="28"/>
          <w:szCs w:val="28"/>
          <w:lang w:eastAsia="ru-RU"/>
        </w:rPr>
        <w:t xml:space="preserve">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810474">
        <w:rPr>
          <w:rFonts w:eastAsia="Calibri"/>
          <w:bCs/>
          <w:sz w:val="28"/>
          <w:szCs w:val="28"/>
          <w:lang w:eastAsia="ru-RU"/>
        </w:rPr>
        <w:t xml:space="preserve"> </w:t>
      </w:r>
      <w:r w:rsidR="007E5892" w:rsidRPr="00810474">
        <w:rPr>
          <w:rFonts w:eastAsia="Calibri"/>
          <w:sz w:val="28"/>
          <w:szCs w:val="28"/>
        </w:rPr>
        <w:t>Ейский</w:t>
      </w:r>
      <w:r w:rsidR="00B6039E" w:rsidRPr="00810474">
        <w:rPr>
          <w:rFonts w:eastAsia="Calibri"/>
          <w:kern w:val="0"/>
          <w:sz w:val="28"/>
          <w:szCs w:val="28"/>
          <w:lang w:eastAsia="ru-RU"/>
        </w:rPr>
        <w:t xml:space="preserve"> район</w:t>
      </w:r>
      <w:r w:rsidRPr="00810474">
        <w:rPr>
          <w:rFonts w:eastAsia="Calibri"/>
          <w:sz w:val="28"/>
          <w:szCs w:val="28"/>
          <w:lang w:eastAsia="ru-RU"/>
        </w:rPr>
        <w:t xml:space="preserve">, на которой может проводиться сход граждан по вопросу введения и использования средств самообложения граждан, устанавливаются законом Краснодарского </w:t>
      </w:r>
      <w:r w:rsidRPr="00810474">
        <w:rPr>
          <w:rFonts w:eastAsia="Calibri"/>
          <w:sz w:val="28"/>
          <w:szCs w:val="28"/>
          <w:lang w:eastAsia="ru-RU"/>
        </w:rPr>
        <w:lastRenderedPageBreak/>
        <w:t>края.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Жители населенного пункта участвуют в сходе граждан на равных основаниях.</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Голосование на сходе граждан за других жителей населенного пункта не допускается.</w:t>
      </w:r>
    </w:p>
    <w:p w:rsidR="006A2056" w:rsidRPr="00810474" w:rsidRDefault="006A2056" w:rsidP="006A2056">
      <w:pPr>
        <w:autoSpaceDE w:val="0"/>
        <w:autoSpaceDN w:val="0"/>
        <w:adjustRightInd w:val="0"/>
        <w:ind w:firstLine="851"/>
        <w:jc w:val="both"/>
        <w:rPr>
          <w:rFonts w:eastAsia="Calibri"/>
          <w:sz w:val="28"/>
          <w:szCs w:val="28"/>
          <w:lang w:eastAsia="ru-RU"/>
        </w:rPr>
      </w:pPr>
      <w:bookmarkStart w:id="16" w:name="Par0"/>
      <w:bookmarkEnd w:id="16"/>
      <w:r w:rsidRPr="00810474">
        <w:rPr>
          <w:rFonts w:eastAsia="Calibri"/>
          <w:sz w:val="28"/>
          <w:szCs w:val="28"/>
          <w:lang w:eastAsia="ru-RU"/>
        </w:rPr>
        <w:t xml:space="preserve">4. Сход граждан может созываться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либо Советом, в том числе по инициативе </w:t>
      </w:r>
      <w:proofErr w:type="gramStart"/>
      <w:r w:rsidRPr="00810474">
        <w:rPr>
          <w:rFonts w:eastAsia="Calibri"/>
          <w:sz w:val="28"/>
          <w:szCs w:val="28"/>
          <w:lang w:eastAsia="ru-RU"/>
        </w:rPr>
        <w:t>группы жителей соответствующей части территории населенного пункта</w:t>
      </w:r>
      <w:proofErr w:type="gramEnd"/>
      <w:r w:rsidRPr="00810474">
        <w:rPr>
          <w:rFonts w:eastAsia="Calibri"/>
          <w:sz w:val="28"/>
          <w:szCs w:val="28"/>
          <w:lang w:eastAsia="ru-RU"/>
        </w:rPr>
        <w:t xml:space="preserve"> численностью не менее 10 человек.</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ходатайства Совета о необходимости назначения и проведения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Сход граждан созывается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путем издания постановления главы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в том </w:t>
      </w:r>
      <w:proofErr w:type="gramStart"/>
      <w:r w:rsidRPr="00810474">
        <w:rPr>
          <w:rFonts w:eastAsia="Calibri"/>
          <w:sz w:val="28"/>
          <w:szCs w:val="28"/>
          <w:lang w:eastAsia="ru-RU"/>
        </w:rPr>
        <w:t>числе</w:t>
      </w:r>
      <w:proofErr w:type="gramEnd"/>
      <w:r w:rsidRPr="00810474">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6</w:t>
      </w:r>
      <w:r w:rsidR="005D5987" w:rsidRPr="00810474">
        <w:rPr>
          <w:rFonts w:eastAsia="Calibri"/>
          <w:sz w:val="28"/>
          <w:szCs w:val="28"/>
          <w:lang w:eastAsia="ru-RU"/>
        </w:rPr>
        <w:t>.</w:t>
      </w:r>
      <w:r w:rsidRPr="00810474">
        <w:rPr>
          <w:rFonts w:eastAsia="Calibri"/>
          <w:sz w:val="28"/>
          <w:szCs w:val="28"/>
          <w:lang w:eastAsia="ru-RU"/>
        </w:rPr>
        <w:t xml:space="preserve"> Проведение схода гражд</w:t>
      </w:r>
      <w:r w:rsidR="00B6039E" w:rsidRPr="00810474">
        <w:rPr>
          <w:rFonts w:eastAsia="Calibri"/>
          <w:sz w:val="28"/>
          <w:szCs w:val="28"/>
          <w:lang w:eastAsia="ru-RU"/>
        </w:rPr>
        <w:t>ан обеспечивается главой района</w:t>
      </w:r>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7. Выдвижение группой жителей </w:t>
      </w:r>
      <w:proofErr w:type="gramStart"/>
      <w:r w:rsidRPr="00810474">
        <w:rPr>
          <w:rFonts w:eastAsia="Calibri"/>
          <w:sz w:val="28"/>
          <w:szCs w:val="28"/>
          <w:lang w:eastAsia="ru-RU"/>
        </w:rPr>
        <w:t>части территории населенного пункта инициативы проведения схода граждан</w:t>
      </w:r>
      <w:proofErr w:type="gramEnd"/>
      <w:r w:rsidRPr="00810474">
        <w:rPr>
          <w:rFonts w:eastAsia="Calibri"/>
          <w:sz w:val="28"/>
          <w:szCs w:val="28"/>
          <w:lang w:eastAsia="ru-RU"/>
        </w:rPr>
        <w:t xml:space="preserve"> осуществляется путем сбора подписей (далее также – инициатива жителей).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8. </w:t>
      </w:r>
      <w:proofErr w:type="gramStart"/>
      <w:r w:rsidRPr="00810474">
        <w:rPr>
          <w:rFonts w:eastAsia="Calibri"/>
          <w:sz w:val="28"/>
          <w:szCs w:val="28"/>
          <w:lang w:eastAsia="ru-RU"/>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810474">
        <w:rPr>
          <w:rFonts w:eastAsia="Calibri"/>
          <w:sz w:val="28"/>
          <w:szCs w:val="28"/>
          <w:lang w:eastAsia="ru-RU"/>
        </w:rPr>
        <w:t xml:space="preserve">. Ходатайство и подписной лист направляются в Совет или главе </w:t>
      </w:r>
      <w:r w:rsidR="00B6039E" w:rsidRPr="00810474">
        <w:rPr>
          <w:rFonts w:eastAsia="Calibri"/>
          <w:kern w:val="0"/>
          <w:sz w:val="28"/>
          <w:szCs w:val="28"/>
          <w:lang w:eastAsia="ru-RU"/>
        </w:rPr>
        <w:t>района.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Подписной лист, содержащий в совокупности менее 10 подписей, не подлежит рассмотрению.</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9. </w:t>
      </w:r>
      <w:proofErr w:type="gramStart"/>
      <w:r w:rsidRPr="00810474">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подразделение администрации (далее – уполномоченное подразделение) осуществляет </w:t>
      </w:r>
      <w:r w:rsidRPr="00810474">
        <w:rPr>
          <w:rFonts w:eastAsia="Calibri"/>
          <w:sz w:val="28"/>
          <w:szCs w:val="28"/>
          <w:lang w:eastAsia="ru-RU"/>
        </w:rPr>
        <w:lastRenderedPageBreak/>
        <w:t xml:space="preserve">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принимается</w:t>
      </w:r>
      <w:proofErr w:type="gramEnd"/>
      <w:r w:rsidRPr="00810474">
        <w:rPr>
          <w:rFonts w:eastAsia="Calibri"/>
          <w:sz w:val="28"/>
          <w:szCs w:val="28"/>
          <w:lang w:eastAsia="ru-RU"/>
        </w:rPr>
        <w:t xml:space="preserve"> одно из следующих решений: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о проведении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об отклонении инициативы жителей.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10. Решение об отклонении инициативы жителей принимает глава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в случаях:</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непредставления подписного листа;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если вопрос, выносимый на сход, не относится к компетенции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12. Постановление главы </w:t>
      </w:r>
      <w:r w:rsidR="00B6039E" w:rsidRPr="00810474">
        <w:rPr>
          <w:rFonts w:eastAsia="Calibri"/>
          <w:kern w:val="0"/>
          <w:sz w:val="28"/>
          <w:szCs w:val="28"/>
          <w:lang w:eastAsia="ru-RU"/>
        </w:rPr>
        <w:t>района</w:t>
      </w:r>
      <w:r w:rsidR="00B6039E" w:rsidRPr="00810474">
        <w:rPr>
          <w:rFonts w:eastAsia="Calibri"/>
          <w:sz w:val="28"/>
          <w:szCs w:val="28"/>
          <w:lang w:eastAsia="ru-RU"/>
        </w:rPr>
        <w:t xml:space="preserve"> </w:t>
      </w:r>
      <w:r w:rsidRPr="00810474">
        <w:rPr>
          <w:rFonts w:eastAsia="Calibri"/>
          <w:sz w:val="28"/>
          <w:szCs w:val="28"/>
          <w:lang w:eastAsia="ru-RU"/>
        </w:rPr>
        <w:t xml:space="preserve">о проведении схода граждан подлежит официальному опубликованию. </w:t>
      </w:r>
    </w:p>
    <w:p w:rsidR="006A2056" w:rsidRPr="00810474" w:rsidRDefault="008E15BB" w:rsidP="006A2056">
      <w:pPr>
        <w:autoSpaceDE w:val="0"/>
        <w:autoSpaceDN w:val="0"/>
        <w:adjustRightInd w:val="0"/>
        <w:ind w:firstLine="851"/>
        <w:jc w:val="both"/>
        <w:rPr>
          <w:sz w:val="28"/>
          <w:szCs w:val="28"/>
          <w:shd w:val="clear" w:color="auto" w:fill="FFFFFF"/>
        </w:rPr>
      </w:pPr>
      <w:r w:rsidRPr="00810474">
        <w:rPr>
          <w:sz w:val="28"/>
          <w:szCs w:val="28"/>
          <w:shd w:val="clear" w:color="auto" w:fill="FFFFFF"/>
        </w:rPr>
        <w:t>Информация</w:t>
      </w:r>
      <w:r w:rsidR="006A2056" w:rsidRPr="00810474">
        <w:rPr>
          <w:sz w:val="28"/>
          <w:szCs w:val="28"/>
          <w:shd w:val="clear" w:color="auto" w:fill="FFFFFF"/>
        </w:rPr>
        <w:t xml:space="preserve">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00B6039E" w:rsidRPr="00810474">
        <w:rPr>
          <w:rFonts w:eastAsia="Calibri"/>
          <w:kern w:val="0"/>
          <w:sz w:val="28"/>
          <w:szCs w:val="28"/>
          <w:lang w:eastAsia="ru-RU"/>
        </w:rPr>
        <w:t>района</w:t>
      </w:r>
      <w:r w:rsidR="00B6039E" w:rsidRPr="00810474">
        <w:rPr>
          <w:sz w:val="28"/>
          <w:szCs w:val="28"/>
          <w:shd w:val="clear" w:color="auto" w:fill="FFFFFF"/>
        </w:rPr>
        <w:t xml:space="preserve"> </w:t>
      </w:r>
      <w:r w:rsidR="006A2056" w:rsidRPr="00810474">
        <w:rPr>
          <w:sz w:val="28"/>
          <w:szCs w:val="28"/>
          <w:shd w:val="clear" w:color="auto" w:fill="FFFFFF"/>
        </w:rPr>
        <w:t xml:space="preserve">и материалы по вопросу, выносимому на сход граждан, а также ссылка на источник опубликования </w:t>
      </w:r>
      <w:r w:rsidR="006A2056" w:rsidRPr="00810474">
        <w:rPr>
          <w:rFonts w:eastAsia="Calibri"/>
          <w:sz w:val="28"/>
          <w:szCs w:val="28"/>
          <w:lang w:eastAsia="ru-RU"/>
        </w:rPr>
        <w:t xml:space="preserve">постановления о проведении схода граждан </w:t>
      </w:r>
      <w:r w:rsidRPr="00810474">
        <w:rPr>
          <w:sz w:val="28"/>
          <w:szCs w:val="28"/>
          <w:shd w:val="clear" w:color="auto" w:fill="FFFFFF"/>
        </w:rPr>
        <w:t>подлежи</w:t>
      </w:r>
      <w:r w:rsidR="006A2056" w:rsidRPr="00810474">
        <w:rPr>
          <w:sz w:val="28"/>
          <w:szCs w:val="28"/>
          <w:shd w:val="clear" w:color="auto" w:fill="FFFFFF"/>
        </w:rPr>
        <w:t xml:space="preserve">т обнародованию не </w:t>
      </w:r>
      <w:proofErr w:type="gramStart"/>
      <w:r w:rsidR="006A2056" w:rsidRPr="00810474">
        <w:rPr>
          <w:sz w:val="28"/>
          <w:szCs w:val="28"/>
          <w:shd w:val="clear" w:color="auto" w:fill="FFFFFF"/>
        </w:rPr>
        <w:t>позднее</w:t>
      </w:r>
      <w:proofErr w:type="gramEnd"/>
      <w:r w:rsidR="006A2056" w:rsidRPr="00810474">
        <w:rPr>
          <w:sz w:val="28"/>
          <w:szCs w:val="28"/>
          <w:shd w:val="clear" w:color="auto" w:fill="FFFFFF"/>
        </w:rPr>
        <w:t xml:space="preserve"> чем за 15 дней до дня проведения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13. Повестка дня схода формируется главой </w:t>
      </w:r>
      <w:r w:rsidR="005B1D78" w:rsidRPr="00810474">
        <w:rPr>
          <w:rFonts w:eastAsia="Calibri"/>
          <w:kern w:val="0"/>
          <w:sz w:val="28"/>
          <w:szCs w:val="28"/>
          <w:lang w:eastAsia="ru-RU"/>
        </w:rPr>
        <w:t>района.</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14. </w:t>
      </w:r>
      <w:r w:rsidR="006A2056" w:rsidRPr="00810474">
        <w:rPr>
          <w:rFonts w:eastAsia="Calibri"/>
          <w:sz w:val="28"/>
          <w:szCs w:val="28"/>
          <w:lang w:eastAsia="ru-RU"/>
        </w:rPr>
        <w:t>Подготовка и проведение схода граждан обеспечивает уполномоченное подразделение.</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15. </w:t>
      </w:r>
      <w:r w:rsidR="006A2056" w:rsidRPr="00810474">
        <w:rPr>
          <w:rFonts w:eastAsia="Calibri"/>
          <w:sz w:val="28"/>
          <w:szCs w:val="28"/>
          <w:lang w:eastAsia="ru-RU"/>
        </w:rPr>
        <w:t xml:space="preserve">Уполномоченное подразделение осуществляет подготовку к проведению схода граждан, </w:t>
      </w:r>
      <w:proofErr w:type="gramStart"/>
      <w:r w:rsidR="006A2056" w:rsidRPr="00810474">
        <w:rPr>
          <w:rFonts w:eastAsia="Calibri"/>
          <w:sz w:val="28"/>
          <w:szCs w:val="28"/>
          <w:lang w:eastAsia="ru-RU"/>
        </w:rPr>
        <w:t>которая</w:t>
      </w:r>
      <w:proofErr w:type="gramEnd"/>
      <w:r w:rsidR="006A2056" w:rsidRPr="00810474">
        <w:rPr>
          <w:rFonts w:eastAsia="Calibri"/>
          <w:sz w:val="28"/>
          <w:szCs w:val="28"/>
          <w:lang w:eastAsia="ru-RU"/>
        </w:rPr>
        <w:t xml:space="preserve"> включает в себя: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назначение лиц, ответственных за регистрацию участников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подготовка предложений по составу счетной комиссии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подготовка предложений по секретарю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подготовка помещения или территории для проведения схода граждан.</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16. </w:t>
      </w:r>
      <w:r w:rsidR="006A2056" w:rsidRPr="00810474">
        <w:rPr>
          <w:rFonts w:eastAsia="Calibri"/>
          <w:sz w:val="28"/>
          <w:szCs w:val="28"/>
          <w:lang w:eastAsia="ru-RU"/>
        </w:rPr>
        <w:t>Расходы, связанные с подготовкой и проведением схода, производятся за счет средств местного бюджета.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lastRenderedPageBreak/>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18. </w:t>
      </w:r>
      <w:r w:rsidR="006A2056" w:rsidRPr="00810474">
        <w:rPr>
          <w:rFonts w:eastAsia="Calibri"/>
          <w:sz w:val="28"/>
          <w:szCs w:val="28"/>
          <w:lang w:eastAsia="ru-RU"/>
        </w:rPr>
        <w:t xml:space="preserve">На сходе граждан председательствует глава </w:t>
      </w:r>
      <w:r w:rsidR="005B1D78" w:rsidRPr="00810474">
        <w:rPr>
          <w:rFonts w:eastAsia="Calibri"/>
          <w:kern w:val="0"/>
          <w:sz w:val="28"/>
          <w:szCs w:val="28"/>
          <w:lang w:eastAsia="ru-RU"/>
        </w:rPr>
        <w:t>района</w:t>
      </w:r>
      <w:r w:rsidR="005B1D78" w:rsidRPr="00810474">
        <w:rPr>
          <w:rFonts w:eastAsia="Calibri"/>
          <w:sz w:val="28"/>
          <w:szCs w:val="28"/>
          <w:lang w:eastAsia="ru-RU"/>
        </w:rPr>
        <w:t xml:space="preserve"> </w:t>
      </w:r>
      <w:r w:rsidR="006A2056" w:rsidRPr="00810474">
        <w:rPr>
          <w:rFonts w:eastAsia="Calibri"/>
          <w:sz w:val="28"/>
          <w:szCs w:val="28"/>
          <w:lang w:eastAsia="ru-RU"/>
        </w:rPr>
        <w:t>или иное уполномоченное им лицо, избирается секретарь.</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19. Сход граждан открывается председательствующим.</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Предсе</w:t>
      </w:r>
      <w:r w:rsidR="005D5987" w:rsidRPr="00810474">
        <w:rPr>
          <w:rFonts w:eastAsia="Calibri"/>
          <w:sz w:val="28"/>
          <w:szCs w:val="28"/>
          <w:lang w:eastAsia="ru-RU"/>
        </w:rPr>
        <w:t>дательствующий на сходе граждан</w:t>
      </w:r>
      <w:r w:rsidRPr="00810474">
        <w:rPr>
          <w:rFonts w:eastAsia="Calibri"/>
          <w:sz w:val="28"/>
          <w:szCs w:val="28"/>
          <w:lang w:eastAsia="ru-RU"/>
        </w:rPr>
        <w:t xml:space="preserve">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21. Счетная комиссия: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подсчитывает голоса и подводит итоги голосования на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составляет протокол об итогах голосования на сходе.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22. На сходе граждан ведется протокол, в котором указываются: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дата и место проведения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количество присутствующих;</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количество </w:t>
      </w:r>
      <w:proofErr w:type="gramStart"/>
      <w:r w:rsidRPr="00810474">
        <w:rPr>
          <w:rFonts w:eastAsia="Calibri"/>
          <w:sz w:val="28"/>
          <w:szCs w:val="28"/>
          <w:lang w:eastAsia="ru-RU"/>
        </w:rPr>
        <w:t>проголосовавших</w:t>
      </w:r>
      <w:proofErr w:type="gramEnd"/>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повестка дня;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краткое содержание выступлений;</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результаты голосования и принятые решения.</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23. </w:t>
      </w:r>
      <w:r w:rsidR="006A2056" w:rsidRPr="00810474">
        <w:rPr>
          <w:rFonts w:eastAsia="Calibri"/>
          <w:sz w:val="28"/>
          <w:szCs w:val="28"/>
          <w:lang w:eastAsia="ru-RU"/>
        </w:rPr>
        <w:t>Секретарь схода граждан ведет протокол схода граждан, обеспечивает достоверность отраженных в нем сведений.</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24. </w:t>
      </w:r>
      <w:r w:rsidR="006A2056" w:rsidRPr="00810474">
        <w:rPr>
          <w:rFonts w:eastAsia="Calibri"/>
          <w:sz w:val="28"/>
          <w:szCs w:val="28"/>
          <w:lang w:eastAsia="ru-RU"/>
        </w:rPr>
        <w:t>Протокол подписывается лицом, председательствующим на сходе граждан и секретарем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К протоколу прикладывается список зарегистрированных участников схода граждан.</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25. </w:t>
      </w:r>
      <w:r w:rsidR="006A2056" w:rsidRPr="00810474">
        <w:rPr>
          <w:rFonts w:eastAsia="Calibri"/>
          <w:sz w:val="28"/>
          <w:szCs w:val="28"/>
          <w:lang w:eastAsia="ru-RU"/>
        </w:rPr>
        <w:t>В случае</w:t>
      </w:r>
      <w:proofErr w:type="gramStart"/>
      <w:r w:rsidR="006A2056" w:rsidRPr="00810474">
        <w:rPr>
          <w:rFonts w:eastAsia="Calibri"/>
          <w:sz w:val="28"/>
          <w:szCs w:val="28"/>
          <w:lang w:eastAsia="ru-RU"/>
        </w:rPr>
        <w:t>,</w:t>
      </w:r>
      <w:proofErr w:type="gramEnd"/>
      <w:r w:rsidR="006A2056" w:rsidRPr="00810474">
        <w:rPr>
          <w:rFonts w:eastAsia="Calibri"/>
          <w:sz w:val="28"/>
          <w:szCs w:val="28"/>
          <w:lang w:eastAsia="ru-RU"/>
        </w:rPr>
        <w:t xml:space="preserve"> если в населенном пункте отсутствует возможность </w:t>
      </w:r>
      <w:r w:rsidR="006A2056" w:rsidRPr="00810474">
        <w:rPr>
          <w:rFonts w:eastAsia="Calibri"/>
          <w:sz w:val="28"/>
          <w:szCs w:val="28"/>
          <w:lang w:eastAsia="ru-RU"/>
        </w:rPr>
        <w:lastRenderedPageBreak/>
        <w:t xml:space="preserve">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26. </w:t>
      </w:r>
      <w:r w:rsidR="006A2056" w:rsidRPr="00810474">
        <w:rPr>
          <w:rFonts w:eastAsia="Calibri"/>
          <w:sz w:val="28"/>
          <w:szCs w:val="28"/>
          <w:lang w:eastAsia="ru-RU"/>
        </w:rPr>
        <w:t>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6A2056" w:rsidRPr="00810474" w:rsidRDefault="007E5892"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27. </w:t>
      </w:r>
      <w:r w:rsidR="006A2056" w:rsidRPr="00810474">
        <w:rPr>
          <w:rFonts w:eastAsia="Calibri"/>
          <w:sz w:val="28"/>
          <w:szCs w:val="28"/>
          <w:lang w:eastAsia="ru-RU"/>
        </w:rPr>
        <w:t>Решение схода граждан считается принятым, если за него проголосовало более половины участников схода граждан.</w:t>
      </w:r>
    </w:p>
    <w:p w:rsidR="006A2056" w:rsidRPr="00810474" w:rsidRDefault="006A2056" w:rsidP="006A2056">
      <w:pPr>
        <w:pStyle w:val="Default"/>
        <w:ind w:firstLine="851"/>
        <w:jc w:val="both"/>
        <w:rPr>
          <w:rFonts w:ascii="Times New Roman" w:hAnsi="Times New Roman" w:cs="Times New Roman"/>
          <w:i/>
          <w:iCs/>
          <w:color w:val="auto"/>
          <w:sz w:val="28"/>
          <w:szCs w:val="28"/>
        </w:rPr>
      </w:pPr>
      <w:r w:rsidRPr="00810474">
        <w:rPr>
          <w:rFonts w:ascii="Times New Roman" w:hAnsi="Times New Roman" w:cs="Times New Roman"/>
          <w:color w:val="auto"/>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810474">
        <w:rPr>
          <w:rFonts w:ascii="Times New Roman" w:hAnsi="Times New Roman" w:cs="Times New Roman"/>
          <w:color w:val="auto"/>
          <w:sz w:val="28"/>
          <w:szCs w:val="28"/>
          <w:lang w:eastAsia="ru-RU"/>
        </w:rPr>
        <w:t>населенного пункта (части территории населенного пункта)</w:t>
      </w:r>
      <w:r w:rsidRPr="00810474">
        <w:rPr>
          <w:rFonts w:ascii="Times New Roman" w:hAnsi="Times New Roman" w:cs="Times New Roman"/>
          <w:i/>
          <w:iCs/>
          <w:color w:val="auto"/>
          <w:sz w:val="28"/>
          <w:szCs w:val="28"/>
        </w:rPr>
        <w:t xml:space="preserve">. </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В решении схода граждан указывается дата и место проведения схода граждан, вопрос, рассмотренный на сходе граждан, общее число граждан, 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6A2056" w:rsidRPr="00810474" w:rsidRDefault="00E941EA"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28. </w:t>
      </w:r>
      <w:r w:rsidR="006A2056" w:rsidRPr="00810474">
        <w:rPr>
          <w:rFonts w:eastAsia="Calibri"/>
          <w:sz w:val="28"/>
          <w:szCs w:val="28"/>
          <w:lang w:eastAsia="ru-RU"/>
        </w:rPr>
        <w:t xml:space="preserve">Органы местного самоуправления и должностные лица местного самоуправления муниципального образования </w:t>
      </w:r>
      <w:r w:rsidR="007E5892"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w:t>
      </w:r>
      <w:r w:rsidR="00860680" w:rsidRPr="00810474">
        <w:rPr>
          <w:rFonts w:eastAsia="Calibri"/>
          <w:sz w:val="28"/>
          <w:szCs w:val="28"/>
          <w:lang w:eastAsia="ru-RU"/>
        </w:rPr>
        <w:t xml:space="preserve"> </w:t>
      </w:r>
      <w:r w:rsidR="007E5892" w:rsidRPr="00810474">
        <w:rPr>
          <w:rFonts w:eastAsia="Calibri"/>
          <w:sz w:val="28"/>
          <w:szCs w:val="28"/>
        </w:rPr>
        <w:t>Ейский</w:t>
      </w:r>
      <w:r w:rsidR="00860680" w:rsidRPr="00810474">
        <w:rPr>
          <w:rFonts w:eastAsia="Calibri"/>
          <w:sz w:val="28"/>
          <w:szCs w:val="28"/>
          <w:lang w:eastAsia="ru-RU"/>
        </w:rPr>
        <w:t xml:space="preserve"> район</w:t>
      </w:r>
      <w:r w:rsidR="006A2056" w:rsidRPr="00810474">
        <w:rPr>
          <w:rFonts w:eastAsia="Calibri"/>
          <w:sz w:val="28"/>
          <w:szCs w:val="28"/>
          <w:lang w:eastAsia="ru-RU"/>
        </w:rPr>
        <w:t>.</w:t>
      </w:r>
    </w:p>
    <w:p w:rsidR="006A2056" w:rsidRPr="00810474" w:rsidRDefault="00E941EA"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29. </w:t>
      </w:r>
      <w:r w:rsidR="006A2056" w:rsidRPr="00810474">
        <w:rPr>
          <w:rFonts w:eastAsia="Calibri"/>
          <w:sz w:val="28"/>
          <w:szCs w:val="28"/>
          <w:lang w:eastAsia="ru-RU"/>
        </w:rPr>
        <w:t>Решения, принятые на сходе граждан, подлежат официальному опубликованию.</w:t>
      </w:r>
    </w:p>
    <w:p w:rsidR="006A2056" w:rsidRPr="00810474" w:rsidRDefault="006A2056" w:rsidP="006A2056">
      <w:pPr>
        <w:pStyle w:val="a5"/>
        <w:suppressAutoHyphens w:val="0"/>
        <w:spacing w:after="0"/>
        <w:ind w:firstLine="851"/>
        <w:jc w:val="both"/>
        <w:rPr>
          <w:sz w:val="28"/>
          <w:szCs w:val="28"/>
        </w:rPr>
      </w:pPr>
    </w:p>
    <w:p w:rsidR="006A2056" w:rsidRPr="00810474" w:rsidRDefault="001C22C7" w:rsidP="003D65A7">
      <w:pPr>
        <w:pStyle w:val="4"/>
        <w:keepNext w:val="0"/>
        <w:tabs>
          <w:tab w:val="clear" w:pos="864"/>
        </w:tabs>
        <w:suppressAutoHyphens w:val="0"/>
        <w:ind w:left="0" w:firstLine="851"/>
        <w:rPr>
          <w:rFonts w:ascii="Times New Roman" w:hAnsi="Times New Roman"/>
          <w:sz w:val="28"/>
          <w:szCs w:val="28"/>
        </w:rPr>
      </w:pPr>
      <w:r w:rsidRPr="00810474">
        <w:rPr>
          <w:rFonts w:ascii="Times New Roman" w:hAnsi="Times New Roman"/>
          <w:sz w:val="28"/>
          <w:szCs w:val="28"/>
        </w:rPr>
        <w:t>Статья 46</w:t>
      </w:r>
      <w:r w:rsidR="006A2056" w:rsidRPr="00810474">
        <w:rPr>
          <w:rFonts w:ascii="Times New Roman" w:hAnsi="Times New Roman"/>
          <w:sz w:val="28"/>
          <w:szCs w:val="28"/>
        </w:rPr>
        <w:t>.</w:t>
      </w:r>
      <w:r w:rsidR="006A2056" w:rsidRPr="00810474">
        <w:rPr>
          <w:rFonts w:ascii="Times New Roman" w:hAnsi="Times New Roman"/>
          <w:b w:val="0"/>
          <w:sz w:val="28"/>
          <w:szCs w:val="28"/>
        </w:rPr>
        <w:t xml:space="preserve"> </w:t>
      </w:r>
      <w:r w:rsidR="006A2056" w:rsidRPr="00810474">
        <w:rPr>
          <w:rFonts w:ascii="Times New Roman" w:hAnsi="Times New Roman"/>
          <w:sz w:val="28"/>
          <w:szCs w:val="28"/>
        </w:rPr>
        <w:t>Опрос граждан</w:t>
      </w:r>
    </w:p>
    <w:p w:rsidR="006A2056" w:rsidRPr="00810474" w:rsidRDefault="00E941EA" w:rsidP="003D65A7">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1. </w:t>
      </w:r>
      <w:proofErr w:type="gramStart"/>
      <w:r w:rsidR="006A2056" w:rsidRPr="00810474">
        <w:rPr>
          <w:rFonts w:eastAsia="Calibri"/>
          <w:sz w:val="28"/>
          <w:szCs w:val="28"/>
          <w:lang w:eastAsia="ru-RU"/>
        </w:rPr>
        <w:t xml:space="preserve">Опрос граждан может проводиться на всей территории муниципального образования </w:t>
      </w:r>
      <w:r w:rsidR="007E5892"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004961A7" w:rsidRPr="00810474">
        <w:rPr>
          <w:sz w:val="28"/>
          <w:szCs w:val="28"/>
          <w:lang w:eastAsia="ru-RU"/>
        </w:rPr>
        <w:t>непосредственного обеспечения жизнедеятельности населения</w:t>
      </w:r>
      <w:r w:rsidR="006A2056" w:rsidRPr="00810474">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006A2056" w:rsidRPr="00810474">
        <w:rPr>
          <w:rFonts w:eastAsia="Calibri"/>
          <w:sz w:val="28"/>
          <w:szCs w:val="28"/>
          <w:lang w:eastAsia="ru-RU"/>
        </w:rPr>
        <w:t xml:space="preserve"> местного самоуправления.</w:t>
      </w:r>
    </w:p>
    <w:p w:rsidR="006A2056" w:rsidRPr="00810474" w:rsidRDefault="006A2056" w:rsidP="00860680">
      <w:pPr>
        <w:pStyle w:val="211"/>
        <w:suppressAutoHyphens w:val="0"/>
        <w:ind w:firstLine="851"/>
        <w:jc w:val="both"/>
      </w:pPr>
      <w:r w:rsidRPr="00810474">
        <w:lastRenderedPageBreak/>
        <w:t>2. Результаты опроса носят рекомендательный характер.</w:t>
      </w:r>
    </w:p>
    <w:p w:rsidR="006A2056" w:rsidRPr="00810474" w:rsidRDefault="006A2056" w:rsidP="00860680">
      <w:pPr>
        <w:pStyle w:val="211"/>
        <w:tabs>
          <w:tab w:val="left" w:pos="0"/>
        </w:tabs>
        <w:suppressAutoHyphens w:val="0"/>
        <w:ind w:firstLine="851"/>
        <w:jc w:val="both"/>
      </w:pPr>
      <w:r w:rsidRPr="00810474">
        <w:t xml:space="preserve">3. В опросе граждан имеют право участвовать жители муниципального образования </w:t>
      </w:r>
      <w:r w:rsidR="00AA3947" w:rsidRPr="00810474">
        <w:rPr>
          <w:rFonts w:eastAsia="Calibri"/>
          <w:szCs w:val="28"/>
        </w:rPr>
        <w:t>Ейский</w:t>
      </w:r>
      <w:r w:rsidR="005B1D78" w:rsidRPr="00810474">
        <w:rPr>
          <w:rFonts w:eastAsia="Calibri"/>
          <w:kern w:val="0"/>
          <w:szCs w:val="28"/>
          <w:lang w:eastAsia="ru-RU"/>
        </w:rPr>
        <w:t xml:space="preserve"> район</w:t>
      </w:r>
      <w:r w:rsidRPr="00810474">
        <w:t>, обладающие избирательным правом.</w:t>
      </w:r>
    </w:p>
    <w:p w:rsidR="006A2056" w:rsidRPr="00810474" w:rsidRDefault="006A2056" w:rsidP="00860680">
      <w:pPr>
        <w:autoSpaceDE w:val="0"/>
        <w:autoSpaceDN w:val="0"/>
        <w:adjustRightInd w:val="0"/>
        <w:ind w:firstLine="851"/>
        <w:jc w:val="both"/>
        <w:rPr>
          <w:rFonts w:eastAsia="Calibri"/>
          <w:sz w:val="28"/>
          <w:szCs w:val="28"/>
        </w:rPr>
      </w:pPr>
      <w:r w:rsidRPr="00810474">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005B1D78" w:rsidRPr="00810474">
        <w:rPr>
          <w:sz w:val="28"/>
          <w:szCs w:val="28"/>
        </w:rPr>
        <w:t>муниципального образования</w:t>
      </w:r>
      <w:r w:rsidRPr="00810474">
        <w:rPr>
          <w:sz w:val="28"/>
          <w:szCs w:val="28"/>
        </w:rPr>
        <w:t xml:space="preserve"> </w:t>
      </w:r>
      <w:r w:rsidR="00AA3947"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4. Опрос граждан проводится по инициативе:</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1) Совета, главы </w:t>
      </w:r>
      <w:r w:rsidR="005B1D78" w:rsidRPr="00810474">
        <w:rPr>
          <w:rFonts w:eastAsia="Calibri"/>
          <w:sz w:val="28"/>
          <w:szCs w:val="28"/>
          <w:lang w:eastAsia="ru-RU"/>
        </w:rPr>
        <w:t>района;</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органов государственной власти Краснодарского края;</w:t>
      </w:r>
    </w:p>
    <w:p w:rsidR="006A2056" w:rsidRPr="00810474" w:rsidRDefault="006A2056" w:rsidP="00860680">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3) жителей муниципального образования </w:t>
      </w:r>
      <w:r w:rsidR="00AA3947" w:rsidRPr="00810474">
        <w:rPr>
          <w:rFonts w:eastAsia="Calibri"/>
          <w:sz w:val="28"/>
          <w:szCs w:val="28"/>
        </w:rPr>
        <w:t>Ейский</w:t>
      </w:r>
      <w:r w:rsidRPr="00810474">
        <w:rPr>
          <w:rFonts w:eastAsia="Calibri"/>
          <w:sz w:val="28"/>
          <w:szCs w:val="28"/>
        </w:rPr>
        <w:t xml:space="preserve"> </w:t>
      </w:r>
      <w:r w:rsidR="005B1D78" w:rsidRPr="00810474">
        <w:rPr>
          <w:rFonts w:eastAsia="Calibri"/>
          <w:kern w:val="0"/>
          <w:sz w:val="28"/>
          <w:szCs w:val="28"/>
          <w:lang w:eastAsia="ru-RU"/>
        </w:rPr>
        <w:t>район</w:t>
      </w:r>
      <w:r w:rsidR="005B1D78" w:rsidRPr="00810474">
        <w:rPr>
          <w:rFonts w:eastAsia="Calibri"/>
          <w:sz w:val="28"/>
          <w:szCs w:val="28"/>
          <w:lang w:eastAsia="ru-RU"/>
        </w:rPr>
        <w:t xml:space="preserve"> </w:t>
      </w:r>
      <w:r w:rsidRPr="00810474">
        <w:rPr>
          <w:rFonts w:eastAsia="Calibri"/>
          <w:sz w:val="28"/>
          <w:szCs w:val="28"/>
          <w:lang w:eastAsia="ru-RU"/>
        </w:rPr>
        <w:t>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6A2056" w:rsidRPr="00810474" w:rsidRDefault="00090F3D" w:rsidP="00860680">
      <w:pPr>
        <w:pStyle w:val="211"/>
        <w:suppressAutoHyphens w:val="0"/>
        <w:ind w:firstLine="851"/>
        <w:jc w:val="both"/>
      </w:pPr>
      <w:r w:rsidRPr="00810474">
        <w:t>5. </w:t>
      </w:r>
      <w:r w:rsidR="006A2056" w:rsidRPr="00810474">
        <w:t>Порядок назначения и проведения опроса граждан определяется нормативным правовым актом Совета</w:t>
      </w:r>
      <w:r w:rsidR="006A2056" w:rsidRPr="00810474">
        <w:rPr>
          <w:bCs/>
        </w:rPr>
        <w:t xml:space="preserve"> в соответствии с законом Краснодарского края</w:t>
      </w:r>
      <w:r w:rsidR="006A2056" w:rsidRPr="00810474">
        <w:t>.</w:t>
      </w:r>
    </w:p>
    <w:p w:rsidR="006A2056" w:rsidRPr="00810474" w:rsidRDefault="00090F3D" w:rsidP="00860680">
      <w:pPr>
        <w:autoSpaceDE w:val="0"/>
        <w:autoSpaceDN w:val="0"/>
        <w:adjustRightInd w:val="0"/>
        <w:ind w:firstLine="851"/>
        <w:jc w:val="both"/>
        <w:rPr>
          <w:sz w:val="28"/>
          <w:szCs w:val="28"/>
        </w:rPr>
      </w:pPr>
      <w:r w:rsidRPr="00810474">
        <w:rPr>
          <w:sz w:val="28"/>
          <w:szCs w:val="28"/>
        </w:rPr>
        <w:t>6. </w:t>
      </w:r>
      <w:r w:rsidR="006A2056" w:rsidRPr="00810474">
        <w:rPr>
          <w:sz w:val="28"/>
          <w:szCs w:val="28"/>
        </w:rPr>
        <w:t>Решение о назначении опроса граждан принимается Советом</w:t>
      </w:r>
      <w:r w:rsidR="006A2056" w:rsidRPr="00810474">
        <w:rPr>
          <w:rFonts w:eastAsia="Calibri"/>
          <w:sz w:val="28"/>
          <w:szCs w:val="28"/>
          <w:lang w:eastAsia="ru-RU"/>
        </w:rPr>
        <w:t xml:space="preserve"> в течение трех месяцев с момента поступления инициативы проведения опроса граждан, предусмотренной частью 4 настоящей статьи</w:t>
      </w:r>
      <w:r w:rsidR="006A2056" w:rsidRPr="00810474">
        <w:rPr>
          <w:sz w:val="28"/>
          <w:szCs w:val="28"/>
        </w:rPr>
        <w:t xml:space="preserve">. </w:t>
      </w:r>
    </w:p>
    <w:p w:rsidR="006A2056" w:rsidRPr="00810474" w:rsidRDefault="006A2056" w:rsidP="00860680">
      <w:pPr>
        <w:autoSpaceDE w:val="0"/>
        <w:autoSpaceDN w:val="0"/>
        <w:adjustRightInd w:val="0"/>
        <w:ind w:firstLine="851"/>
        <w:jc w:val="both"/>
        <w:rPr>
          <w:rFonts w:eastAsia="Calibri"/>
          <w:sz w:val="28"/>
          <w:szCs w:val="28"/>
        </w:rPr>
      </w:pPr>
      <w:r w:rsidRPr="00810474">
        <w:rPr>
          <w:rFonts w:eastAsia="Calibri"/>
          <w:sz w:val="28"/>
          <w:szCs w:val="28"/>
        </w:rPr>
        <w:t xml:space="preserve">Для проведения опроса граждан может использоваться официальный сайт </w:t>
      </w:r>
      <w:r w:rsidRPr="00810474">
        <w:rPr>
          <w:sz w:val="28"/>
          <w:szCs w:val="28"/>
        </w:rPr>
        <w:t xml:space="preserve">муниципального образования </w:t>
      </w:r>
      <w:r w:rsidR="00AA3947"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в информационно-телекоммуникационной сети </w:t>
      </w:r>
      <w:r w:rsidR="00AA3947" w:rsidRPr="00810474">
        <w:rPr>
          <w:rFonts w:eastAsia="Calibri"/>
          <w:sz w:val="28"/>
          <w:szCs w:val="28"/>
        </w:rPr>
        <w:t>«</w:t>
      </w:r>
      <w:r w:rsidR="006C3D40" w:rsidRPr="00810474">
        <w:rPr>
          <w:rFonts w:eastAsia="Calibri"/>
          <w:sz w:val="28"/>
          <w:szCs w:val="28"/>
        </w:rPr>
        <w:t>И</w:t>
      </w:r>
      <w:r w:rsidRPr="00810474">
        <w:rPr>
          <w:rFonts w:eastAsia="Calibri"/>
          <w:sz w:val="28"/>
          <w:szCs w:val="28"/>
        </w:rPr>
        <w:t>нтернет</w:t>
      </w:r>
      <w:r w:rsidR="00AA3947" w:rsidRPr="00810474">
        <w:rPr>
          <w:rFonts w:eastAsia="Calibri"/>
          <w:sz w:val="28"/>
          <w:szCs w:val="28"/>
        </w:rPr>
        <w:t>»</w:t>
      </w:r>
      <w:r w:rsidRPr="00810474">
        <w:rPr>
          <w:rFonts w:eastAsia="Calibri"/>
          <w:sz w:val="28"/>
          <w:szCs w:val="28"/>
        </w:rPr>
        <w:t xml:space="preserve">. </w:t>
      </w:r>
    </w:p>
    <w:p w:rsidR="006A2056" w:rsidRPr="00810474" w:rsidRDefault="006A2056" w:rsidP="00860680">
      <w:pPr>
        <w:autoSpaceDE w:val="0"/>
        <w:autoSpaceDN w:val="0"/>
        <w:adjustRightInd w:val="0"/>
        <w:ind w:firstLine="851"/>
        <w:jc w:val="both"/>
        <w:rPr>
          <w:sz w:val="28"/>
          <w:szCs w:val="28"/>
        </w:rPr>
      </w:pPr>
      <w:r w:rsidRPr="00810474">
        <w:rPr>
          <w:sz w:val="28"/>
          <w:szCs w:val="28"/>
        </w:rPr>
        <w:t>В решении Совета о назначении опроса граждан устанавливаются:</w:t>
      </w:r>
    </w:p>
    <w:p w:rsidR="006A2056" w:rsidRPr="00810474" w:rsidRDefault="006A2056"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1) дата и сроки проведения опроса;</w:t>
      </w:r>
    </w:p>
    <w:p w:rsidR="006A2056" w:rsidRPr="00810474" w:rsidRDefault="006A2056" w:rsidP="00860680">
      <w:pPr>
        <w:pStyle w:val="ConsNormal0"/>
        <w:suppressAutoHyphens w:val="0"/>
        <w:ind w:firstLine="851"/>
        <w:jc w:val="both"/>
        <w:rPr>
          <w:rFonts w:ascii="Times New Roman" w:hAnsi="Times New Roman" w:cs="Times New Roman"/>
          <w:sz w:val="28"/>
          <w:szCs w:val="28"/>
        </w:rPr>
      </w:pPr>
      <w:proofErr w:type="gramStart"/>
      <w:r w:rsidRPr="00810474">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6A2056" w:rsidRPr="00810474" w:rsidRDefault="006A2056"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3) методика проведения опроса;</w:t>
      </w:r>
    </w:p>
    <w:p w:rsidR="006A2056" w:rsidRPr="00810474" w:rsidRDefault="006A2056"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 форма опросного листа;</w:t>
      </w:r>
    </w:p>
    <w:p w:rsidR="006A2056" w:rsidRPr="00810474" w:rsidRDefault="00AA3947" w:rsidP="00860680">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w:t>
      </w:r>
      <w:r w:rsidR="006A2056" w:rsidRPr="00810474">
        <w:rPr>
          <w:rFonts w:ascii="Times New Roman" w:hAnsi="Times New Roman" w:cs="Times New Roman"/>
          <w:sz w:val="28"/>
          <w:szCs w:val="28"/>
        </w:rPr>
        <w:t>минимальная численность жителей муниципального образования, участвующих в опросе;</w:t>
      </w:r>
    </w:p>
    <w:p w:rsidR="006A2056" w:rsidRPr="00810474" w:rsidRDefault="00090F3D" w:rsidP="00860680">
      <w:pPr>
        <w:autoSpaceDE w:val="0"/>
        <w:autoSpaceDN w:val="0"/>
        <w:adjustRightInd w:val="0"/>
        <w:ind w:firstLine="851"/>
        <w:jc w:val="both"/>
        <w:rPr>
          <w:sz w:val="28"/>
          <w:szCs w:val="28"/>
        </w:rPr>
      </w:pPr>
      <w:r w:rsidRPr="00810474">
        <w:rPr>
          <w:rFonts w:eastAsia="Calibri"/>
          <w:sz w:val="28"/>
          <w:szCs w:val="28"/>
        </w:rPr>
        <w:t>6) </w:t>
      </w:r>
      <w:r w:rsidR="006A2056" w:rsidRPr="00810474">
        <w:rPr>
          <w:rFonts w:eastAsia="Calibri"/>
          <w:sz w:val="28"/>
          <w:szCs w:val="28"/>
        </w:rPr>
        <w:t xml:space="preserve">порядок идентификации участников опроса в случае проведения опроса граждан с использованием официального сайта </w:t>
      </w:r>
      <w:r w:rsidR="006A2056" w:rsidRPr="00810474">
        <w:rPr>
          <w:sz w:val="28"/>
          <w:szCs w:val="28"/>
        </w:rPr>
        <w:t xml:space="preserve">муниципального образования </w:t>
      </w:r>
      <w:r w:rsidR="00AA3947" w:rsidRPr="00810474">
        <w:rPr>
          <w:rFonts w:eastAsia="Calibri"/>
          <w:sz w:val="28"/>
          <w:szCs w:val="28"/>
        </w:rPr>
        <w:t>Ейский</w:t>
      </w:r>
      <w:r w:rsidR="00AA3947" w:rsidRPr="00810474">
        <w:rPr>
          <w:rFonts w:eastAsia="Calibri"/>
          <w:kern w:val="0"/>
          <w:sz w:val="28"/>
          <w:szCs w:val="28"/>
          <w:lang w:eastAsia="ru-RU"/>
        </w:rPr>
        <w:t xml:space="preserve"> </w:t>
      </w:r>
      <w:r w:rsidR="005B1D78" w:rsidRPr="00810474">
        <w:rPr>
          <w:rFonts w:eastAsia="Calibri"/>
          <w:kern w:val="0"/>
          <w:sz w:val="28"/>
          <w:szCs w:val="28"/>
          <w:lang w:eastAsia="ru-RU"/>
        </w:rPr>
        <w:t>район</w:t>
      </w:r>
      <w:r w:rsidR="006A2056" w:rsidRPr="00810474">
        <w:rPr>
          <w:rFonts w:eastAsia="Calibri"/>
          <w:sz w:val="28"/>
          <w:szCs w:val="28"/>
        </w:rPr>
        <w:t xml:space="preserve"> в информационно-телекоммуникационной сети </w:t>
      </w:r>
      <w:r w:rsidR="00AA3947" w:rsidRPr="00810474">
        <w:rPr>
          <w:rFonts w:eastAsia="Calibri"/>
          <w:sz w:val="28"/>
          <w:szCs w:val="28"/>
        </w:rPr>
        <w:t>«</w:t>
      </w:r>
      <w:r w:rsidR="006A2056" w:rsidRPr="00810474">
        <w:rPr>
          <w:rFonts w:eastAsia="Calibri"/>
          <w:sz w:val="28"/>
          <w:szCs w:val="28"/>
        </w:rPr>
        <w:t>Интернет</w:t>
      </w:r>
      <w:r w:rsidR="00AA3947" w:rsidRPr="00810474">
        <w:rPr>
          <w:rFonts w:eastAsia="Calibri"/>
          <w:sz w:val="28"/>
          <w:szCs w:val="28"/>
        </w:rPr>
        <w:t>»</w:t>
      </w:r>
      <w:r w:rsidR="006A2056" w:rsidRPr="00810474">
        <w:rPr>
          <w:rFonts w:eastAsia="Calibri"/>
          <w:sz w:val="28"/>
          <w:szCs w:val="28"/>
        </w:rPr>
        <w:t>.</w:t>
      </w:r>
    </w:p>
    <w:p w:rsidR="006A2056" w:rsidRPr="00810474" w:rsidRDefault="006A2056" w:rsidP="006A2056">
      <w:pPr>
        <w:pStyle w:val="211"/>
        <w:suppressAutoHyphens w:val="0"/>
        <w:ind w:firstLine="851"/>
      </w:pPr>
      <w:r w:rsidRPr="00810474">
        <w:t xml:space="preserve">7. Жители муниципального образования </w:t>
      </w:r>
      <w:r w:rsidR="00AA3947" w:rsidRPr="00810474">
        <w:rPr>
          <w:rFonts w:eastAsia="Calibri"/>
          <w:szCs w:val="28"/>
        </w:rPr>
        <w:t>Ейский</w:t>
      </w:r>
      <w:r w:rsidR="005B1D78" w:rsidRPr="00810474">
        <w:rPr>
          <w:rFonts w:eastAsia="Calibri"/>
          <w:kern w:val="0"/>
          <w:szCs w:val="28"/>
          <w:lang w:eastAsia="ru-RU"/>
        </w:rPr>
        <w:t xml:space="preserve"> район</w:t>
      </w:r>
      <w:r w:rsidRPr="00810474">
        <w:t xml:space="preserve"> должны быть проинформированы о проведении опроса граждан не менее чем за 10 дней до его проведения.</w:t>
      </w:r>
    </w:p>
    <w:p w:rsidR="006A2056" w:rsidRPr="00810474" w:rsidRDefault="00AA3947" w:rsidP="00AA3947">
      <w:pPr>
        <w:pStyle w:val="211"/>
        <w:suppressAutoHyphens w:val="0"/>
        <w:ind w:firstLine="851"/>
        <w:jc w:val="both"/>
      </w:pPr>
      <w:r w:rsidRPr="00810474">
        <w:t>8. </w:t>
      </w:r>
      <w:r w:rsidR="006A2056" w:rsidRPr="00810474">
        <w:t>Финансирование мероприятий, связанных с подготовкой и проведением опроса граждан, осуществляется:</w:t>
      </w:r>
    </w:p>
    <w:p w:rsidR="006A2056" w:rsidRPr="00810474" w:rsidRDefault="006A2056" w:rsidP="006A2056">
      <w:pPr>
        <w:pStyle w:val="211"/>
        <w:suppressAutoHyphens w:val="0"/>
        <w:ind w:firstLine="851"/>
      </w:pPr>
      <w:r w:rsidRPr="00810474">
        <w:t xml:space="preserve">1) за счет средств местного бюджета - при проведении его по инициативе органов местного самоуправления муниципального образования </w:t>
      </w:r>
      <w:r w:rsidR="00AA3947" w:rsidRPr="00810474">
        <w:rPr>
          <w:rFonts w:eastAsia="Calibri"/>
          <w:szCs w:val="28"/>
        </w:rPr>
        <w:t>Ейский</w:t>
      </w:r>
      <w:r w:rsidR="005B1D78" w:rsidRPr="00810474">
        <w:rPr>
          <w:rFonts w:eastAsia="Calibri"/>
          <w:kern w:val="0"/>
          <w:szCs w:val="28"/>
          <w:lang w:eastAsia="ru-RU"/>
        </w:rPr>
        <w:t xml:space="preserve"> район</w:t>
      </w:r>
      <w:r w:rsidRPr="00810474">
        <w:rPr>
          <w:rFonts w:eastAsia="Calibri"/>
        </w:rPr>
        <w:t xml:space="preserve"> </w:t>
      </w:r>
      <w:r w:rsidRPr="00810474">
        <w:rPr>
          <w:rFonts w:eastAsia="Calibri"/>
          <w:kern w:val="0"/>
        </w:rPr>
        <w:t xml:space="preserve">или жителей </w:t>
      </w:r>
      <w:r w:rsidRPr="00810474">
        <w:t>мун</w:t>
      </w:r>
      <w:r w:rsidR="005B1D78" w:rsidRPr="00810474">
        <w:t>иципального образования</w:t>
      </w:r>
      <w:r w:rsidRPr="00810474">
        <w:t xml:space="preserve"> </w:t>
      </w:r>
      <w:r w:rsidR="00834B21" w:rsidRPr="00810474">
        <w:rPr>
          <w:rFonts w:eastAsia="Calibri"/>
        </w:rPr>
        <w:t>Ейский</w:t>
      </w:r>
      <w:r w:rsidR="005B1D78" w:rsidRPr="00810474">
        <w:rPr>
          <w:rFonts w:eastAsia="Calibri"/>
          <w:kern w:val="0"/>
          <w:szCs w:val="28"/>
          <w:lang w:eastAsia="ru-RU"/>
        </w:rPr>
        <w:t xml:space="preserve"> район</w:t>
      </w:r>
      <w:r w:rsidRPr="00810474">
        <w:t>;</w:t>
      </w:r>
    </w:p>
    <w:p w:rsidR="006A2056" w:rsidRPr="00810474" w:rsidRDefault="006A2056" w:rsidP="006A2056">
      <w:pPr>
        <w:ind w:firstLine="851"/>
        <w:jc w:val="both"/>
        <w:rPr>
          <w:sz w:val="28"/>
          <w:szCs w:val="28"/>
        </w:rPr>
      </w:pPr>
      <w:r w:rsidRPr="00810474">
        <w:rPr>
          <w:sz w:val="28"/>
          <w:szCs w:val="28"/>
        </w:rPr>
        <w:t>2) за счет сре</w:t>
      </w:r>
      <w:proofErr w:type="gramStart"/>
      <w:r w:rsidRPr="00810474">
        <w:rPr>
          <w:sz w:val="28"/>
          <w:szCs w:val="28"/>
        </w:rPr>
        <w:t>дств кр</w:t>
      </w:r>
      <w:proofErr w:type="gramEnd"/>
      <w:r w:rsidRPr="00810474">
        <w:rPr>
          <w:sz w:val="28"/>
          <w:szCs w:val="28"/>
        </w:rPr>
        <w:t>аевого бюджета - при проведении его по инициативе органов государственной власти Краснодарского края.</w:t>
      </w:r>
    </w:p>
    <w:p w:rsidR="006A2056" w:rsidRPr="00810474" w:rsidRDefault="006A2056" w:rsidP="006A2056">
      <w:pPr>
        <w:ind w:firstLine="851"/>
        <w:jc w:val="both"/>
        <w:rPr>
          <w:sz w:val="28"/>
          <w:szCs w:val="28"/>
        </w:rPr>
      </w:pPr>
      <w:r w:rsidRPr="00810474">
        <w:rPr>
          <w:sz w:val="28"/>
          <w:szCs w:val="28"/>
        </w:rPr>
        <w:lastRenderedPageBreak/>
        <w:t>9. Результаты опроса подлежат обнародованию.</w:t>
      </w:r>
    </w:p>
    <w:p w:rsidR="006A2056" w:rsidRPr="00810474" w:rsidRDefault="006A2056" w:rsidP="006A2056">
      <w:pPr>
        <w:ind w:firstLine="851"/>
        <w:jc w:val="both"/>
        <w:rPr>
          <w:b/>
          <w:sz w:val="28"/>
          <w:szCs w:val="28"/>
        </w:rPr>
      </w:pPr>
    </w:p>
    <w:p w:rsidR="006A2056" w:rsidRPr="00810474" w:rsidRDefault="001C22C7" w:rsidP="006A2056">
      <w:pPr>
        <w:ind w:firstLine="851"/>
        <w:jc w:val="both"/>
        <w:rPr>
          <w:b/>
          <w:sz w:val="28"/>
          <w:szCs w:val="28"/>
        </w:rPr>
      </w:pPr>
      <w:r w:rsidRPr="00810474">
        <w:rPr>
          <w:b/>
          <w:sz w:val="28"/>
          <w:szCs w:val="28"/>
        </w:rPr>
        <w:t>Статья 47</w:t>
      </w:r>
      <w:r w:rsidR="006A2056" w:rsidRPr="00810474">
        <w:rPr>
          <w:b/>
          <w:sz w:val="28"/>
          <w:szCs w:val="28"/>
        </w:rPr>
        <w:t>. Публичные слушания, общественные обсуждения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w:t>
      </w:r>
      <w:r w:rsidR="005D5987" w:rsidRPr="00810474">
        <w:rPr>
          <w:rFonts w:eastAsia="Calibri"/>
          <w:sz w:val="28"/>
          <w:szCs w:val="28"/>
          <w:lang w:eastAsia="ru-RU"/>
        </w:rPr>
        <w:t>.</w:t>
      </w:r>
      <w:r w:rsidRPr="00810474">
        <w:rPr>
          <w:rFonts w:eastAsia="Calibri"/>
          <w:sz w:val="28"/>
          <w:szCs w:val="28"/>
          <w:lang w:eastAsia="ru-RU"/>
        </w:rPr>
        <w:t xml:space="preserve"> Публичные слушания могут </w:t>
      </w:r>
      <w:proofErr w:type="gramStart"/>
      <w:r w:rsidRPr="00810474">
        <w:rPr>
          <w:rFonts w:eastAsia="Calibri"/>
          <w:sz w:val="28"/>
          <w:szCs w:val="28"/>
          <w:lang w:eastAsia="ru-RU"/>
        </w:rPr>
        <w:t>проводится</w:t>
      </w:r>
      <w:proofErr w:type="gramEnd"/>
      <w:r w:rsidRPr="00810474">
        <w:rPr>
          <w:rFonts w:eastAsia="Calibri"/>
          <w:sz w:val="28"/>
          <w:szCs w:val="28"/>
          <w:lang w:eastAsia="ru-RU"/>
        </w:rPr>
        <w:t xml:space="preserve"> на всей территории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для обсуждения с участием жителей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проектов муниципальных правовых актов по вопросам </w:t>
      </w:r>
      <w:r w:rsidR="004961A7" w:rsidRPr="00810474">
        <w:rPr>
          <w:sz w:val="28"/>
          <w:szCs w:val="28"/>
          <w:lang w:eastAsia="ru-RU"/>
        </w:rPr>
        <w:t>непосредственного обеспечения жизнедеятельности населения</w:t>
      </w:r>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В публичных слушаниях имеют право участвовать жители муниципального образования </w:t>
      </w:r>
      <w:r w:rsidR="00AA3947" w:rsidRPr="00810474">
        <w:rPr>
          <w:rFonts w:eastAsia="Calibri"/>
          <w:sz w:val="28"/>
          <w:szCs w:val="28"/>
        </w:rPr>
        <w:t>Ейский</w:t>
      </w:r>
      <w:r w:rsidR="00AA3947" w:rsidRPr="00810474">
        <w:rPr>
          <w:rFonts w:eastAsia="Calibri"/>
          <w:kern w:val="0"/>
          <w:sz w:val="28"/>
          <w:szCs w:val="28"/>
          <w:lang w:eastAsia="ru-RU"/>
        </w:rPr>
        <w:t xml:space="preserve"> </w:t>
      </w:r>
      <w:r w:rsidR="005B1D78" w:rsidRPr="00810474">
        <w:rPr>
          <w:rFonts w:eastAsia="Calibri"/>
          <w:kern w:val="0"/>
          <w:sz w:val="28"/>
          <w:szCs w:val="28"/>
          <w:lang w:eastAsia="ru-RU"/>
        </w:rPr>
        <w:t>район</w:t>
      </w:r>
      <w:r w:rsidRPr="00810474">
        <w:rPr>
          <w:rFonts w:eastAsia="Calibri"/>
          <w:sz w:val="28"/>
          <w:szCs w:val="28"/>
          <w:lang w:eastAsia="ru-RU"/>
        </w:rPr>
        <w:t>, достигшие восемнадцатилетнего возраста.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На публичные слушания должны выноситься:</w:t>
      </w:r>
    </w:p>
    <w:p w:rsidR="006A2056" w:rsidRPr="00810474" w:rsidRDefault="006A2056" w:rsidP="006A2056">
      <w:pPr>
        <w:autoSpaceDE w:val="0"/>
        <w:autoSpaceDN w:val="0"/>
        <w:adjustRightInd w:val="0"/>
        <w:ind w:firstLine="851"/>
        <w:jc w:val="both"/>
        <w:rPr>
          <w:rFonts w:eastAsia="Calibri"/>
          <w:sz w:val="28"/>
          <w:szCs w:val="28"/>
          <w:lang w:eastAsia="ru-RU"/>
        </w:rPr>
      </w:pPr>
      <w:proofErr w:type="gramStart"/>
      <w:r w:rsidRPr="00810474">
        <w:rPr>
          <w:rFonts w:eastAsia="Calibri"/>
          <w:sz w:val="28"/>
          <w:szCs w:val="28"/>
          <w:lang w:eastAsia="ru-RU"/>
        </w:rPr>
        <w:t xml:space="preserve">1) проект Устава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00AA3947"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810474">
        <w:rPr>
          <w:rFonts w:eastAsia="Calibri"/>
          <w:sz w:val="28"/>
          <w:szCs w:val="28"/>
          <w:lang w:eastAsia="ru-RU"/>
        </w:rPr>
        <w:t xml:space="preserve"> правовыми актами;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2) проект местного бюджета и отчет о его исполнении;</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вопросы о преобразовании муниципального образования.</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 Публичные слушания проводятся по инициативе:</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Совета;</w:t>
      </w:r>
    </w:p>
    <w:p w:rsidR="006A2056" w:rsidRPr="00810474" w:rsidRDefault="005B1D78"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г</w:t>
      </w:r>
      <w:r w:rsidR="006A2056" w:rsidRPr="00810474">
        <w:rPr>
          <w:rFonts w:eastAsia="Calibri"/>
          <w:sz w:val="28"/>
          <w:szCs w:val="28"/>
          <w:lang w:eastAsia="ru-RU"/>
        </w:rPr>
        <w:t>лавы</w:t>
      </w:r>
      <w:r w:rsidRPr="00810474">
        <w:rPr>
          <w:rFonts w:eastAsia="Calibri"/>
          <w:sz w:val="28"/>
          <w:szCs w:val="28"/>
          <w:lang w:eastAsia="ru-RU"/>
        </w:rPr>
        <w:t xml:space="preserve"> района</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жите</w:t>
      </w:r>
      <w:r w:rsidR="005B1D78" w:rsidRPr="00810474">
        <w:rPr>
          <w:rFonts w:eastAsia="Calibri"/>
          <w:sz w:val="28"/>
          <w:szCs w:val="28"/>
          <w:lang w:eastAsia="ru-RU"/>
        </w:rPr>
        <w:t>лей муниципального образования</w:t>
      </w:r>
      <w:r w:rsidRPr="00810474">
        <w:rPr>
          <w:rFonts w:eastAsia="Calibri"/>
          <w:sz w:val="28"/>
          <w:szCs w:val="28"/>
          <w:lang w:eastAsia="ru-RU"/>
        </w:rPr>
        <w:t xml:space="preserve"> </w:t>
      </w:r>
      <w:r w:rsidR="00B91BDB"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rFonts w:eastAsia="Calibri"/>
          <w:sz w:val="28"/>
          <w:szCs w:val="28"/>
          <w:lang w:eastAsia="ru-RU"/>
        </w:rPr>
        <w:t>.</w:t>
      </w:r>
    </w:p>
    <w:p w:rsidR="006A2056" w:rsidRPr="00810474" w:rsidRDefault="00B91BDB" w:rsidP="006A2056">
      <w:pPr>
        <w:pStyle w:val="22"/>
        <w:tabs>
          <w:tab w:val="left" w:pos="-35"/>
        </w:tabs>
        <w:suppressAutoHyphens w:val="0"/>
        <w:spacing w:before="0" w:after="0"/>
        <w:ind w:firstLine="851"/>
        <w:rPr>
          <w:rFonts w:eastAsia="Times New Roman"/>
          <w:strike/>
        </w:rPr>
      </w:pPr>
      <w:r w:rsidRPr="00810474">
        <w:t>4. </w:t>
      </w:r>
      <w:r w:rsidR="006A2056" w:rsidRPr="00810474">
        <w:t xml:space="preserve">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6A2056" w:rsidRPr="00810474" w:rsidRDefault="00B91BDB"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5. </w:t>
      </w:r>
      <w:r w:rsidR="006A2056" w:rsidRPr="00810474">
        <w:rPr>
          <w:rFonts w:eastAsia="Calibri"/>
          <w:sz w:val="28"/>
          <w:szCs w:val="28"/>
          <w:lang w:eastAsia="ru-RU"/>
        </w:rPr>
        <w:t>Публичные слушания, проводимые по инициативе жит</w:t>
      </w:r>
      <w:r w:rsidR="005B1D78" w:rsidRPr="00810474">
        <w:rPr>
          <w:rFonts w:eastAsia="Calibri"/>
          <w:sz w:val="28"/>
          <w:szCs w:val="28"/>
          <w:lang w:eastAsia="ru-RU"/>
        </w:rPr>
        <w:t xml:space="preserve">елей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sz w:val="28"/>
          <w:szCs w:val="28"/>
          <w:lang w:eastAsia="ru-RU"/>
        </w:rPr>
        <w:t>или Совета, назначаются Советом, а публичные слушания, проводимые по инициативе главы</w:t>
      </w:r>
      <w:r w:rsidR="005B1D78" w:rsidRPr="00810474">
        <w:rPr>
          <w:rFonts w:eastAsia="Calibri"/>
          <w:sz w:val="28"/>
          <w:szCs w:val="28"/>
          <w:lang w:eastAsia="ru-RU"/>
        </w:rPr>
        <w:t xml:space="preserve"> района, - главой района</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sz w:val="28"/>
          <w:szCs w:val="28"/>
        </w:rPr>
      </w:pPr>
      <w:r w:rsidRPr="00810474">
        <w:rPr>
          <w:sz w:val="28"/>
          <w:szCs w:val="28"/>
        </w:rPr>
        <w:t xml:space="preserve">6. </w:t>
      </w:r>
      <w:proofErr w:type="gramStart"/>
      <w:r w:rsidRPr="00810474">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810474">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w:t>
      </w:r>
      <w:r w:rsidRPr="00810474">
        <w:rPr>
          <w:sz w:val="28"/>
          <w:szCs w:val="28"/>
        </w:rPr>
        <w:lastRenderedPageBreak/>
        <w:t>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6A2056" w:rsidRPr="00810474" w:rsidRDefault="00B91BDB"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7. </w:t>
      </w:r>
      <w:r w:rsidR="006A2056" w:rsidRPr="00810474">
        <w:rPr>
          <w:rFonts w:eastAsia="Calibri"/>
          <w:sz w:val="28"/>
          <w:szCs w:val="28"/>
          <w:lang w:eastAsia="ru-RU"/>
        </w:rPr>
        <w:t>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6A2056" w:rsidRPr="00810474" w:rsidRDefault="00B91BDB"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8. </w:t>
      </w:r>
      <w:r w:rsidR="006A2056" w:rsidRPr="00810474">
        <w:rPr>
          <w:rFonts w:eastAsia="Calibri"/>
          <w:sz w:val="28"/>
          <w:szCs w:val="28"/>
          <w:lang w:eastAsia="ru-RU"/>
        </w:rPr>
        <w:t>Результаты публичных слушаний, общественных обсуждений, включая мотивированное обоснование принятых решений, подлежат обнародованию.</w:t>
      </w:r>
    </w:p>
    <w:p w:rsidR="006A2056" w:rsidRPr="00810474" w:rsidRDefault="00090F3D"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9. </w:t>
      </w:r>
      <w:r w:rsidR="006A2056" w:rsidRPr="00810474">
        <w:rPr>
          <w:rFonts w:eastAsia="Calibri"/>
          <w:sz w:val="28"/>
          <w:szCs w:val="28"/>
          <w:lang w:eastAsia="ru-RU"/>
        </w:rPr>
        <w:t>Результаты публичных слушаний, общественных обсуждений носят рекомендательный характер.</w:t>
      </w:r>
    </w:p>
    <w:p w:rsidR="006A2056" w:rsidRPr="00810474" w:rsidRDefault="006A2056" w:rsidP="006A2056">
      <w:pPr>
        <w:pStyle w:val="ConsNonformat"/>
        <w:suppressAutoHyphens w:val="0"/>
        <w:ind w:firstLine="851"/>
        <w:jc w:val="both"/>
        <w:rPr>
          <w:rFonts w:ascii="Times New Roman" w:hAnsi="Times New Roman" w:cs="Times New Roman"/>
          <w:sz w:val="28"/>
          <w:szCs w:val="28"/>
        </w:rPr>
      </w:pPr>
    </w:p>
    <w:p w:rsidR="006A2056" w:rsidRPr="00810474" w:rsidRDefault="001C22C7" w:rsidP="006A2056">
      <w:pPr>
        <w:ind w:firstLine="851"/>
        <w:jc w:val="both"/>
        <w:rPr>
          <w:b/>
          <w:sz w:val="28"/>
          <w:szCs w:val="28"/>
        </w:rPr>
      </w:pPr>
      <w:r w:rsidRPr="00810474">
        <w:rPr>
          <w:b/>
          <w:sz w:val="28"/>
          <w:szCs w:val="28"/>
        </w:rPr>
        <w:t>Статья 48</w:t>
      </w:r>
      <w:r w:rsidR="006A2056" w:rsidRPr="00810474">
        <w:rPr>
          <w:b/>
          <w:sz w:val="28"/>
          <w:szCs w:val="28"/>
        </w:rPr>
        <w:t>. Собрание граждан</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 Собрания граждан могут проводиться:</w:t>
      </w:r>
    </w:p>
    <w:p w:rsidR="006A2056" w:rsidRPr="00810474" w:rsidRDefault="00C21D8C"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1) </w:t>
      </w:r>
      <w:r w:rsidR="006A2056" w:rsidRPr="00810474">
        <w:rPr>
          <w:rFonts w:eastAsia="Calibri"/>
          <w:sz w:val="28"/>
          <w:szCs w:val="28"/>
          <w:lang w:eastAsia="ru-RU"/>
        </w:rPr>
        <w:t xml:space="preserve">для обсуждения вопросов </w:t>
      </w:r>
      <w:r w:rsidR="004961A7" w:rsidRPr="00810474">
        <w:rPr>
          <w:sz w:val="28"/>
          <w:szCs w:val="28"/>
          <w:lang w:eastAsia="ru-RU"/>
        </w:rPr>
        <w:t>непосредственного обеспечения жизнедеятельности населения</w:t>
      </w:r>
      <w:r w:rsidR="006A2056"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3) на территории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sz w:val="28"/>
          <w:szCs w:val="28"/>
          <w:lang w:eastAsia="ru-RU"/>
        </w:rPr>
        <w:t>или на части его территории по вопросу выявления мнения граждан о поддержке инициативного проекта</w:t>
      </w:r>
      <w:r w:rsidR="0084290C" w:rsidRPr="00810474">
        <w:rPr>
          <w:rFonts w:eastAsia="Calibri"/>
          <w:sz w:val="28"/>
          <w:szCs w:val="28"/>
          <w:lang w:eastAsia="ru-RU"/>
        </w:rPr>
        <w:t>.</w:t>
      </w:r>
    </w:p>
    <w:p w:rsidR="006A2056" w:rsidRPr="00810474" w:rsidRDefault="00090F3D" w:rsidP="003D65A7">
      <w:pPr>
        <w:pStyle w:val="211"/>
        <w:suppressAutoHyphens w:val="0"/>
        <w:ind w:firstLine="851"/>
        <w:jc w:val="both"/>
      </w:pPr>
      <w:r w:rsidRPr="00810474">
        <w:t>2. </w:t>
      </w:r>
      <w:r w:rsidR="006A2056" w:rsidRPr="00810474">
        <w:t>Собрание граждан проводится по инициативе насе</w:t>
      </w:r>
      <w:r w:rsidR="005B1D78" w:rsidRPr="00810474">
        <w:t>ления, Совета, главы района</w:t>
      </w:r>
      <w:r w:rsidR="006A2056" w:rsidRPr="00810474">
        <w:t>.</w:t>
      </w:r>
    </w:p>
    <w:p w:rsidR="006A2056" w:rsidRPr="00810474" w:rsidRDefault="006A2056" w:rsidP="003D65A7">
      <w:pPr>
        <w:pStyle w:val="211"/>
        <w:suppressAutoHyphens w:val="0"/>
        <w:ind w:firstLine="851"/>
        <w:jc w:val="both"/>
      </w:pPr>
      <w:r w:rsidRPr="00810474">
        <w:t>Собрание граждан, проводимое по ин</w:t>
      </w:r>
      <w:r w:rsidR="005B1D78" w:rsidRPr="00810474">
        <w:t>ициативе Совета или главы района</w:t>
      </w:r>
      <w:r w:rsidRPr="00810474">
        <w:t xml:space="preserve">, назначается соответственно Советом или главой </w:t>
      </w:r>
      <w:r w:rsidR="005B1D78" w:rsidRPr="00810474">
        <w:t>района.</w:t>
      </w:r>
    </w:p>
    <w:p w:rsidR="006A2056" w:rsidRPr="00810474" w:rsidRDefault="006A2056" w:rsidP="003D65A7">
      <w:pPr>
        <w:pStyle w:val="211"/>
        <w:suppressAutoHyphens w:val="0"/>
        <w:ind w:firstLine="851"/>
        <w:jc w:val="both"/>
      </w:pPr>
      <w:r w:rsidRPr="00810474">
        <w:t>Собрание граждан, проводимое по инициативе населения, назначается Советом в порядке, установленном нормативным правовым актом Совета.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00B91BDB" w:rsidRPr="00810474">
        <w:rPr>
          <w:rFonts w:eastAsia="Calibri"/>
          <w:sz w:val="28"/>
          <w:szCs w:val="28"/>
          <w:lang w:eastAsia="ru-RU"/>
        </w:rPr>
        <w:t xml:space="preserve">                 </w:t>
      </w:r>
      <w:r w:rsidRPr="00810474">
        <w:rPr>
          <w:sz w:val="28"/>
          <w:szCs w:val="28"/>
        </w:rPr>
        <w:t>№ 33-ФЗ</w:t>
      </w:r>
      <w:r w:rsidRPr="00810474">
        <w:rPr>
          <w:rFonts w:eastAsia="Calibri"/>
          <w:sz w:val="28"/>
          <w:szCs w:val="28"/>
          <w:lang w:eastAsia="ru-RU"/>
        </w:rPr>
        <w:t>, нормативными правовыми актами Совета</w:t>
      </w:r>
      <w:r w:rsidR="0084290C" w:rsidRPr="00810474">
        <w:rPr>
          <w:rFonts w:eastAsia="Calibri"/>
          <w:sz w:val="28"/>
          <w:szCs w:val="28"/>
          <w:lang w:eastAsia="ru-RU"/>
        </w:rPr>
        <w:t>.</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Порядок назначения и проведения собраний граждан, предусмотренных част</w:t>
      </w:r>
      <w:r w:rsidR="0084290C" w:rsidRPr="00810474">
        <w:rPr>
          <w:rFonts w:eastAsia="Calibri"/>
          <w:sz w:val="28"/>
          <w:szCs w:val="28"/>
          <w:lang w:eastAsia="ru-RU"/>
        </w:rPr>
        <w:t>ью</w:t>
      </w:r>
      <w:r w:rsidRPr="00810474">
        <w:rPr>
          <w:rFonts w:eastAsia="Calibri"/>
          <w:sz w:val="28"/>
          <w:szCs w:val="28"/>
          <w:lang w:eastAsia="ru-RU"/>
        </w:rPr>
        <w:t xml:space="preserve"> 1 настоящей статьи, определяется нормативным правовым актом Совета.</w:t>
      </w:r>
    </w:p>
    <w:p w:rsidR="006A2056" w:rsidRPr="00810474" w:rsidRDefault="006A2056" w:rsidP="006A2056">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 xml:space="preserve">3. В собрании граждан, проводимом на территории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6A2056" w:rsidRPr="00810474" w:rsidRDefault="0030313F" w:rsidP="006A2056">
      <w:pPr>
        <w:pStyle w:val="ad"/>
        <w:tabs>
          <w:tab w:val="left" w:pos="-709"/>
        </w:tabs>
        <w:suppressAutoHyphens w:val="0"/>
        <w:ind w:firstLine="851"/>
        <w:rPr>
          <w:rFonts w:eastAsia="Calibri"/>
          <w:szCs w:val="28"/>
          <w:lang w:eastAsia="ru-RU"/>
        </w:rPr>
      </w:pPr>
      <w:r w:rsidRPr="00810474">
        <w:rPr>
          <w:rFonts w:eastAsia="Calibri"/>
          <w:szCs w:val="28"/>
          <w:lang w:eastAsia="ru-RU"/>
        </w:rPr>
        <w:t>4</w:t>
      </w:r>
      <w:r w:rsidR="006A2056" w:rsidRPr="00810474">
        <w:rPr>
          <w:rFonts w:eastAsia="Calibri"/>
          <w:szCs w:val="28"/>
          <w:lang w:eastAsia="ru-RU"/>
        </w:rPr>
        <w:t>.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6A2056" w:rsidRPr="00810474" w:rsidRDefault="0030313F" w:rsidP="006A2056">
      <w:pPr>
        <w:pStyle w:val="ad"/>
        <w:tabs>
          <w:tab w:val="left" w:pos="993"/>
        </w:tabs>
        <w:suppressAutoHyphens w:val="0"/>
        <w:ind w:firstLine="851"/>
        <w:rPr>
          <w:rFonts w:eastAsia="Calibri"/>
          <w:szCs w:val="28"/>
          <w:lang w:eastAsia="ru-RU"/>
        </w:rPr>
      </w:pPr>
      <w:r w:rsidRPr="00810474">
        <w:rPr>
          <w:rFonts w:eastAsia="Calibri"/>
          <w:szCs w:val="28"/>
          <w:lang w:eastAsia="ru-RU"/>
        </w:rPr>
        <w:lastRenderedPageBreak/>
        <w:t>5</w:t>
      </w:r>
      <w:r w:rsidR="006A2056" w:rsidRPr="00810474">
        <w:rPr>
          <w:rFonts w:eastAsia="Calibri"/>
          <w:szCs w:val="28"/>
          <w:lang w:eastAsia="ru-RU"/>
        </w:rPr>
        <w:t>.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6A2056" w:rsidRPr="00810474" w:rsidRDefault="0030313F" w:rsidP="006A2056">
      <w:pPr>
        <w:pStyle w:val="7"/>
        <w:keepNext w:val="0"/>
        <w:keepLines w:val="0"/>
        <w:suppressAutoHyphens w:val="0"/>
        <w:ind w:firstLine="851"/>
        <w:jc w:val="both"/>
        <w:rPr>
          <w:rFonts w:ascii="Times New Roman" w:eastAsia="Calibri" w:hAnsi="Times New Roman"/>
          <w:i w:val="0"/>
          <w:iCs w:val="0"/>
          <w:color w:val="auto"/>
          <w:sz w:val="28"/>
          <w:szCs w:val="28"/>
          <w:lang w:eastAsia="ru-RU"/>
        </w:rPr>
      </w:pPr>
      <w:r w:rsidRPr="00810474">
        <w:rPr>
          <w:rFonts w:ascii="Times New Roman" w:eastAsia="Calibri" w:hAnsi="Times New Roman"/>
          <w:i w:val="0"/>
          <w:iCs w:val="0"/>
          <w:color w:val="auto"/>
          <w:sz w:val="28"/>
          <w:szCs w:val="28"/>
          <w:lang w:eastAsia="ru-RU"/>
        </w:rPr>
        <w:t>6</w:t>
      </w:r>
      <w:r w:rsidR="006A2056" w:rsidRPr="00810474">
        <w:rPr>
          <w:rFonts w:ascii="Times New Roman" w:eastAsia="Calibri" w:hAnsi="Times New Roman"/>
          <w:i w:val="0"/>
          <w:iCs w:val="0"/>
          <w:color w:val="auto"/>
          <w:sz w:val="28"/>
          <w:szCs w:val="28"/>
          <w:lang w:eastAsia="ru-RU"/>
        </w:rPr>
        <w:t>. Итоги собрания граждан подлежат официальному обнародованию.</w:t>
      </w:r>
    </w:p>
    <w:p w:rsidR="006A2056" w:rsidRPr="00810474" w:rsidRDefault="006A2056" w:rsidP="006A2056">
      <w:pPr>
        <w:pStyle w:val="7"/>
        <w:keepNext w:val="0"/>
        <w:keepLines w:val="0"/>
        <w:suppressAutoHyphens w:val="0"/>
        <w:ind w:firstLine="851"/>
        <w:jc w:val="both"/>
        <w:rPr>
          <w:rFonts w:ascii="Times New Roman" w:eastAsia="Calibri" w:hAnsi="Times New Roman"/>
          <w:i w:val="0"/>
          <w:iCs w:val="0"/>
          <w:color w:val="auto"/>
          <w:sz w:val="28"/>
          <w:szCs w:val="28"/>
          <w:lang w:eastAsia="ru-RU"/>
        </w:rPr>
      </w:pPr>
    </w:p>
    <w:p w:rsidR="006A2056" w:rsidRPr="00810474" w:rsidRDefault="006A2056" w:rsidP="006A2056">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 xml:space="preserve">Статья </w:t>
      </w:r>
      <w:r w:rsidR="001C22C7" w:rsidRPr="00810474">
        <w:rPr>
          <w:rFonts w:ascii="Times New Roman" w:hAnsi="Times New Roman" w:cs="Times New Roman"/>
          <w:b/>
          <w:sz w:val="28"/>
          <w:szCs w:val="28"/>
        </w:rPr>
        <w:t>49</w:t>
      </w:r>
      <w:r w:rsidRPr="00810474">
        <w:rPr>
          <w:rFonts w:ascii="Times New Roman" w:hAnsi="Times New Roman" w:cs="Times New Roman"/>
          <w:b/>
          <w:sz w:val="28"/>
          <w:szCs w:val="28"/>
        </w:rPr>
        <w:t>. Инициативные проекты</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sz w:val="28"/>
          <w:szCs w:val="28"/>
        </w:rPr>
        <w:t xml:space="preserve"> </w:t>
      </w:r>
      <w:r w:rsidRPr="00810474">
        <w:rPr>
          <w:rFonts w:eastAsia="Calibri"/>
          <w:bCs/>
          <w:sz w:val="28"/>
          <w:szCs w:val="28"/>
          <w:lang w:eastAsia="ru-RU"/>
        </w:rPr>
        <w:t xml:space="preserve">или его части, по решению вопросов </w:t>
      </w:r>
      <w:r w:rsidR="004961A7" w:rsidRPr="00810474">
        <w:rPr>
          <w:sz w:val="28"/>
          <w:szCs w:val="28"/>
          <w:lang w:eastAsia="ru-RU"/>
        </w:rPr>
        <w:t>непосредственного обеспечения жизнедеятельности населения</w:t>
      </w:r>
      <w:r w:rsidR="004961A7" w:rsidRPr="00810474">
        <w:rPr>
          <w:rFonts w:eastAsia="Calibri"/>
          <w:bCs/>
          <w:sz w:val="28"/>
          <w:szCs w:val="28"/>
          <w:lang w:eastAsia="ru-RU"/>
        </w:rPr>
        <w:t xml:space="preserve"> </w:t>
      </w:r>
      <w:r w:rsidRPr="00810474">
        <w:rPr>
          <w:rFonts w:eastAsia="Calibri"/>
          <w:bCs/>
          <w:sz w:val="28"/>
          <w:szCs w:val="28"/>
          <w:lang w:eastAsia="ru-RU"/>
        </w:rPr>
        <w:t xml:space="preserve">или иных вопросов, право </w:t>
      </w:r>
      <w:r w:rsidR="00090F3D" w:rsidRPr="00810474">
        <w:rPr>
          <w:rFonts w:eastAsia="Calibri"/>
          <w:bCs/>
          <w:sz w:val="28"/>
          <w:szCs w:val="28"/>
          <w:lang w:eastAsia="ru-RU"/>
        </w:rPr>
        <w:t>решения,</w:t>
      </w:r>
      <w:r w:rsidRPr="00810474">
        <w:rPr>
          <w:rFonts w:eastAsia="Calibri"/>
          <w:bCs/>
          <w:sz w:val="28"/>
          <w:szCs w:val="28"/>
          <w:lang w:eastAsia="ru-RU"/>
        </w:rPr>
        <w:t xml:space="preserve"> которых предоставлено органам местного самоуправления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xml:space="preserve">, в администрацию, </w:t>
      </w:r>
      <w:r w:rsidR="0076342A" w:rsidRPr="00810474">
        <w:rPr>
          <w:rFonts w:eastAsia="Calibri"/>
          <w:bCs/>
          <w:sz w:val="28"/>
          <w:szCs w:val="28"/>
          <w:lang w:eastAsia="ru-RU"/>
        </w:rPr>
        <w:t>м</w:t>
      </w:r>
      <w:r w:rsidRPr="00810474">
        <w:rPr>
          <w:rFonts w:eastAsia="Calibri"/>
          <w:bCs/>
          <w:sz w:val="28"/>
          <w:szCs w:val="28"/>
          <w:lang w:eastAsia="ru-RU"/>
        </w:rPr>
        <w:t>ожет быть внесен инициативный проект. Порядок определения части территории муниципального образования</w:t>
      </w:r>
      <w:r w:rsidRPr="00810474">
        <w:rPr>
          <w:sz w:val="28"/>
          <w:szCs w:val="28"/>
        </w:rPr>
        <w:t xml:space="preserve">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810474">
        <w:rPr>
          <w:sz w:val="28"/>
          <w:szCs w:val="28"/>
        </w:rPr>
        <w:t xml:space="preserve">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810474">
        <w:rPr>
          <w:sz w:val="28"/>
          <w:szCs w:val="28"/>
        </w:rPr>
        <w:t xml:space="preserve"> </w:t>
      </w:r>
      <w:r w:rsidR="00834B21" w:rsidRPr="00810474">
        <w:rPr>
          <w:rFonts w:eastAsia="Calibri"/>
          <w:sz w:val="28"/>
          <w:szCs w:val="28"/>
        </w:rPr>
        <w:t xml:space="preserve">Ейский </w:t>
      </w:r>
      <w:r w:rsidR="005B1D78" w:rsidRPr="00810474">
        <w:rPr>
          <w:rFonts w:eastAsia="Calibri"/>
          <w:kern w:val="0"/>
          <w:sz w:val="28"/>
          <w:szCs w:val="28"/>
          <w:lang w:eastAsia="ru-RU"/>
        </w:rPr>
        <w:t>район</w:t>
      </w:r>
      <w:r w:rsidRPr="00810474">
        <w:rPr>
          <w:rFonts w:eastAsia="Calibri"/>
          <w:bCs/>
          <w:sz w:val="28"/>
          <w:szCs w:val="28"/>
          <w:lang w:eastAsia="ru-RU"/>
        </w:rPr>
        <w:t>.</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17" w:name="Par2"/>
      <w:bookmarkEnd w:id="17"/>
      <w:r w:rsidRPr="00810474">
        <w:rPr>
          <w:rFonts w:eastAsia="Calibri"/>
          <w:bCs/>
          <w:sz w:val="28"/>
          <w:szCs w:val="28"/>
          <w:lang w:eastAsia="ru-RU"/>
        </w:rPr>
        <w:t>3. Инициативный проект должен содержать следующие сведения:</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00B91BDB" w:rsidRPr="00810474">
        <w:rPr>
          <w:rFonts w:eastAsia="Calibri"/>
          <w:sz w:val="28"/>
          <w:szCs w:val="28"/>
        </w:rPr>
        <w:t>Ейский</w:t>
      </w:r>
      <w:r w:rsidR="00B91BDB" w:rsidRPr="00810474">
        <w:rPr>
          <w:rFonts w:eastAsia="Calibri"/>
          <w:kern w:val="0"/>
          <w:sz w:val="28"/>
          <w:szCs w:val="28"/>
          <w:lang w:eastAsia="ru-RU"/>
        </w:rPr>
        <w:t xml:space="preserve"> </w:t>
      </w:r>
      <w:r w:rsidR="005B1D78" w:rsidRPr="00810474">
        <w:rPr>
          <w:rFonts w:eastAsia="Calibri"/>
          <w:kern w:val="0"/>
          <w:sz w:val="28"/>
          <w:szCs w:val="28"/>
          <w:lang w:eastAsia="ru-RU"/>
        </w:rPr>
        <w:t>район</w:t>
      </w:r>
      <w:r w:rsidRPr="00810474">
        <w:rPr>
          <w:sz w:val="28"/>
          <w:szCs w:val="28"/>
        </w:rPr>
        <w:t xml:space="preserve"> </w:t>
      </w:r>
      <w:r w:rsidRPr="00810474">
        <w:rPr>
          <w:rFonts w:eastAsia="Calibri"/>
          <w:bCs/>
          <w:sz w:val="28"/>
          <w:szCs w:val="28"/>
          <w:lang w:eastAsia="ru-RU"/>
        </w:rPr>
        <w:t>или его части;</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2) обоснование предложений по решению указанной проблемы;</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3) описание ожидаемого результата (ожидаемых результатов) реализации инициативного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4)</w:t>
      </w:r>
      <w:r w:rsidR="00B91BDB" w:rsidRPr="00810474">
        <w:rPr>
          <w:rFonts w:eastAsia="Calibri"/>
          <w:bCs/>
          <w:sz w:val="28"/>
          <w:szCs w:val="28"/>
          <w:lang w:eastAsia="ru-RU"/>
        </w:rPr>
        <w:t> </w:t>
      </w:r>
      <w:r w:rsidRPr="00810474">
        <w:rPr>
          <w:rFonts w:eastAsia="Calibri"/>
          <w:bCs/>
          <w:sz w:val="28"/>
          <w:szCs w:val="28"/>
          <w:lang w:eastAsia="ru-RU"/>
        </w:rPr>
        <w:t>предварительный расчет необходимых расходов на реализацию инициативного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5) планируемые сроки реализации инициативного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6A2056" w:rsidRPr="00810474" w:rsidRDefault="00B91BDB"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7) </w:t>
      </w:r>
      <w:r w:rsidR="006A2056" w:rsidRPr="00810474">
        <w:rPr>
          <w:rFonts w:eastAsia="Calibri"/>
          <w:bCs/>
          <w:sz w:val="28"/>
          <w:szCs w:val="28"/>
          <w:lang w:eastAsia="ru-RU"/>
        </w:rPr>
        <w:t>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8) указание на территорию муниципального образования </w:t>
      </w:r>
      <w:r w:rsidR="00B91BDB" w:rsidRPr="00810474">
        <w:rPr>
          <w:rFonts w:eastAsia="Calibri"/>
          <w:sz w:val="28"/>
          <w:szCs w:val="28"/>
        </w:rPr>
        <w:t>Ейский</w:t>
      </w:r>
      <w:r w:rsidR="00C87CD6" w:rsidRPr="00810474">
        <w:rPr>
          <w:sz w:val="28"/>
          <w:szCs w:val="28"/>
        </w:rPr>
        <w:t xml:space="preserve"> </w:t>
      </w:r>
      <w:r w:rsidR="005B1D78" w:rsidRPr="00810474">
        <w:rPr>
          <w:rFonts w:eastAsia="Calibri"/>
          <w:kern w:val="0"/>
          <w:sz w:val="28"/>
          <w:szCs w:val="28"/>
          <w:lang w:eastAsia="ru-RU"/>
        </w:rPr>
        <w:t>район</w:t>
      </w:r>
      <w:r w:rsidRPr="00810474">
        <w:rPr>
          <w:sz w:val="28"/>
          <w:szCs w:val="28"/>
        </w:rPr>
        <w:t xml:space="preserve"> </w:t>
      </w:r>
      <w:r w:rsidRPr="00810474">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6A2056" w:rsidRPr="00810474" w:rsidRDefault="00C21D8C"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lastRenderedPageBreak/>
        <w:t>9) </w:t>
      </w:r>
      <w:r w:rsidR="006A2056" w:rsidRPr="00810474">
        <w:rPr>
          <w:rFonts w:eastAsia="Calibri"/>
          <w:bCs/>
          <w:sz w:val="28"/>
          <w:szCs w:val="28"/>
          <w:lang w:eastAsia="ru-RU"/>
        </w:rPr>
        <w:t>иные сведения, предусмотренные нормативным правовым актом Совета.</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4. </w:t>
      </w:r>
      <w:proofErr w:type="gramStart"/>
      <w:r w:rsidRPr="00810474">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00B91BDB"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sz w:val="28"/>
          <w:szCs w:val="28"/>
        </w:rPr>
        <w:t xml:space="preserve"> </w:t>
      </w:r>
      <w:r w:rsidRPr="00810474">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810474">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Инициаторы проекта при внесении инициативного проекта в администрацию прикладывают к нему протокол схода или собрания граждан, результаты оп</w:t>
      </w:r>
      <w:r w:rsidR="005D5987" w:rsidRPr="00810474">
        <w:rPr>
          <w:rFonts w:eastAsia="Calibri"/>
          <w:bCs/>
          <w:sz w:val="28"/>
          <w:szCs w:val="28"/>
          <w:lang w:eastAsia="ru-RU"/>
        </w:rPr>
        <w:t>роса граждан и (или) применения</w:t>
      </w:r>
      <w:r w:rsidRPr="00810474">
        <w:rPr>
          <w:rFonts w:eastAsia="Calibri"/>
          <w:bCs/>
          <w:sz w:val="28"/>
          <w:szCs w:val="28"/>
          <w:lang w:eastAsia="ru-RU"/>
        </w:rPr>
        <w:t xml:space="preserve"> иных способов выявления мнения населения, подтверждающие поддержку инициативного проекта жителями муниципального образования </w:t>
      </w:r>
      <w:r w:rsidR="00834B21" w:rsidRPr="00810474">
        <w:rPr>
          <w:rFonts w:eastAsia="Calibri"/>
          <w:sz w:val="28"/>
          <w:szCs w:val="28"/>
        </w:rPr>
        <w:t>Ейский</w:t>
      </w:r>
      <w:r w:rsidRPr="00810474">
        <w:rPr>
          <w:sz w:val="28"/>
          <w:szCs w:val="28"/>
        </w:rPr>
        <w:t xml:space="preserve"> </w:t>
      </w:r>
      <w:r w:rsidR="005B1D78" w:rsidRPr="00810474">
        <w:rPr>
          <w:rFonts w:eastAsia="Calibri"/>
          <w:kern w:val="0"/>
          <w:sz w:val="28"/>
          <w:szCs w:val="28"/>
          <w:lang w:eastAsia="ru-RU"/>
        </w:rPr>
        <w:t>район</w:t>
      </w:r>
      <w:r w:rsidR="005B1D78" w:rsidRPr="00810474">
        <w:rPr>
          <w:rFonts w:eastAsia="Calibri"/>
          <w:bCs/>
          <w:sz w:val="28"/>
          <w:szCs w:val="28"/>
          <w:lang w:eastAsia="ru-RU"/>
        </w:rPr>
        <w:t xml:space="preserve"> </w:t>
      </w:r>
      <w:r w:rsidRPr="00810474">
        <w:rPr>
          <w:rFonts w:eastAsia="Calibri"/>
          <w:bCs/>
          <w:sz w:val="28"/>
          <w:szCs w:val="28"/>
          <w:lang w:eastAsia="ru-RU"/>
        </w:rPr>
        <w:t>или его части.</w:t>
      </w:r>
    </w:p>
    <w:p w:rsidR="00E04CB1"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5. </w:t>
      </w:r>
      <w:proofErr w:type="gramStart"/>
      <w:r w:rsidR="006A2056" w:rsidRPr="00810474">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sz w:val="28"/>
          <w:szCs w:val="28"/>
        </w:rPr>
        <w:t xml:space="preserve"> </w:t>
      </w:r>
      <w:r w:rsidR="006A2056" w:rsidRPr="00810474">
        <w:rPr>
          <w:rFonts w:eastAsia="Calibri"/>
          <w:bCs/>
          <w:sz w:val="28"/>
          <w:szCs w:val="28"/>
          <w:lang w:eastAsia="ru-RU"/>
        </w:rPr>
        <w:t>в информаци</w:t>
      </w:r>
      <w:r w:rsidRPr="00810474">
        <w:rPr>
          <w:rFonts w:eastAsia="Calibri"/>
          <w:bCs/>
          <w:sz w:val="28"/>
          <w:szCs w:val="28"/>
          <w:lang w:eastAsia="ru-RU"/>
        </w:rPr>
        <w:t>онно-телекоммуникационной сети «Интернет»</w:t>
      </w:r>
      <w:r w:rsidR="006A2056" w:rsidRPr="00810474">
        <w:rPr>
          <w:rFonts w:eastAsia="Calibri"/>
          <w:bCs/>
          <w:sz w:val="28"/>
          <w:szCs w:val="28"/>
          <w:lang w:eastAsia="ru-RU"/>
        </w:rPr>
        <w:t xml:space="preserve">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w:t>
      </w:r>
      <w:proofErr w:type="gramEnd"/>
      <w:r w:rsidR="006A2056" w:rsidRPr="00810474">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006A2056" w:rsidRPr="00810474">
        <w:rPr>
          <w:sz w:val="28"/>
          <w:szCs w:val="28"/>
        </w:rPr>
        <w:t xml:space="preserve">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bCs/>
          <w:sz w:val="28"/>
          <w:szCs w:val="28"/>
          <w:lang w:eastAsia="ru-RU"/>
        </w:rPr>
        <w:t xml:space="preserve">, достигшие восемнадцатилетнего возраста. </w:t>
      </w:r>
      <w:bookmarkStart w:id="18" w:name="Par16"/>
      <w:bookmarkEnd w:id="18"/>
    </w:p>
    <w:p w:rsidR="006A2056"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6. </w:t>
      </w:r>
      <w:r w:rsidR="006A2056" w:rsidRPr="00810474">
        <w:rPr>
          <w:rFonts w:eastAsia="Calibri"/>
          <w:bCs/>
          <w:sz w:val="28"/>
          <w:szCs w:val="28"/>
          <w:lang w:eastAsia="ru-RU"/>
        </w:rPr>
        <w:t>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2) отказать в поддержке инициативного проекта и вернуть его инициаторам проекта с указанием причин отказа в поддержке инициативного </w:t>
      </w:r>
      <w:r w:rsidRPr="00810474">
        <w:rPr>
          <w:rFonts w:eastAsia="Calibri"/>
          <w:bCs/>
          <w:sz w:val="28"/>
          <w:szCs w:val="28"/>
          <w:lang w:eastAsia="ru-RU"/>
        </w:rPr>
        <w:lastRenderedPageBreak/>
        <w:t>проекта.</w:t>
      </w:r>
    </w:p>
    <w:p w:rsidR="006A2056" w:rsidRPr="00810474" w:rsidRDefault="008A7A2F" w:rsidP="006A2056">
      <w:pPr>
        <w:autoSpaceDE w:val="0"/>
        <w:autoSpaceDN w:val="0"/>
        <w:adjustRightInd w:val="0"/>
        <w:ind w:firstLine="851"/>
        <w:jc w:val="both"/>
        <w:rPr>
          <w:rFonts w:eastAsia="Calibri"/>
          <w:bCs/>
          <w:sz w:val="28"/>
          <w:szCs w:val="28"/>
          <w:lang w:eastAsia="ru-RU"/>
        </w:rPr>
      </w:pPr>
      <w:bookmarkStart w:id="19" w:name="Par19"/>
      <w:bookmarkEnd w:id="19"/>
      <w:r w:rsidRPr="00810474">
        <w:rPr>
          <w:rFonts w:eastAsia="Calibri"/>
          <w:bCs/>
          <w:sz w:val="28"/>
          <w:szCs w:val="28"/>
          <w:lang w:eastAsia="ru-RU"/>
        </w:rPr>
        <w:t>7. </w:t>
      </w:r>
      <w:r w:rsidR="006A2056" w:rsidRPr="00810474">
        <w:rPr>
          <w:rFonts w:eastAsia="Calibri"/>
          <w:bCs/>
          <w:sz w:val="28"/>
          <w:szCs w:val="28"/>
          <w:lang w:eastAsia="ru-RU"/>
        </w:rPr>
        <w:t>Администрация принимает решение об отказе в поддержке инициативного проекта в одном из следующих случаев:</w:t>
      </w:r>
    </w:p>
    <w:p w:rsidR="006A2056"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1) </w:t>
      </w:r>
      <w:r w:rsidR="006A2056" w:rsidRPr="00810474">
        <w:rPr>
          <w:rFonts w:eastAsia="Calibri"/>
          <w:bCs/>
          <w:sz w:val="28"/>
          <w:szCs w:val="28"/>
          <w:lang w:eastAsia="ru-RU"/>
        </w:rPr>
        <w:t>несоблюдение установленного порядка внесения инициативного проекта и его рассмотрения;</w:t>
      </w:r>
    </w:p>
    <w:p w:rsidR="006A2056" w:rsidRPr="00810474" w:rsidRDefault="008A7A2F"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2) </w:t>
      </w:r>
      <w:r w:rsidR="006A2056" w:rsidRPr="00810474">
        <w:rPr>
          <w:rFonts w:eastAsia="Calibri"/>
          <w:bCs/>
          <w:sz w:val="28"/>
          <w:szCs w:val="28"/>
          <w:lang w:eastAsia="ru-RU"/>
        </w:rPr>
        <w:t>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810474">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810474">
        <w:rPr>
          <w:rFonts w:eastAsia="Calibri"/>
          <w:bCs/>
          <w:sz w:val="28"/>
          <w:szCs w:val="28"/>
          <w:lang w:eastAsia="ru-RU"/>
        </w:rPr>
        <w:t>;</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0" w:name="Par24"/>
      <w:bookmarkEnd w:id="20"/>
      <w:r w:rsidRPr="00810474">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6) признание инициативного проекта не прошедшим конкурсный отбор.</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1" w:name="Par26"/>
      <w:bookmarkEnd w:id="21"/>
      <w:r w:rsidRPr="00810474">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6A2056" w:rsidRPr="00810474" w:rsidRDefault="008A7A2F" w:rsidP="006A2056">
      <w:pPr>
        <w:autoSpaceDE w:val="0"/>
        <w:autoSpaceDN w:val="0"/>
        <w:adjustRightInd w:val="0"/>
        <w:ind w:firstLine="851"/>
        <w:jc w:val="both"/>
        <w:rPr>
          <w:rFonts w:eastAsia="Calibri"/>
          <w:bCs/>
          <w:sz w:val="28"/>
          <w:szCs w:val="28"/>
          <w:lang w:eastAsia="ru-RU"/>
        </w:rPr>
      </w:pPr>
      <w:bookmarkStart w:id="22" w:name="Par27"/>
      <w:bookmarkEnd w:id="22"/>
      <w:r w:rsidRPr="00810474">
        <w:rPr>
          <w:rFonts w:eastAsia="Calibri"/>
          <w:bCs/>
          <w:sz w:val="28"/>
          <w:szCs w:val="28"/>
          <w:lang w:eastAsia="ru-RU"/>
        </w:rPr>
        <w:t>9. </w:t>
      </w:r>
      <w:r w:rsidR="006A2056" w:rsidRPr="00810474">
        <w:rPr>
          <w:rFonts w:eastAsia="Calibri"/>
          <w:bCs/>
          <w:sz w:val="28"/>
          <w:szCs w:val="28"/>
          <w:lang w:eastAsia="ru-RU"/>
        </w:rPr>
        <w:t>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 xml:space="preserve">10. </w:t>
      </w:r>
      <w:proofErr w:type="gramStart"/>
      <w:r w:rsidRPr="00810474">
        <w:rPr>
          <w:rFonts w:eastAsia="Calibri"/>
          <w:bCs/>
          <w:sz w:val="28"/>
          <w:szCs w:val="28"/>
          <w:lang w:eastAsia="ru-RU"/>
        </w:rPr>
        <w:t>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3" w:name="Par29"/>
      <w:bookmarkEnd w:id="23"/>
      <w:r w:rsidRPr="00810474">
        <w:rPr>
          <w:rFonts w:eastAsia="Calibri"/>
          <w:bCs/>
          <w:sz w:val="28"/>
          <w:szCs w:val="28"/>
          <w:lang w:eastAsia="ru-RU"/>
        </w:rPr>
        <w:t>11. В случае</w:t>
      </w:r>
      <w:proofErr w:type="gramStart"/>
      <w:r w:rsidRPr="00810474">
        <w:rPr>
          <w:rFonts w:eastAsia="Calibri"/>
          <w:bCs/>
          <w:sz w:val="28"/>
          <w:szCs w:val="28"/>
          <w:lang w:eastAsia="ru-RU"/>
        </w:rPr>
        <w:t>,</w:t>
      </w:r>
      <w:proofErr w:type="gramEnd"/>
      <w:r w:rsidRPr="00810474">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6A2056" w:rsidRPr="00810474" w:rsidRDefault="006A2056" w:rsidP="006A2056">
      <w:pPr>
        <w:autoSpaceDE w:val="0"/>
        <w:autoSpaceDN w:val="0"/>
        <w:adjustRightInd w:val="0"/>
        <w:ind w:firstLine="851"/>
        <w:jc w:val="both"/>
        <w:rPr>
          <w:rFonts w:eastAsia="Calibri"/>
          <w:bCs/>
          <w:sz w:val="28"/>
          <w:szCs w:val="28"/>
          <w:lang w:eastAsia="ru-RU"/>
        </w:rPr>
      </w:pPr>
      <w:bookmarkStart w:id="24" w:name="Par30"/>
      <w:bookmarkEnd w:id="24"/>
      <w:r w:rsidRPr="00810474">
        <w:rPr>
          <w:rFonts w:eastAsia="Calibri"/>
          <w:bCs/>
          <w:sz w:val="28"/>
          <w:szCs w:val="28"/>
          <w:lang w:eastAsia="ru-RU"/>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w:t>
      </w:r>
      <w:r w:rsidRPr="00810474">
        <w:rPr>
          <w:rFonts w:eastAsia="Calibri"/>
          <w:bCs/>
          <w:sz w:val="28"/>
          <w:szCs w:val="28"/>
          <w:lang w:eastAsia="ru-RU"/>
        </w:rPr>
        <w:lastRenderedPageBreak/>
        <w:t>возможность участия в рассмотрении коллегиальным органом (комиссией) инициативных проектов и изложения своих позиций по ним.</w:t>
      </w:r>
    </w:p>
    <w:p w:rsidR="006A2056" w:rsidRPr="00810474" w:rsidRDefault="006A2056" w:rsidP="006A2056">
      <w:pPr>
        <w:autoSpaceDE w:val="0"/>
        <w:autoSpaceDN w:val="0"/>
        <w:adjustRightInd w:val="0"/>
        <w:ind w:firstLine="851"/>
        <w:jc w:val="both"/>
        <w:rPr>
          <w:rFonts w:eastAsia="Calibri"/>
          <w:bCs/>
          <w:sz w:val="28"/>
          <w:szCs w:val="28"/>
          <w:lang w:eastAsia="ru-RU"/>
        </w:rPr>
      </w:pPr>
      <w:r w:rsidRPr="00810474">
        <w:rPr>
          <w:rFonts w:eastAsia="Calibri"/>
          <w:bCs/>
          <w:sz w:val="28"/>
          <w:szCs w:val="28"/>
          <w:lang w:eastAsia="ru-RU"/>
        </w:rPr>
        <w:t>13. Инициаторы проекта, другие граждане, проживающие на территории муниципального образования</w:t>
      </w:r>
      <w:r w:rsidRPr="00810474">
        <w:rPr>
          <w:sz w:val="28"/>
          <w:szCs w:val="28"/>
        </w:rPr>
        <w:t xml:space="preserve"> </w:t>
      </w:r>
      <w:r w:rsidR="008A7A2F"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810474">
        <w:rPr>
          <w:rFonts w:eastAsia="Calibri"/>
          <w:bCs/>
          <w:sz w:val="28"/>
          <w:szCs w:val="28"/>
          <w:lang w:eastAsia="ru-RU"/>
        </w:rPr>
        <w:t>контроль за</w:t>
      </w:r>
      <w:proofErr w:type="gramEnd"/>
      <w:r w:rsidRPr="00810474">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6A2056" w:rsidRPr="00810474" w:rsidRDefault="008A7A2F" w:rsidP="006A2056">
      <w:pPr>
        <w:autoSpaceDE w:val="0"/>
        <w:autoSpaceDN w:val="0"/>
        <w:adjustRightInd w:val="0"/>
        <w:ind w:firstLine="851"/>
        <w:jc w:val="both"/>
        <w:rPr>
          <w:rFonts w:eastAsia="Calibri"/>
          <w:sz w:val="28"/>
          <w:szCs w:val="28"/>
          <w:lang w:eastAsia="ru-RU"/>
        </w:rPr>
      </w:pPr>
      <w:r w:rsidRPr="00810474">
        <w:rPr>
          <w:rFonts w:eastAsia="Calibri"/>
          <w:bCs/>
          <w:sz w:val="28"/>
          <w:szCs w:val="28"/>
          <w:lang w:eastAsia="ru-RU"/>
        </w:rPr>
        <w:t>14. </w:t>
      </w:r>
      <w:r w:rsidR="006A2056" w:rsidRPr="00810474">
        <w:rPr>
          <w:rFonts w:eastAsia="Calibri"/>
          <w:bCs/>
          <w:sz w:val="28"/>
          <w:szCs w:val="28"/>
          <w:lang w:eastAsia="ru-RU"/>
        </w:rPr>
        <w:t>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006A2056" w:rsidRPr="00810474">
        <w:rPr>
          <w:sz w:val="28"/>
          <w:szCs w:val="28"/>
        </w:rPr>
        <w:t xml:space="preserve">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bCs/>
          <w:sz w:val="28"/>
          <w:szCs w:val="28"/>
          <w:lang w:eastAsia="ru-RU"/>
        </w:rPr>
        <w:t xml:space="preserve">в информационно-телекоммуникационной сети </w:t>
      </w:r>
      <w:r w:rsidRPr="00810474">
        <w:rPr>
          <w:rFonts w:eastAsia="Calibri"/>
          <w:bCs/>
          <w:sz w:val="28"/>
          <w:szCs w:val="28"/>
          <w:lang w:eastAsia="ru-RU"/>
        </w:rPr>
        <w:t>«</w:t>
      </w:r>
      <w:r w:rsidR="006A2056" w:rsidRPr="00810474">
        <w:rPr>
          <w:rFonts w:eastAsia="Calibri"/>
          <w:bCs/>
          <w:sz w:val="28"/>
          <w:szCs w:val="28"/>
          <w:lang w:eastAsia="ru-RU"/>
        </w:rPr>
        <w:t>Интернет</w:t>
      </w:r>
      <w:r w:rsidRPr="00810474">
        <w:rPr>
          <w:rFonts w:eastAsia="Calibri"/>
          <w:bCs/>
          <w:sz w:val="28"/>
          <w:szCs w:val="28"/>
          <w:lang w:eastAsia="ru-RU"/>
        </w:rPr>
        <w:t>»</w:t>
      </w:r>
      <w:r w:rsidR="006A2056" w:rsidRPr="00810474">
        <w:rPr>
          <w:rFonts w:eastAsia="Calibri"/>
          <w:bCs/>
          <w:sz w:val="28"/>
          <w:szCs w:val="28"/>
          <w:lang w:eastAsia="ru-RU"/>
        </w:rPr>
        <w:t>.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006A2056" w:rsidRPr="00810474">
        <w:rPr>
          <w:sz w:val="28"/>
          <w:szCs w:val="28"/>
        </w:rPr>
        <w:t xml:space="preserve"> </w:t>
      </w:r>
      <w:r w:rsidRPr="00810474">
        <w:rPr>
          <w:rFonts w:eastAsia="Calibri"/>
          <w:sz w:val="28"/>
          <w:szCs w:val="28"/>
        </w:rPr>
        <w:t>Ейский</w:t>
      </w:r>
      <w:r w:rsidR="005B1D78" w:rsidRPr="00810474">
        <w:rPr>
          <w:rFonts w:eastAsia="Calibri"/>
          <w:kern w:val="0"/>
          <w:sz w:val="28"/>
          <w:szCs w:val="28"/>
          <w:lang w:eastAsia="ru-RU"/>
        </w:rPr>
        <w:t xml:space="preserve"> район</w:t>
      </w:r>
      <w:r w:rsidR="006A2056" w:rsidRPr="00810474">
        <w:rPr>
          <w:rFonts w:eastAsia="Calibri"/>
          <w:sz w:val="28"/>
          <w:szCs w:val="28"/>
        </w:rPr>
        <w:t xml:space="preserve"> </w:t>
      </w:r>
      <w:r w:rsidR="006A2056" w:rsidRPr="00810474">
        <w:rPr>
          <w:rFonts w:eastAsia="Calibri"/>
          <w:bCs/>
          <w:sz w:val="28"/>
          <w:szCs w:val="28"/>
          <w:lang w:eastAsia="ru-RU"/>
        </w:rPr>
        <w:t>в информаци</w:t>
      </w:r>
      <w:r w:rsidRPr="00810474">
        <w:rPr>
          <w:rFonts w:eastAsia="Calibri"/>
          <w:bCs/>
          <w:sz w:val="28"/>
          <w:szCs w:val="28"/>
          <w:lang w:eastAsia="ru-RU"/>
        </w:rPr>
        <w:t>онно-телекоммуникационной сети «</w:t>
      </w:r>
      <w:r w:rsidR="006A2056" w:rsidRPr="00810474">
        <w:rPr>
          <w:rFonts w:eastAsia="Calibri"/>
          <w:bCs/>
          <w:sz w:val="28"/>
          <w:szCs w:val="28"/>
          <w:lang w:eastAsia="ru-RU"/>
        </w:rPr>
        <w:t>Интернет</w:t>
      </w:r>
      <w:r w:rsidRPr="00810474">
        <w:rPr>
          <w:rFonts w:eastAsia="Calibri"/>
          <w:bCs/>
          <w:sz w:val="28"/>
          <w:szCs w:val="28"/>
          <w:lang w:eastAsia="ru-RU"/>
        </w:rPr>
        <w:t>»</w:t>
      </w:r>
      <w:r w:rsidR="006A2056" w:rsidRPr="00810474">
        <w:rPr>
          <w:rFonts w:eastAsia="Calibri"/>
          <w:bCs/>
          <w:sz w:val="28"/>
          <w:szCs w:val="28"/>
          <w:lang w:eastAsia="ru-RU"/>
        </w:rPr>
        <w:t xml:space="preserve"> в течение 30 календарных дней со дня завершения реализации инициативного проекта. </w:t>
      </w:r>
    </w:p>
    <w:p w:rsidR="00307F8E" w:rsidRPr="00810474" w:rsidRDefault="00307F8E" w:rsidP="006A2056">
      <w:pPr>
        <w:rPr>
          <w:sz w:val="28"/>
          <w:szCs w:val="28"/>
        </w:rPr>
      </w:pPr>
    </w:p>
    <w:p w:rsidR="00BD13DC" w:rsidRPr="00EA2600" w:rsidRDefault="00BD13DC" w:rsidP="00EA2600">
      <w:pPr>
        <w:pStyle w:val="1"/>
        <w:keepNext w:val="0"/>
        <w:suppressAutoHyphens w:val="0"/>
        <w:spacing w:before="0" w:after="0"/>
        <w:ind w:left="0" w:firstLine="0"/>
        <w:rPr>
          <w:rFonts w:ascii="Times New Roman" w:hAnsi="Times New Roman"/>
          <w:i w:val="0"/>
          <w:szCs w:val="28"/>
        </w:rPr>
      </w:pPr>
      <w:r w:rsidRPr="00810474">
        <w:rPr>
          <w:rFonts w:ascii="Times New Roman" w:hAnsi="Times New Roman"/>
          <w:i w:val="0"/>
          <w:caps/>
          <w:szCs w:val="28"/>
        </w:rPr>
        <w:t>ГЛАВА 6.</w:t>
      </w:r>
      <w:r w:rsidRPr="00810474">
        <w:rPr>
          <w:rFonts w:ascii="Times New Roman" w:hAnsi="Times New Roman"/>
          <w:b w:val="0"/>
          <w:i w:val="0"/>
          <w:caps/>
          <w:szCs w:val="28"/>
        </w:rPr>
        <w:t xml:space="preserve"> </w:t>
      </w:r>
      <w:r w:rsidRPr="00810474">
        <w:rPr>
          <w:rFonts w:ascii="Times New Roman" w:hAnsi="Times New Roman"/>
          <w:i w:val="0"/>
          <w:szCs w:val="28"/>
        </w:rPr>
        <w:t>МУНИЦИПАЛЬНЫЕ ПРАВОВЫЕ АКТЫ</w:t>
      </w:r>
    </w:p>
    <w:p w:rsidR="00307F8E" w:rsidRPr="00810474" w:rsidRDefault="00307F8E" w:rsidP="00BD13DC">
      <w:pPr>
        <w:rPr>
          <w:sz w:val="28"/>
          <w:szCs w:val="28"/>
        </w:rPr>
      </w:pPr>
    </w:p>
    <w:p w:rsidR="00BD13DC" w:rsidRPr="00810474" w:rsidRDefault="001C22C7" w:rsidP="00BD13DC">
      <w:pPr>
        <w:autoSpaceDE w:val="0"/>
        <w:autoSpaceDN w:val="0"/>
        <w:adjustRightInd w:val="0"/>
        <w:ind w:firstLine="851"/>
        <w:jc w:val="both"/>
        <w:outlineLvl w:val="0"/>
        <w:rPr>
          <w:b/>
          <w:bCs/>
          <w:sz w:val="28"/>
          <w:szCs w:val="28"/>
        </w:rPr>
      </w:pPr>
      <w:r w:rsidRPr="00810474">
        <w:rPr>
          <w:b/>
          <w:sz w:val="28"/>
          <w:szCs w:val="28"/>
        </w:rPr>
        <w:t>Статья 50</w:t>
      </w:r>
      <w:r w:rsidR="00BD13DC" w:rsidRPr="00810474">
        <w:rPr>
          <w:b/>
          <w:sz w:val="28"/>
          <w:szCs w:val="28"/>
        </w:rPr>
        <w:t>. Система муниципальных правовых актов</w:t>
      </w:r>
      <w:r w:rsidR="00BD13DC" w:rsidRPr="00810474">
        <w:rPr>
          <w:b/>
          <w:bCs/>
          <w:sz w:val="28"/>
          <w:szCs w:val="28"/>
        </w:rPr>
        <w:t>, порядок их</w:t>
      </w:r>
      <w:r w:rsidR="003F2C3A" w:rsidRPr="00810474">
        <w:rPr>
          <w:b/>
          <w:bCs/>
          <w:sz w:val="28"/>
          <w:szCs w:val="28"/>
        </w:rPr>
        <w:t xml:space="preserve">                    </w:t>
      </w:r>
      <w:r w:rsidR="00BD13DC" w:rsidRPr="00810474">
        <w:rPr>
          <w:b/>
          <w:bCs/>
          <w:sz w:val="28"/>
          <w:szCs w:val="28"/>
        </w:rPr>
        <w:t>подготовки и вступления в силу</w:t>
      </w:r>
    </w:p>
    <w:p w:rsidR="00BD13DC" w:rsidRPr="00810474" w:rsidRDefault="00BD13DC" w:rsidP="00BD13DC">
      <w:pPr>
        <w:autoSpaceDE w:val="0"/>
        <w:autoSpaceDN w:val="0"/>
        <w:adjustRightInd w:val="0"/>
        <w:ind w:firstLine="851"/>
        <w:jc w:val="both"/>
        <w:rPr>
          <w:sz w:val="28"/>
          <w:szCs w:val="28"/>
        </w:rPr>
      </w:pPr>
      <w:r w:rsidRPr="00810474">
        <w:rPr>
          <w:sz w:val="28"/>
          <w:szCs w:val="28"/>
        </w:rPr>
        <w:t>1. В систему муниципальных правовых актов входят:</w:t>
      </w:r>
    </w:p>
    <w:p w:rsidR="00BD13DC" w:rsidRPr="00810474" w:rsidRDefault="00BD13DC" w:rsidP="00BD13DC">
      <w:pPr>
        <w:autoSpaceDE w:val="0"/>
        <w:autoSpaceDN w:val="0"/>
        <w:adjustRightInd w:val="0"/>
        <w:ind w:firstLine="851"/>
        <w:jc w:val="both"/>
        <w:rPr>
          <w:sz w:val="28"/>
          <w:szCs w:val="28"/>
        </w:rPr>
      </w:pPr>
      <w:r w:rsidRPr="00810474">
        <w:rPr>
          <w:sz w:val="28"/>
          <w:szCs w:val="28"/>
        </w:rPr>
        <w:t>1) правовые акты, принятые на местном референдуме, сходе граждан;</w:t>
      </w:r>
    </w:p>
    <w:p w:rsidR="00BD13DC" w:rsidRPr="00810474" w:rsidRDefault="00BD13DC" w:rsidP="00BD13DC">
      <w:pPr>
        <w:autoSpaceDE w:val="0"/>
        <w:autoSpaceDN w:val="0"/>
        <w:adjustRightInd w:val="0"/>
        <w:ind w:firstLine="851"/>
        <w:jc w:val="both"/>
        <w:rPr>
          <w:sz w:val="28"/>
          <w:szCs w:val="28"/>
        </w:rPr>
      </w:pPr>
      <w:r w:rsidRPr="00810474">
        <w:rPr>
          <w:sz w:val="28"/>
          <w:szCs w:val="28"/>
        </w:rPr>
        <w:t>2) правовые акты Совета;</w:t>
      </w:r>
    </w:p>
    <w:p w:rsidR="00BD13DC" w:rsidRPr="00810474" w:rsidRDefault="00BD13DC" w:rsidP="00BD13DC">
      <w:pPr>
        <w:autoSpaceDE w:val="0"/>
        <w:autoSpaceDN w:val="0"/>
        <w:adjustRightInd w:val="0"/>
        <w:ind w:firstLine="851"/>
        <w:jc w:val="both"/>
        <w:rPr>
          <w:sz w:val="28"/>
          <w:szCs w:val="28"/>
        </w:rPr>
      </w:pPr>
      <w:r w:rsidRPr="00810474">
        <w:rPr>
          <w:bCs/>
          <w:sz w:val="28"/>
          <w:szCs w:val="28"/>
        </w:rPr>
        <w:t>3) правовые акты председателя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4) правовые акты главы муниципального образования;</w:t>
      </w:r>
    </w:p>
    <w:p w:rsidR="00BD13DC" w:rsidRPr="00810474" w:rsidRDefault="00C539F2" w:rsidP="00BD13DC">
      <w:pPr>
        <w:autoSpaceDE w:val="0"/>
        <w:autoSpaceDN w:val="0"/>
        <w:adjustRightInd w:val="0"/>
        <w:ind w:firstLine="851"/>
        <w:jc w:val="both"/>
        <w:rPr>
          <w:bCs/>
          <w:sz w:val="28"/>
          <w:szCs w:val="28"/>
        </w:rPr>
      </w:pPr>
      <w:r w:rsidRPr="00810474">
        <w:rPr>
          <w:bCs/>
          <w:sz w:val="28"/>
          <w:szCs w:val="28"/>
        </w:rPr>
        <w:t>5) </w:t>
      </w:r>
      <w:r w:rsidR="00BD13DC" w:rsidRPr="00810474">
        <w:rPr>
          <w:bCs/>
          <w:sz w:val="28"/>
          <w:szCs w:val="28"/>
        </w:rPr>
        <w:t>правовые акты руководителей органов администрации, обладающих правами юридического лица;</w:t>
      </w:r>
    </w:p>
    <w:p w:rsidR="00BD13DC" w:rsidRPr="00810474" w:rsidRDefault="00BD13DC" w:rsidP="00BD13DC">
      <w:pPr>
        <w:autoSpaceDE w:val="0"/>
        <w:autoSpaceDN w:val="0"/>
        <w:adjustRightInd w:val="0"/>
        <w:ind w:firstLine="851"/>
        <w:jc w:val="both"/>
        <w:rPr>
          <w:bCs/>
          <w:sz w:val="28"/>
          <w:szCs w:val="28"/>
        </w:rPr>
      </w:pPr>
      <w:r w:rsidRPr="00810474">
        <w:rPr>
          <w:bCs/>
          <w:sz w:val="28"/>
          <w:szCs w:val="28"/>
        </w:rPr>
        <w:t xml:space="preserve">6) правовые акты председателя </w:t>
      </w:r>
      <w:r w:rsidR="003350D6" w:rsidRPr="00810474">
        <w:rPr>
          <w:bCs/>
          <w:sz w:val="28"/>
          <w:szCs w:val="28"/>
        </w:rPr>
        <w:t>К</w:t>
      </w:r>
      <w:r w:rsidRPr="00810474">
        <w:rPr>
          <w:bCs/>
          <w:sz w:val="28"/>
          <w:szCs w:val="28"/>
        </w:rPr>
        <w:t>онтрольно-счетной палаты.</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008A7A2F"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sz w:val="28"/>
          <w:szCs w:val="28"/>
        </w:rPr>
        <w:t>.</w:t>
      </w:r>
    </w:p>
    <w:p w:rsidR="00BD13DC" w:rsidRPr="00810474" w:rsidRDefault="008A7A2F" w:rsidP="00BD13DC">
      <w:pPr>
        <w:autoSpaceDE w:val="0"/>
        <w:autoSpaceDN w:val="0"/>
        <w:adjustRightInd w:val="0"/>
        <w:ind w:firstLine="851"/>
        <w:jc w:val="both"/>
        <w:rPr>
          <w:sz w:val="28"/>
          <w:szCs w:val="28"/>
        </w:rPr>
      </w:pPr>
      <w:r w:rsidRPr="00810474">
        <w:rPr>
          <w:sz w:val="28"/>
          <w:szCs w:val="28"/>
        </w:rPr>
        <w:t>3. </w:t>
      </w:r>
      <w:r w:rsidR="00BD13DC" w:rsidRPr="00810474">
        <w:rPr>
          <w:sz w:val="28"/>
          <w:szCs w:val="28"/>
        </w:rPr>
        <w:t>Иные муниципальные правовые акты не должны противоречить настоящему Уставу и правовым актам, принятым на местном референдуме, сходе граждан.</w:t>
      </w:r>
    </w:p>
    <w:p w:rsidR="00BD13DC" w:rsidRPr="00810474" w:rsidRDefault="00BD13DC" w:rsidP="00BD13DC">
      <w:pPr>
        <w:autoSpaceDE w:val="0"/>
        <w:autoSpaceDN w:val="0"/>
        <w:adjustRightInd w:val="0"/>
        <w:ind w:firstLine="851"/>
        <w:jc w:val="both"/>
        <w:rPr>
          <w:sz w:val="28"/>
          <w:szCs w:val="28"/>
        </w:rPr>
      </w:pPr>
      <w:r w:rsidRPr="00810474">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BD13DC" w:rsidRPr="00810474" w:rsidRDefault="008A7A2F" w:rsidP="00BD13DC">
      <w:pPr>
        <w:autoSpaceDE w:val="0"/>
        <w:autoSpaceDN w:val="0"/>
        <w:adjustRightInd w:val="0"/>
        <w:ind w:firstLine="851"/>
        <w:jc w:val="both"/>
        <w:rPr>
          <w:sz w:val="28"/>
          <w:szCs w:val="28"/>
        </w:rPr>
      </w:pPr>
      <w:r w:rsidRPr="00810474">
        <w:rPr>
          <w:sz w:val="28"/>
          <w:szCs w:val="28"/>
        </w:rPr>
        <w:lastRenderedPageBreak/>
        <w:t>5. </w:t>
      </w:r>
      <w:proofErr w:type="gramStart"/>
      <w:r w:rsidR="00BD13DC" w:rsidRPr="00810474">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BD13DC" w:rsidRPr="00810474">
        <w:rPr>
          <w:sz w:val="28"/>
          <w:szCs w:val="28"/>
        </w:rPr>
        <w:t xml:space="preserve"> в порядке, установленном муниципальными нормативными правовыми актами в соответствии с Законом Краснодарского края от 23</w:t>
      </w:r>
      <w:r w:rsidRPr="00810474">
        <w:rPr>
          <w:sz w:val="28"/>
          <w:szCs w:val="28"/>
        </w:rPr>
        <w:t xml:space="preserve"> июля </w:t>
      </w:r>
      <w:r w:rsidR="00BD13DC" w:rsidRPr="00810474">
        <w:rPr>
          <w:sz w:val="28"/>
          <w:szCs w:val="28"/>
        </w:rPr>
        <w:t>2014</w:t>
      </w:r>
      <w:r w:rsidRPr="00810474">
        <w:rPr>
          <w:sz w:val="28"/>
          <w:szCs w:val="28"/>
        </w:rPr>
        <w:t xml:space="preserve"> г.</w:t>
      </w:r>
      <w:r w:rsidR="00BD13DC" w:rsidRPr="00810474">
        <w:rPr>
          <w:sz w:val="28"/>
          <w:szCs w:val="28"/>
        </w:rPr>
        <w:t xml:space="preserve"> № 3014-КЗ</w:t>
      </w:r>
      <w:proofErr w:type="gramEnd"/>
      <w:r w:rsidR="00BD13DC" w:rsidRPr="00810474">
        <w:rPr>
          <w:sz w:val="28"/>
          <w:szCs w:val="28"/>
        </w:rPr>
        <w:t xml:space="preserve"> </w:t>
      </w:r>
      <w:r w:rsidRPr="00810474">
        <w:rPr>
          <w:sz w:val="28"/>
          <w:szCs w:val="28"/>
        </w:rPr>
        <w:t>«</w:t>
      </w:r>
      <w:r w:rsidR="00BD13DC" w:rsidRPr="00810474">
        <w:rPr>
          <w:sz w:val="28"/>
          <w:szCs w:val="28"/>
        </w:rPr>
        <w:t>Об оценке регулирующего воздействия проектов муниципальных правовых актов</w:t>
      </w:r>
      <w:r w:rsidRPr="00810474">
        <w:rPr>
          <w:sz w:val="28"/>
          <w:szCs w:val="28"/>
        </w:rPr>
        <w:t>»</w:t>
      </w:r>
      <w:r w:rsidR="00BD13DC" w:rsidRPr="00810474">
        <w:rPr>
          <w:sz w:val="28"/>
          <w:szCs w:val="28"/>
        </w:rPr>
        <w:t>, за исключением случаев, установленных статьей 52 Федерального закона № 33-ФЗ.</w:t>
      </w:r>
    </w:p>
    <w:p w:rsidR="00BD13DC" w:rsidRPr="00810474" w:rsidRDefault="005C2F45" w:rsidP="00BD13DC">
      <w:pPr>
        <w:autoSpaceDE w:val="0"/>
        <w:autoSpaceDN w:val="0"/>
        <w:adjustRightInd w:val="0"/>
        <w:ind w:firstLine="851"/>
        <w:jc w:val="both"/>
        <w:rPr>
          <w:bCs/>
          <w:sz w:val="28"/>
          <w:szCs w:val="28"/>
        </w:rPr>
      </w:pPr>
      <w:r w:rsidRPr="00810474">
        <w:rPr>
          <w:bCs/>
          <w:sz w:val="28"/>
          <w:szCs w:val="28"/>
        </w:rPr>
        <w:t>6. </w:t>
      </w:r>
      <w:r w:rsidR="00BD13DC" w:rsidRPr="00810474">
        <w:rPr>
          <w:bCs/>
          <w:sz w:val="28"/>
          <w:szCs w:val="28"/>
        </w:rPr>
        <w:t xml:space="preserve">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25" w:history="1">
        <w:r w:rsidR="00BD13DC" w:rsidRPr="00810474">
          <w:rPr>
            <w:bCs/>
            <w:sz w:val="28"/>
            <w:szCs w:val="28"/>
          </w:rPr>
          <w:t>кодексом</w:t>
        </w:r>
      </w:hyperlink>
      <w:r w:rsidR="00BD13DC" w:rsidRPr="00810474">
        <w:rPr>
          <w:bCs/>
          <w:sz w:val="28"/>
          <w:szCs w:val="28"/>
        </w:rPr>
        <w:t xml:space="preserve"> Российской Федерации.</w:t>
      </w:r>
    </w:p>
    <w:p w:rsidR="00BD13DC" w:rsidRPr="00810474" w:rsidRDefault="005C2F45" w:rsidP="00BD13DC">
      <w:pPr>
        <w:autoSpaceDE w:val="0"/>
        <w:autoSpaceDN w:val="0"/>
        <w:adjustRightInd w:val="0"/>
        <w:ind w:firstLine="851"/>
        <w:jc w:val="both"/>
        <w:rPr>
          <w:sz w:val="28"/>
          <w:szCs w:val="28"/>
        </w:rPr>
      </w:pPr>
      <w:r w:rsidRPr="00810474">
        <w:rPr>
          <w:bCs/>
          <w:sz w:val="28"/>
          <w:szCs w:val="28"/>
        </w:rPr>
        <w:t>7. </w:t>
      </w:r>
      <w:r w:rsidR="00BD13DC" w:rsidRPr="00810474">
        <w:rPr>
          <w:sz w:val="28"/>
          <w:szCs w:val="28"/>
        </w:rPr>
        <w:t>Муниципальные правовые акты вступают в силу со дня их подписания, если иное не установлено в муниципальном правовом акте.</w:t>
      </w:r>
    </w:p>
    <w:p w:rsidR="00BD13DC" w:rsidRPr="00810474" w:rsidRDefault="00BD13DC" w:rsidP="00BD13DC">
      <w:pPr>
        <w:autoSpaceDE w:val="0"/>
        <w:autoSpaceDN w:val="0"/>
        <w:adjustRightInd w:val="0"/>
        <w:ind w:firstLine="851"/>
        <w:jc w:val="both"/>
        <w:rPr>
          <w:b/>
          <w:bCs/>
          <w:sz w:val="28"/>
          <w:szCs w:val="28"/>
        </w:rPr>
      </w:pPr>
      <w:r w:rsidRPr="00810474">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005C2F45"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BD13DC" w:rsidRPr="00810474" w:rsidRDefault="00BD13DC" w:rsidP="00BD13DC">
      <w:pPr>
        <w:rPr>
          <w:sz w:val="28"/>
          <w:szCs w:val="28"/>
        </w:rPr>
      </w:pPr>
    </w:p>
    <w:p w:rsidR="00BD13DC" w:rsidRPr="00810474" w:rsidRDefault="001C22C7" w:rsidP="00BD13D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51</w:t>
      </w:r>
      <w:r w:rsidR="00BD13DC" w:rsidRPr="00810474">
        <w:rPr>
          <w:rFonts w:ascii="Times New Roman" w:hAnsi="Times New Roman"/>
          <w:sz w:val="28"/>
          <w:szCs w:val="28"/>
        </w:rPr>
        <w:t>. Обнародование муниципальных правовых актов</w:t>
      </w:r>
    </w:p>
    <w:p w:rsidR="00BD13DC" w:rsidRPr="00810474" w:rsidRDefault="005C2F45" w:rsidP="00BD13DC">
      <w:pPr>
        <w:ind w:firstLine="851"/>
        <w:jc w:val="both"/>
        <w:rPr>
          <w:kern w:val="2"/>
          <w:sz w:val="28"/>
          <w:szCs w:val="28"/>
          <w:lang w:eastAsia="ar-SA"/>
        </w:rPr>
      </w:pPr>
      <w:r w:rsidRPr="00810474">
        <w:rPr>
          <w:sz w:val="28"/>
          <w:szCs w:val="28"/>
        </w:rPr>
        <w:t>1. </w:t>
      </w:r>
      <w:r w:rsidR="00BD13DC" w:rsidRPr="00810474">
        <w:rPr>
          <w:sz w:val="28"/>
          <w:szCs w:val="28"/>
        </w:rPr>
        <w:t xml:space="preserve">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810474">
        <w:rPr>
          <w:rFonts w:eastAsia="Calibri"/>
          <w:sz w:val="28"/>
          <w:szCs w:val="28"/>
        </w:rPr>
        <w:t>Ейский</w:t>
      </w:r>
      <w:r w:rsidR="005B1D78" w:rsidRPr="00810474">
        <w:rPr>
          <w:rFonts w:eastAsia="Calibri"/>
          <w:kern w:val="0"/>
          <w:sz w:val="28"/>
          <w:szCs w:val="28"/>
          <w:lang w:eastAsia="ru-RU"/>
        </w:rPr>
        <w:t xml:space="preserve"> район</w:t>
      </w:r>
      <w:r w:rsidR="00BD13DC" w:rsidRPr="00810474">
        <w:rPr>
          <w:sz w:val="28"/>
          <w:szCs w:val="28"/>
        </w:rPr>
        <w:t xml:space="preserve">, с муниципальными правовыми актами, </w:t>
      </w:r>
      <w:r w:rsidR="00BD13DC" w:rsidRPr="00810474">
        <w:rPr>
          <w:rFonts w:eastAsia="Calibri"/>
          <w:sz w:val="28"/>
          <w:szCs w:val="28"/>
          <w:lang w:eastAsia="ru-RU"/>
        </w:rPr>
        <w:t>соглашениями, заключенными между органами местного самоуправления,</w:t>
      </w:r>
      <w:r w:rsidR="00BD13DC" w:rsidRPr="00810474">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BD13DC" w:rsidRPr="00810474" w:rsidRDefault="00625D0E" w:rsidP="00BD13DC">
      <w:pPr>
        <w:autoSpaceDE w:val="0"/>
        <w:autoSpaceDN w:val="0"/>
        <w:adjustRightInd w:val="0"/>
        <w:ind w:firstLine="851"/>
        <w:jc w:val="both"/>
        <w:rPr>
          <w:rFonts w:eastAsia="Calibri"/>
          <w:sz w:val="28"/>
          <w:szCs w:val="28"/>
        </w:rPr>
      </w:pPr>
      <w:r w:rsidRPr="00810474">
        <w:rPr>
          <w:rFonts w:eastAsia="Calibri"/>
          <w:sz w:val="28"/>
          <w:szCs w:val="28"/>
        </w:rPr>
        <w:t>2</w:t>
      </w:r>
      <w:r w:rsidR="005C2F45" w:rsidRPr="00810474">
        <w:rPr>
          <w:rFonts w:eastAsia="Calibri"/>
          <w:sz w:val="28"/>
          <w:szCs w:val="28"/>
        </w:rPr>
        <w:t>. </w:t>
      </w:r>
      <w:r w:rsidR="00BD13DC" w:rsidRPr="00810474">
        <w:rPr>
          <w:rFonts w:eastAsia="Calibri"/>
          <w:sz w:val="28"/>
          <w:szCs w:val="28"/>
        </w:rPr>
        <w:t>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BD13DC" w:rsidRPr="00810474" w:rsidRDefault="00625D0E" w:rsidP="00BD13DC">
      <w:pPr>
        <w:autoSpaceDE w:val="0"/>
        <w:autoSpaceDN w:val="0"/>
        <w:adjustRightInd w:val="0"/>
        <w:ind w:firstLine="851"/>
        <w:jc w:val="both"/>
        <w:rPr>
          <w:rFonts w:eastAsia="Calibri"/>
          <w:sz w:val="28"/>
          <w:szCs w:val="28"/>
          <w:lang w:eastAsia="ru-RU"/>
        </w:rPr>
      </w:pPr>
      <w:r w:rsidRPr="00810474">
        <w:rPr>
          <w:rFonts w:eastAsia="Calibri"/>
          <w:sz w:val="28"/>
          <w:szCs w:val="28"/>
          <w:lang w:eastAsia="ru-RU"/>
        </w:rPr>
        <w:t>3</w:t>
      </w:r>
      <w:r w:rsidR="00BD13DC" w:rsidRPr="00810474">
        <w:rPr>
          <w:rFonts w:eastAsia="Calibri"/>
          <w:sz w:val="28"/>
          <w:szCs w:val="28"/>
          <w:lang w:eastAsia="ru-RU"/>
        </w:rPr>
        <w:t xml:space="preserve">. Официальным опубликованием </w:t>
      </w:r>
      <w:r w:rsidR="00BD13DC" w:rsidRPr="00810474">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00BD13DC" w:rsidRPr="00810474">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00BD13DC" w:rsidRPr="00810474">
        <w:rPr>
          <w:sz w:val="28"/>
          <w:szCs w:val="28"/>
        </w:rPr>
        <w:t xml:space="preserve"> </w:t>
      </w:r>
      <w:r w:rsidR="005C2F45" w:rsidRPr="00810474">
        <w:rPr>
          <w:rFonts w:eastAsia="Calibri"/>
          <w:sz w:val="28"/>
          <w:szCs w:val="28"/>
        </w:rPr>
        <w:t>Ейский</w:t>
      </w:r>
      <w:r w:rsidR="005B1D78" w:rsidRPr="00810474">
        <w:rPr>
          <w:rFonts w:eastAsia="Calibri"/>
          <w:kern w:val="0"/>
          <w:sz w:val="28"/>
          <w:szCs w:val="28"/>
          <w:lang w:eastAsia="ru-RU"/>
        </w:rPr>
        <w:t xml:space="preserve"> район</w:t>
      </w:r>
      <w:r w:rsidR="00BD13DC" w:rsidRPr="00810474">
        <w:rPr>
          <w:rFonts w:eastAsia="Calibri"/>
          <w:sz w:val="28"/>
          <w:szCs w:val="28"/>
          <w:lang w:eastAsia="ru-RU"/>
        </w:rPr>
        <w:t>, или первое размещение его полного текста в сетевом издании.</w:t>
      </w:r>
    </w:p>
    <w:p w:rsidR="00F64C14" w:rsidRPr="00810474" w:rsidRDefault="00BD13DC" w:rsidP="00F64C14">
      <w:pPr>
        <w:ind w:firstLine="851"/>
        <w:jc w:val="both"/>
        <w:rPr>
          <w:sz w:val="28"/>
          <w:szCs w:val="28"/>
          <w:highlight w:val="cyan"/>
        </w:rPr>
      </w:pPr>
      <w:r w:rsidRPr="00810474">
        <w:rPr>
          <w:rFonts w:eastAsia="Calibri"/>
          <w:sz w:val="28"/>
          <w:szCs w:val="28"/>
          <w:lang w:eastAsia="ru-RU"/>
        </w:rPr>
        <w:t xml:space="preserve">Периодическим печатным изданием, </w:t>
      </w:r>
      <w:r w:rsidRPr="00810474">
        <w:rPr>
          <w:sz w:val="28"/>
          <w:szCs w:val="28"/>
        </w:rPr>
        <w:t xml:space="preserve">используемым для официального </w:t>
      </w:r>
      <w:r w:rsidRPr="00810474">
        <w:rPr>
          <w:rFonts w:eastAsia="Calibri"/>
          <w:sz w:val="28"/>
          <w:szCs w:val="28"/>
          <w:lang w:eastAsia="ru-RU"/>
        </w:rPr>
        <w:t>опубликования и распространяемым в муниципальном образовании</w:t>
      </w:r>
      <w:r w:rsidRPr="00810474">
        <w:rPr>
          <w:sz w:val="28"/>
          <w:szCs w:val="28"/>
        </w:rPr>
        <w:t xml:space="preserve"> </w:t>
      </w:r>
      <w:r w:rsidR="005C2F45" w:rsidRPr="00810474">
        <w:rPr>
          <w:rFonts w:eastAsia="Calibri"/>
          <w:sz w:val="28"/>
          <w:szCs w:val="28"/>
        </w:rPr>
        <w:t>Ейский</w:t>
      </w:r>
      <w:r w:rsidR="005B1D78" w:rsidRPr="00810474">
        <w:rPr>
          <w:rFonts w:eastAsia="Calibri"/>
          <w:kern w:val="0"/>
          <w:sz w:val="28"/>
          <w:szCs w:val="28"/>
          <w:lang w:eastAsia="ru-RU"/>
        </w:rPr>
        <w:t xml:space="preserve"> район</w:t>
      </w:r>
      <w:r w:rsidRPr="00810474">
        <w:rPr>
          <w:sz w:val="28"/>
          <w:szCs w:val="28"/>
        </w:rPr>
        <w:t xml:space="preserve">, является </w:t>
      </w:r>
      <w:r w:rsidR="00F64C14" w:rsidRPr="00810474">
        <w:rPr>
          <w:sz w:val="28"/>
          <w:szCs w:val="28"/>
        </w:rPr>
        <w:t>печатное издание «Приазовские степи».</w:t>
      </w:r>
    </w:p>
    <w:p w:rsidR="00BD13DC" w:rsidRPr="00810474" w:rsidRDefault="00F64C14" w:rsidP="00BD13DC">
      <w:pPr>
        <w:autoSpaceDE w:val="0"/>
        <w:autoSpaceDN w:val="0"/>
        <w:adjustRightInd w:val="0"/>
        <w:ind w:firstLine="851"/>
        <w:jc w:val="both"/>
        <w:rPr>
          <w:rFonts w:eastAsia="Calibri"/>
          <w:sz w:val="28"/>
          <w:szCs w:val="28"/>
          <w:lang w:eastAsia="ru-RU"/>
        </w:rPr>
      </w:pPr>
      <w:proofErr w:type="gramStart"/>
      <w:r w:rsidRPr="00810474">
        <w:rPr>
          <w:sz w:val="28"/>
          <w:szCs w:val="28"/>
        </w:rPr>
        <w:t xml:space="preserve">Сетевым изданием, используемым для официального опубликования </w:t>
      </w:r>
      <w:r w:rsidRPr="00810474">
        <w:rPr>
          <w:sz w:val="28"/>
          <w:szCs w:val="28"/>
        </w:rPr>
        <w:lastRenderedPageBreak/>
        <w:t>является</w:t>
      </w:r>
      <w:proofErr w:type="gramEnd"/>
      <w:r w:rsidRPr="00810474">
        <w:rPr>
          <w:sz w:val="28"/>
          <w:szCs w:val="28"/>
        </w:rPr>
        <w:t xml:space="preserve"> официальный сайт газеты «Приазовские степи» (</w:t>
      </w:r>
      <w:hyperlink r:id="rId26" w:history="1">
        <w:r w:rsidRPr="00810474">
          <w:rPr>
            <w:sz w:val="28"/>
            <w:szCs w:val="28"/>
          </w:rPr>
          <w:t>https://priazovka.ru/</w:t>
        </w:r>
      </w:hyperlink>
      <w:r w:rsidRPr="00810474">
        <w:rPr>
          <w:sz w:val="28"/>
          <w:szCs w:val="28"/>
        </w:rPr>
        <w:t>) (</w:t>
      </w:r>
      <w:r w:rsidRPr="00810474">
        <w:rPr>
          <w:sz w:val="28"/>
          <w:szCs w:val="28"/>
          <w:shd w:val="clear" w:color="auto" w:fill="FFFFFF"/>
        </w:rPr>
        <w:t>зарегистрирован Федеральной службой по надзору в сфере связи, информационных технологий и массовых коммуникаций, регистрационный номер ЭЛ № ФС 77 - 63177 от 06</w:t>
      </w:r>
      <w:r w:rsidR="001D0BC9" w:rsidRPr="00810474">
        <w:rPr>
          <w:sz w:val="28"/>
          <w:szCs w:val="28"/>
          <w:shd w:val="clear" w:color="auto" w:fill="FFFFFF"/>
        </w:rPr>
        <w:t xml:space="preserve"> октября </w:t>
      </w:r>
      <w:r w:rsidRPr="00810474">
        <w:rPr>
          <w:sz w:val="28"/>
          <w:szCs w:val="28"/>
          <w:shd w:val="clear" w:color="auto" w:fill="FFFFFF"/>
        </w:rPr>
        <w:t>2015</w:t>
      </w:r>
      <w:r w:rsidR="00834B21" w:rsidRPr="00810474">
        <w:rPr>
          <w:sz w:val="28"/>
          <w:szCs w:val="28"/>
          <w:shd w:val="clear" w:color="auto" w:fill="FFFFFF"/>
        </w:rPr>
        <w:t xml:space="preserve"> г.</w:t>
      </w:r>
      <w:r w:rsidRPr="00810474">
        <w:rPr>
          <w:sz w:val="28"/>
          <w:szCs w:val="28"/>
          <w:shd w:val="clear" w:color="auto" w:fill="FFFFFF"/>
        </w:rPr>
        <w:t>)</w:t>
      </w:r>
      <w:r w:rsidRPr="00810474">
        <w:rPr>
          <w:sz w:val="28"/>
          <w:szCs w:val="28"/>
        </w:rPr>
        <w:t>.</w:t>
      </w:r>
    </w:p>
    <w:p w:rsidR="00BD13DC" w:rsidRPr="00810474" w:rsidRDefault="00BD13DC" w:rsidP="00BD13DC">
      <w:pPr>
        <w:autoSpaceDE w:val="0"/>
        <w:autoSpaceDN w:val="0"/>
        <w:adjustRightInd w:val="0"/>
        <w:ind w:firstLine="851"/>
        <w:jc w:val="both"/>
        <w:rPr>
          <w:sz w:val="28"/>
          <w:szCs w:val="28"/>
        </w:rPr>
      </w:pPr>
      <w:r w:rsidRPr="00810474">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810474">
        <w:rPr>
          <w:sz w:val="28"/>
          <w:szCs w:val="28"/>
        </w:rPr>
        <w:t xml:space="preserve"> производится за счет средств местного бюджета.</w:t>
      </w:r>
    </w:p>
    <w:p w:rsidR="00BD13DC" w:rsidRPr="00810474" w:rsidRDefault="00BD13DC" w:rsidP="00BD13DC">
      <w:pPr>
        <w:autoSpaceDE w:val="0"/>
        <w:autoSpaceDN w:val="0"/>
        <w:adjustRightInd w:val="0"/>
        <w:ind w:firstLine="851"/>
        <w:jc w:val="both"/>
        <w:rPr>
          <w:rFonts w:eastAsia="Calibri"/>
          <w:strike/>
          <w:sz w:val="28"/>
          <w:szCs w:val="28"/>
        </w:rPr>
      </w:pPr>
      <w:r w:rsidRPr="00810474">
        <w:rPr>
          <w:rFonts w:eastAsia="Calibri"/>
          <w:sz w:val="28"/>
          <w:szCs w:val="28"/>
        </w:rPr>
        <w:t xml:space="preserve">Копии муниципальных правовых актов, </w:t>
      </w:r>
      <w:r w:rsidRPr="00810474">
        <w:rPr>
          <w:rFonts w:eastAsia="Calibri"/>
          <w:sz w:val="28"/>
          <w:szCs w:val="28"/>
          <w:lang w:eastAsia="ru-RU"/>
        </w:rPr>
        <w:t xml:space="preserve">соглашений, заключенных между органами местного самоуправления, </w:t>
      </w:r>
      <w:r w:rsidRPr="00810474">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BD13DC" w:rsidRPr="00810474" w:rsidRDefault="00BD13DC" w:rsidP="00BD13DC">
      <w:pPr>
        <w:autoSpaceDE w:val="0"/>
        <w:autoSpaceDN w:val="0"/>
        <w:adjustRightInd w:val="0"/>
        <w:ind w:firstLine="851"/>
        <w:jc w:val="both"/>
        <w:rPr>
          <w:rFonts w:eastAsia="Calibri"/>
          <w:sz w:val="28"/>
          <w:szCs w:val="28"/>
        </w:rPr>
      </w:pPr>
      <w:r w:rsidRPr="00810474">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810474">
        <w:rPr>
          <w:sz w:val="28"/>
          <w:szCs w:val="28"/>
        </w:rPr>
        <w:t>,</w:t>
      </w:r>
      <w:r w:rsidRPr="00810474">
        <w:rPr>
          <w:rFonts w:eastAsia="Calibri"/>
          <w:sz w:val="28"/>
          <w:szCs w:val="28"/>
          <w:lang w:eastAsia="ru-RU"/>
        </w:rPr>
        <w:t xml:space="preserve"> соглашений, заключенных между органами местного самоуправления,</w:t>
      </w:r>
      <w:r w:rsidRPr="00810474">
        <w:rPr>
          <w:sz w:val="28"/>
          <w:szCs w:val="28"/>
        </w:rPr>
        <w:t xml:space="preserve"> </w:t>
      </w:r>
      <w:r w:rsidRPr="00810474">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BD13DC" w:rsidRPr="00810474" w:rsidRDefault="00BD13DC" w:rsidP="00BD13DC">
      <w:pPr>
        <w:autoSpaceDE w:val="0"/>
        <w:autoSpaceDN w:val="0"/>
        <w:adjustRightInd w:val="0"/>
        <w:ind w:firstLine="851"/>
        <w:jc w:val="both"/>
        <w:rPr>
          <w:sz w:val="28"/>
          <w:szCs w:val="28"/>
        </w:rPr>
      </w:pPr>
      <w:proofErr w:type="gramStart"/>
      <w:r w:rsidRPr="00810474">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00F64C14" w:rsidRPr="00810474">
        <w:rPr>
          <w:rFonts w:eastAsia="Calibri"/>
          <w:sz w:val="28"/>
          <w:szCs w:val="28"/>
        </w:rPr>
        <w:t>Ейский</w:t>
      </w:r>
      <w:r w:rsidR="004045A1" w:rsidRPr="00810474">
        <w:rPr>
          <w:rFonts w:eastAsia="Calibri"/>
          <w:kern w:val="0"/>
          <w:sz w:val="28"/>
          <w:szCs w:val="28"/>
          <w:lang w:eastAsia="ru-RU"/>
        </w:rPr>
        <w:t xml:space="preserve"> район</w:t>
      </w:r>
      <w:r w:rsidRPr="00810474">
        <w:rPr>
          <w:sz w:val="28"/>
          <w:szCs w:val="28"/>
        </w:rPr>
        <w:t>,</w:t>
      </w:r>
      <w:r w:rsidRPr="00810474">
        <w:rPr>
          <w:rFonts w:eastAsia="Calibri"/>
          <w:sz w:val="28"/>
          <w:szCs w:val="28"/>
          <w:lang w:eastAsia="ru-RU"/>
        </w:rPr>
        <w:t xml:space="preserve"> соглашений, заключенных между органами местного самоуправления,</w:t>
      </w:r>
      <w:r w:rsidRPr="00810474">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00F64C14" w:rsidRPr="00810474">
        <w:rPr>
          <w:rFonts w:eastAsia="Calibri"/>
          <w:sz w:val="28"/>
          <w:szCs w:val="28"/>
        </w:rPr>
        <w:t>Ейский</w:t>
      </w:r>
      <w:r w:rsidR="004045A1" w:rsidRPr="00810474">
        <w:rPr>
          <w:rFonts w:eastAsia="Calibri"/>
          <w:kern w:val="0"/>
          <w:sz w:val="28"/>
          <w:szCs w:val="28"/>
          <w:lang w:eastAsia="ru-RU"/>
        </w:rPr>
        <w:t xml:space="preserve"> район</w:t>
      </w:r>
      <w:r w:rsidRPr="00810474">
        <w:rPr>
          <w:sz w:val="28"/>
          <w:szCs w:val="28"/>
        </w:rPr>
        <w:t>, самим муниципальным правовым актом и соглашением.</w:t>
      </w:r>
      <w:proofErr w:type="gramEnd"/>
    </w:p>
    <w:p w:rsidR="00BD13DC" w:rsidRPr="00810474" w:rsidRDefault="00BD13DC" w:rsidP="00BD13DC">
      <w:pPr>
        <w:autoSpaceDE w:val="0"/>
        <w:autoSpaceDN w:val="0"/>
        <w:adjustRightInd w:val="0"/>
        <w:ind w:firstLine="851"/>
        <w:jc w:val="both"/>
        <w:rPr>
          <w:strike/>
          <w:kern w:val="2"/>
          <w:sz w:val="28"/>
          <w:szCs w:val="28"/>
        </w:rPr>
      </w:pPr>
      <w:proofErr w:type="gramStart"/>
      <w:r w:rsidRPr="00810474">
        <w:rPr>
          <w:rFonts w:eastAsia="Calibri"/>
          <w:sz w:val="28"/>
          <w:szCs w:val="28"/>
        </w:rPr>
        <w:t>Контроль за</w:t>
      </w:r>
      <w:proofErr w:type="gramEnd"/>
      <w:r w:rsidRPr="00810474">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BD13DC" w:rsidRDefault="00625D0E" w:rsidP="00BD13D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4</w:t>
      </w:r>
      <w:r w:rsidR="00BD13DC" w:rsidRPr="00810474">
        <w:rPr>
          <w:rFonts w:ascii="Times New Roman" w:hAnsi="Times New Roman" w:cs="Times New Roman"/>
          <w:sz w:val="28"/>
          <w:szCs w:val="28"/>
        </w:rPr>
        <w:t>. Оригинал муниципального правового акта,</w:t>
      </w:r>
      <w:r w:rsidR="00BD13DC" w:rsidRPr="00810474">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00BD13DC" w:rsidRPr="00810474">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00F64C14" w:rsidRPr="00810474">
        <w:rPr>
          <w:rFonts w:ascii="Times New Roman" w:eastAsia="Calibri" w:hAnsi="Times New Roman" w:cs="Times New Roman"/>
          <w:sz w:val="28"/>
          <w:szCs w:val="28"/>
        </w:rPr>
        <w:t>Ейский</w:t>
      </w:r>
      <w:r w:rsidR="004045A1" w:rsidRPr="00810474">
        <w:rPr>
          <w:rFonts w:ascii="Times New Roman" w:eastAsia="Calibri" w:hAnsi="Times New Roman" w:cs="Times New Roman"/>
          <w:kern w:val="0"/>
          <w:sz w:val="28"/>
          <w:szCs w:val="28"/>
          <w:lang w:eastAsia="ru-RU"/>
        </w:rPr>
        <w:t xml:space="preserve"> район</w:t>
      </w:r>
      <w:r w:rsidR="00BD13DC" w:rsidRPr="00810474">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00BD13DC" w:rsidRPr="00810474">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00BD13DC" w:rsidRPr="00810474">
        <w:rPr>
          <w:rFonts w:ascii="Times New Roman" w:hAnsi="Times New Roman" w:cs="Times New Roman"/>
          <w:sz w:val="28"/>
          <w:szCs w:val="28"/>
        </w:rPr>
        <w:t xml:space="preserve"> без взимания платы.</w:t>
      </w:r>
    </w:p>
    <w:p w:rsidR="00EA2600" w:rsidRDefault="00EA2600" w:rsidP="00BD13DC">
      <w:pPr>
        <w:pStyle w:val="ConsNormal0"/>
        <w:suppressAutoHyphens w:val="0"/>
        <w:ind w:firstLine="851"/>
        <w:jc w:val="both"/>
        <w:rPr>
          <w:rFonts w:ascii="Times New Roman" w:hAnsi="Times New Roman" w:cs="Times New Roman"/>
          <w:sz w:val="28"/>
          <w:szCs w:val="28"/>
        </w:rPr>
      </w:pPr>
    </w:p>
    <w:p w:rsidR="00EA2600" w:rsidRDefault="00EA2600" w:rsidP="00BD13DC">
      <w:pPr>
        <w:pStyle w:val="ConsNormal0"/>
        <w:suppressAutoHyphens w:val="0"/>
        <w:ind w:firstLine="851"/>
        <w:jc w:val="both"/>
        <w:rPr>
          <w:rFonts w:ascii="Times New Roman" w:hAnsi="Times New Roman" w:cs="Times New Roman"/>
          <w:sz w:val="28"/>
          <w:szCs w:val="28"/>
        </w:rPr>
      </w:pPr>
    </w:p>
    <w:p w:rsidR="00EA2600" w:rsidRPr="00810474" w:rsidRDefault="00EA2600" w:rsidP="00BD13DC">
      <w:pPr>
        <w:pStyle w:val="ConsNormal0"/>
        <w:suppressAutoHyphens w:val="0"/>
        <w:ind w:firstLine="851"/>
        <w:jc w:val="both"/>
        <w:rPr>
          <w:rFonts w:ascii="Times New Roman" w:hAnsi="Times New Roman" w:cs="Times New Roman"/>
          <w:sz w:val="28"/>
          <w:szCs w:val="28"/>
        </w:rPr>
      </w:pPr>
    </w:p>
    <w:p w:rsidR="00BD13DC" w:rsidRPr="00810474" w:rsidRDefault="001C22C7" w:rsidP="00BD13D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52</w:t>
      </w:r>
      <w:r w:rsidR="00BD13DC" w:rsidRPr="00810474">
        <w:rPr>
          <w:rFonts w:ascii="Times New Roman" w:hAnsi="Times New Roman"/>
          <w:sz w:val="28"/>
          <w:szCs w:val="28"/>
        </w:rPr>
        <w:t xml:space="preserve">. Отмена муниципальных правовых актов и </w:t>
      </w:r>
      <w:r w:rsidR="003B35FF" w:rsidRPr="00810474">
        <w:rPr>
          <w:rFonts w:ascii="Times New Roman" w:hAnsi="Times New Roman"/>
          <w:sz w:val="28"/>
          <w:szCs w:val="28"/>
        </w:rPr>
        <w:t xml:space="preserve">                    </w:t>
      </w:r>
      <w:r w:rsidR="00BD13DC" w:rsidRPr="00810474">
        <w:rPr>
          <w:rFonts w:ascii="Times New Roman" w:hAnsi="Times New Roman"/>
          <w:sz w:val="28"/>
          <w:szCs w:val="28"/>
        </w:rPr>
        <w:t>приостановление их действия</w:t>
      </w:r>
    </w:p>
    <w:p w:rsidR="00BD13DC" w:rsidRPr="00810474" w:rsidRDefault="00BD13DC" w:rsidP="00BD13DC">
      <w:pPr>
        <w:ind w:firstLine="851"/>
        <w:jc w:val="both"/>
        <w:rPr>
          <w:sz w:val="28"/>
          <w:szCs w:val="28"/>
        </w:rPr>
      </w:pPr>
      <w:r w:rsidRPr="00810474">
        <w:rPr>
          <w:sz w:val="28"/>
          <w:szCs w:val="28"/>
        </w:rPr>
        <w:lastRenderedPageBreak/>
        <w:t xml:space="preserve">1. </w:t>
      </w:r>
      <w:proofErr w:type="gramStart"/>
      <w:r w:rsidRPr="00810474">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810474">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810474">
        <w:rPr>
          <w:i/>
          <w:sz w:val="28"/>
          <w:szCs w:val="28"/>
        </w:rPr>
        <w:t xml:space="preserve"> </w:t>
      </w:r>
      <w:r w:rsidRPr="00810474">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BD13DC" w:rsidRPr="00810474" w:rsidRDefault="00BD13DC" w:rsidP="00BD13DC">
      <w:pPr>
        <w:autoSpaceDE w:val="0"/>
        <w:autoSpaceDN w:val="0"/>
        <w:adjustRightInd w:val="0"/>
        <w:ind w:firstLine="851"/>
        <w:jc w:val="both"/>
        <w:rPr>
          <w:rFonts w:eastAsia="Calibri"/>
          <w:sz w:val="28"/>
          <w:szCs w:val="28"/>
        </w:rPr>
      </w:pPr>
      <w:r w:rsidRPr="00810474">
        <w:rPr>
          <w:rFonts w:eastAsia="Calibri"/>
          <w:sz w:val="28"/>
          <w:szCs w:val="28"/>
        </w:rPr>
        <w:t xml:space="preserve">2. </w:t>
      </w:r>
      <w:proofErr w:type="gramStart"/>
      <w:r w:rsidRPr="00810474">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810474">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BD13DC" w:rsidRPr="00810474" w:rsidRDefault="00692DA3" w:rsidP="00BD13DC">
      <w:pPr>
        <w:ind w:firstLine="851"/>
        <w:jc w:val="both"/>
        <w:rPr>
          <w:sz w:val="28"/>
          <w:szCs w:val="28"/>
        </w:rPr>
      </w:pPr>
      <w:r w:rsidRPr="00810474">
        <w:rPr>
          <w:sz w:val="28"/>
          <w:szCs w:val="28"/>
        </w:rPr>
        <w:t>3. </w:t>
      </w:r>
      <w:proofErr w:type="gramStart"/>
      <w:r w:rsidR="00BD13DC" w:rsidRPr="00810474">
        <w:rPr>
          <w:sz w:val="28"/>
          <w:szCs w:val="28"/>
        </w:rPr>
        <w:t xml:space="preserve">Признание по решению суда закона Краснодарского края об установлении статуса муниципального образования </w:t>
      </w:r>
      <w:r w:rsidRPr="00810474">
        <w:rPr>
          <w:rFonts w:eastAsia="Calibri"/>
          <w:sz w:val="28"/>
          <w:szCs w:val="28"/>
        </w:rPr>
        <w:t>Ейский</w:t>
      </w:r>
      <w:r w:rsidR="004045A1" w:rsidRPr="00810474">
        <w:rPr>
          <w:rFonts w:eastAsia="Calibri"/>
          <w:kern w:val="0"/>
          <w:sz w:val="28"/>
          <w:szCs w:val="28"/>
          <w:lang w:eastAsia="ru-RU"/>
        </w:rPr>
        <w:t xml:space="preserve"> район</w:t>
      </w:r>
      <w:r w:rsidR="00BD13DC" w:rsidRPr="00810474">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810474">
        <w:rPr>
          <w:rFonts w:eastAsia="Calibri"/>
          <w:sz w:val="28"/>
          <w:szCs w:val="28"/>
        </w:rPr>
        <w:t>Ейский</w:t>
      </w:r>
      <w:r w:rsidR="004045A1" w:rsidRPr="00810474">
        <w:rPr>
          <w:rFonts w:eastAsia="Calibri"/>
          <w:kern w:val="0"/>
          <w:sz w:val="28"/>
          <w:szCs w:val="28"/>
          <w:lang w:eastAsia="ru-RU"/>
        </w:rPr>
        <w:t xml:space="preserve"> район</w:t>
      </w:r>
      <w:r w:rsidR="00BD13DC" w:rsidRPr="00810474">
        <w:rPr>
          <w:sz w:val="28"/>
          <w:szCs w:val="28"/>
        </w:rPr>
        <w:t>, принятых до вступления решения суда в законную силу, или для отмены данных муниципальных правовых актов.</w:t>
      </w:r>
      <w:proofErr w:type="gramEnd"/>
    </w:p>
    <w:p w:rsidR="00BD13DC" w:rsidRPr="00810474" w:rsidRDefault="00BD13DC" w:rsidP="00BD13DC">
      <w:pPr>
        <w:pStyle w:val="ad"/>
        <w:suppressAutoHyphens w:val="0"/>
        <w:ind w:firstLine="851"/>
      </w:pPr>
    </w:p>
    <w:p w:rsidR="00BD13DC" w:rsidRPr="00810474" w:rsidRDefault="001C22C7" w:rsidP="00BD13DC">
      <w:pPr>
        <w:pStyle w:val="ad"/>
        <w:suppressAutoHyphens w:val="0"/>
        <w:ind w:firstLine="851"/>
        <w:rPr>
          <w:b/>
        </w:rPr>
      </w:pPr>
      <w:r w:rsidRPr="00810474">
        <w:rPr>
          <w:b/>
        </w:rPr>
        <w:t>Статья 53</w:t>
      </w:r>
      <w:r w:rsidR="00BD13DC" w:rsidRPr="00810474">
        <w:rPr>
          <w:b/>
        </w:rPr>
        <w:t xml:space="preserve">. Устав муниципального образования </w:t>
      </w:r>
      <w:r w:rsidR="00692DA3" w:rsidRPr="00810474">
        <w:rPr>
          <w:rFonts w:eastAsia="Calibri"/>
          <w:b/>
          <w:szCs w:val="28"/>
        </w:rPr>
        <w:t>Ейский</w:t>
      </w:r>
      <w:r w:rsidR="00BD13DC" w:rsidRPr="00810474">
        <w:rPr>
          <w:b/>
        </w:rPr>
        <w:t xml:space="preserve"> </w:t>
      </w:r>
      <w:r w:rsidR="004045A1" w:rsidRPr="00810474">
        <w:rPr>
          <w:rFonts w:eastAsia="Calibri"/>
          <w:b/>
          <w:kern w:val="0"/>
          <w:szCs w:val="28"/>
          <w:lang w:eastAsia="ru-RU"/>
        </w:rPr>
        <w:t>район</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1. Проект Устава муниципального образования </w:t>
      </w:r>
      <w:r w:rsidR="00692DA3" w:rsidRPr="00810474">
        <w:rPr>
          <w:rFonts w:eastAsia="Calibri"/>
          <w:sz w:val="28"/>
          <w:szCs w:val="28"/>
        </w:rPr>
        <w:t>Ейский</w:t>
      </w:r>
      <w:r w:rsidR="004045A1" w:rsidRPr="00810474">
        <w:rPr>
          <w:rFonts w:eastAsia="Calibri"/>
          <w:kern w:val="0"/>
          <w:sz w:val="28"/>
          <w:szCs w:val="28"/>
          <w:lang w:eastAsia="ru-RU"/>
        </w:rPr>
        <w:t xml:space="preserve"> район</w:t>
      </w:r>
      <w:r w:rsidRPr="00810474">
        <w:rPr>
          <w:sz w:val="28"/>
          <w:szCs w:val="28"/>
        </w:rPr>
        <w:t xml:space="preserve">, проект муниципального правового акта о внесении изменений и дополнений в Устав не </w:t>
      </w:r>
      <w:proofErr w:type="gramStart"/>
      <w:r w:rsidRPr="00810474">
        <w:rPr>
          <w:sz w:val="28"/>
          <w:szCs w:val="28"/>
        </w:rPr>
        <w:t>позднее</w:t>
      </w:r>
      <w:proofErr w:type="gramEnd"/>
      <w:r w:rsidRPr="00810474">
        <w:rPr>
          <w:sz w:val="28"/>
          <w:szCs w:val="28"/>
        </w:rPr>
        <w:t xml:space="preserve"> чем за 30 дней до дня рассмотрения вопроса о принятии Устава муниципального образования</w:t>
      </w:r>
      <w:r w:rsidR="00860680" w:rsidRPr="00810474">
        <w:rPr>
          <w:sz w:val="28"/>
          <w:szCs w:val="28"/>
        </w:rPr>
        <w:t xml:space="preserve"> </w:t>
      </w:r>
      <w:r w:rsidR="00692DA3" w:rsidRPr="00810474">
        <w:rPr>
          <w:rFonts w:eastAsia="Calibri"/>
          <w:sz w:val="28"/>
          <w:szCs w:val="28"/>
        </w:rPr>
        <w:t>Ейский</w:t>
      </w:r>
      <w:r w:rsidR="00860680" w:rsidRPr="00810474">
        <w:rPr>
          <w:rFonts w:eastAsia="Calibri"/>
          <w:kern w:val="0"/>
          <w:sz w:val="28"/>
          <w:szCs w:val="28"/>
          <w:lang w:eastAsia="ru-RU"/>
        </w:rPr>
        <w:t xml:space="preserve"> район</w:t>
      </w:r>
      <w:r w:rsidRPr="00810474">
        <w:rPr>
          <w:sz w:val="28"/>
          <w:szCs w:val="28"/>
        </w:rPr>
        <w:t xml:space="preserve">,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w:t>
      </w:r>
      <w:r w:rsidRPr="00810474">
        <w:rPr>
          <w:sz w:val="28"/>
          <w:szCs w:val="28"/>
        </w:rPr>
        <w:lastRenderedPageBreak/>
        <w:t>обсуждении.</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2. </w:t>
      </w:r>
      <w:proofErr w:type="gramStart"/>
      <w:r w:rsidRPr="00810474">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00692DA3"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810474">
        <w:rPr>
          <w:sz w:val="28"/>
          <w:szCs w:val="28"/>
        </w:rPr>
        <w:t xml:space="preserve"> в соответствие с этими нормативными правовыми актами.</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3. Устав муниципального образования </w:t>
      </w:r>
      <w:r w:rsidR="00692DA3"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4. Устав муниципального образования </w:t>
      </w:r>
      <w:r w:rsidR="00692DA3"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810474">
        <w:rPr>
          <w:rFonts w:eastAsia="Times New Roman"/>
          <w:sz w:val="28"/>
          <w:szCs w:val="28"/>
          <w:lang w:eastAsia="ru-RU"/>
        </w:rPr>
        <w:t>Федеральным законом от 21</w:t>
      </w:r>
      <w:r w:rsidR="00692DA3" w:rsidRPr="00810474">
        <w:rPr>
          <w:rFonts w:eastAsia="Times New Roman"/>
          <w:sz w:val="28"/>
          <w:szCs w:val="28"/>
          <w:lang w:eastAsia="ru-RU"/>
        </w:rPr>
        <w:t xml:space="preserve"> июля </w:t>
      </w:r>
      <w:r w:rsidRPr="00810474">
        <w:rPr>
          <w:rFonts w:eastAsia="Times New Roman"/>
          <w:sz w:val="28"/>
          <w:szCs w:val="28"/>
          <w:lang w:eastAsia="ru-RU"/>
        </w:rPr>
        <w:t>2005</w:t>
      </w:r>
      <w:r w:rsidR="00692DA3" w:rsidRPr="00810474">
        <w:rPr>
          <w:rFonts w:eastAsia="Times New Roman"/>
          <w:sz w:val="28"/>
          <w:szCs w:val="28"/>
          <w:lang w:eastAsia="ru-RU"/>
        </w:rPr>
        <w:t xml:space="preserve"> г.</w:t>
      </w:r>
      <w:r w:rsidRPr="00810474">
        <w:rPr>
          <w:rFonts w:eastAsia="Times New Roman"/>
          <w:sz w:val="28"/>
          <w:szCs w:val="28"/>
          <w:lang w:eastAsia="ru-RU"/>
        </w:rPr>
        <w:t xml:space="preserve"> № 97-ФЗ </w:t>
      </w:r>
      <w:r w:rsidR="00692DA3" w:rsidRPr="00810474">
        <w:rPr>
          <w:rFonts w:eastAsia="Times New Roman"/>
          <w:sz w:val="28"/>
          <w:szCs w:val="28"/>
          <w:lang w:eastAsia="ru-RU"/>
        </w:rPr>
        <w:t>«</w:t>
      </w:r>
      <w:r w:rsidRPr="00810474">
        <w:rPr>
          <w:rFonts w:eastAsia="Times New Roman"/>
          <w:sz w:val="28"/>
          <w:szCs w:val="28"/>
          <w:lang w:eastAsia="ru-RU"/>
        </w:rPr>
        <w:t>О государственной регистрации ус</w:t>
      </w:r>
      <w:r w:rsidR="00692DA3" w:rsidRPr="00810474">
        <w:rPr>
          <w:rFonts w:eastAsia="Times New Roman"/>
          <w:sz w:val="28"/>
          <w:szCs w:val="28"/>
          <w:lang w:eastAsia="ru-RU"/>
        </w:rPr>
        <w:t>тавов муниципальных образований»</w:t>
      </w:r>
      <w:r w:rsidRPr="00810474">
        <w:rPr>
          <w:sz w:val="28"/>
          <w:szCs w:val="28"/>
        </w:rPr>
        <w:t>.</w:t>
      </w:r>
    </w:p>
    <w:p w:rsidR="00BD13DC" w:rsidRPr="00810474" w:rsidRDefault="00692DA3" w:rsidP="00BD13DC">
      <w:pPr>
        <w:autoSpaceDE w:val="0"/>
        <w:autoSpaceDN w:val="0"/>
        <w:adjustRightInd w:val="0"/>
        <w:ind w:firstLine="851"/>
        <w:jc w:val="both"/>
        <w:rPr>
          <w:sz w:val="28"/>
          <w:szCs w:val="28"/>
        </w:rPr>
      </w:pPr>
      <w:r w:rsidRPr="00810474">
        <w:rPr>
          <w:sz w:val="28"/>
          <w:szCs w:val="28"/>
        </w:rPr>
        <w:t>5. </w:t>
      </w:r>
      <w:r w:rsidR="00BD13DC" w:rsidRPr="00810474">
        <w:rPr>
          <w:sz w:val="28"/>
          <w:szCs w:val="28"/>
        </w:rPr>
        <w:t xml:space="preserve">Устав муниципального образования </w:t>
      </w:r>
      <w:r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BD13DC" w:rsidRPr="00810474" w:rsidRDefault="00692DA3" w:rsidP="00BD13DC">
      <w:pPr>
        <w:autoSpaceDE w:val="0"/>
        <w:autoSpaceDN w:val="0"/>
        <w:adjustRightInd w:val="0"/>
        <w:ind w:firstLine="851"/>
        <w:jc w:val="both"/>
        <w:rPr>
          <w:sz w:val="28"/>
          <w:szCs w:val="28"/>
        </w:rPr>
      </w:pPr>
      <w:r w:rsidRPr="00810474">
        <w:rPr>
          <w:sz w:val="28"/>
          <w:szCs w:val="28"/>
        </w:rPr>
        <w:t>6. </w:t>
      </w:r>
      <w:proofErr w:type="gramStart"/>
      <w:r w:rsidR="00BD13DC" w:rsidRPr="00810474">
        <w:rPr>
          <w:sz w:val="28"/>
          <w:szCs w:val="28"/>
        </w:rPr>
        <w:t xml:space="preserve">Глава </w:t>
      </w:r>
      <w:r w:rsidR="006B6564" w:rsidRPr="00810474">
        <w:rPr>
          <w:sz w:val="28"/>
          <w:szCs w:val="28"/>
        </w:rPr>
        <w:t xml:space="preserve">района </w:t>
      </w:r>
      <w:r w:rsidR="00BD13DC" w:rsidRPr="00810474">
        <w:rPr>
          <w:sz w:val="28"/>
          <w:szCs w:val="28"/>
        </w:rPr>
        <w:t xml:space="preserve">обязан опубликовать зарегистрированные Устав муниципального образования </w:t>
      </w:r>
      <w:r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w:t>
      </w:r>
      <w:r w:rsidRPr="00810474">
        <w:rPr>
          <w:sz w:val="28"/>
          <w:szCs w:val="28"/>
        </w:rPr>
        <w:t xml:space="preserve">           </w:t>
      </w:r>
      <w:r w:rsidR="00BD13DC" w:rsidRPr="00810474">
        <w:rPr>
          <w:sz w:val="28"/>
          <w:szCs w:val="28"/>
        </w:rPr>
        <w:t>от 21</w:t>
      </w:r>
      <w:r w:rsidRPr="00810474">
        <w:rPr>
          <w:sz w:val="28"/>
          <w:szCs w:val="28"/>
        </w:rPr>
        <w:t xml:space="preserve"> июля </w:t>
      </w:r>
      <w:r w:rsidR="00BD13DC" w:rsidRPr="00810474">
        <w:rPr>
          <w:sz w:val="28"/>
          <w:szCs w:val="28"/>
        </w:rPr>
        <w:t>2005</w:t>
      </w:r>
      <w:r w:rsidRPr="00810474">
        <w:rPr>
          <w:sz w:val="28"/>
          <w:szCs w:val="28"/>
        </w:rPr>
        <w:t xml:space="preserve"> г. № 97-ФЗ «</w:t>
      </w:r>
      <w:r w:rsidR="00BD13DC" w:rsidRPr="00810474">
        <w:rPr>
          <w:sz w:val="28"/>
          <w:szCs w:val="28"/>
        </w:rPr>
        <w:t>О государственной регистрации уставов муниципальных образований</w:t>
      </w:r>
      <w:proofErr w:type="gramEnd"/>
      <w:r w:rsidRPr="00810474">
        <w:rPr>
          <w:sz w:val="28"/>
          <w:szCs w:val="28"/>
        </w:rPr>
        <w:t>»</w:t>
      </w:r>
      <w:r w:rsidR="00BD13DC" w:rsidRPr="00810474">
        <w:rPr>
          <w:sz w:val="28"/>
          <w:szCs w:val="28"/>
        </w:rPr>
        <w:t xml:space="preserve"> уведомления о включении сведений об Уставе муниципального образования </w:t>
      </w:r>
      <w:r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xml:space="preserve">, о муниципальном правовом </w:t>
      </w:r>
      <w:proofErr w:type="gramStart"/>
      <w:r w:rsidR="00BD13DC" w:rsidRPr="00810474">
        <w:rPr>
          <w:sz w:val="28"/>
          <w:szCs w:val="28"/>
        </w:rPr>
        <w:t>акте</w:t>
      </w:r>
      <w:proofErr w:type="gramEnd"/>
      <w:r w:rsidR="00BD13DC" w:rsidRPr="00810474">
        <w:rPr>
          <w:sz w:val="28"/>
          <w:szCs w:val="28"/>
        </w:rPr>
        <w:t xml:space="preserve"> о внесении изменений и дополнений в Устав в государственный реестр уставов муниципальных образований субъекта Российской Федерации.</w:t>
      </w:r>
    </w:p>
    <w:p w:rsidR="00BD13DC" w:rsidRPr="00810474" w:rsidRDefault="00BD13DC" w:rsidP="00BD13DC">
      <w:pPr>
        <w:autoSpaceDE w:val="0"/>
        <w:autoSpaceDN w:val="0"/>
        <w:adjustRightInd w:val="0"/>
        <w:ind w:firstLine="851"/>
        <w:jc w:val="both"/>
        <w:rPr>
          <w:sz w:val="28"/>
          <w:szCs w:val="28"/>
        </w:rPr>
      </w:pPr>
      <w:r w:rsidRPr="00810474">
        <w:rPr>
          <w:sz w:val="28"/>
          <w:szCs w:val="28"/>
        </w:rPr>
        <w:t>Устав, муниципальный правовой акт о внесении изменений и дополнений в Устав могут быть дополнительно разме</w:t>
      </w:r>
      <w:r w:rsidR="00692DA3" w:rsidRPr="00810474">
        <w:rPr>
          <w:sz w:val="28"/>
          <w:szCs w:val="28"/>
        </w:rPr>
        <w:t>щены на портале Минюста России «</w:t>
      </w:r>
      <w:r w:rsidRPr="00810474">
        <w:rPr>
          <w:sz w:val="28"/>
          <w:szCs w:val="28"/>
        </w:rPr>
        <w:t>Нормативные правов</w:t>
      </w:r>
      <w:r w:rsidR="00692DA3" w:rsidRPr="00810474">
        <w:rPr>
          <w:sz w:val="28"/>
          <w:szCs w:val="28"/>
        </w:rPr>
        <w:t xml:space="preserve">ые акты в Российской Федерации» </w:t>
      </w:r>
      <w:r w:rsidRPr="00810474">
        <w:rPr>
          <w:sz w:val="28"/>
          <w:szCs w:val="28"/>
        </w:rPr>
        <w:t>(http://pravo-minjust.ru, http://право-минюст</w:t>
      </w:r>
      <w:proofErr w:type="gramStart"/>
      <w:r w:rsidRPr="00810474">
        <w:rPr>
          <w:sz w:val="28"/>
          <w:szCs w:val="28"/>
        </w:rPr>
        <w:t>.р</w:t>
      </w:r>
      <w:proofErr w:type="gramEnd"/>
      <w:r w:rsidRPr="00810474">
        <w:rPr>
          <w:sz w:val="28"/>
          <w:szCs w:val="28"/>
        </w:rPr>
        <w:t>ф).</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7. </w:t>
      </w:r>
      <w:proofErr w:type="gramStart"/>
      <w:r w:rsidRPr="00810474">
        <w:rPr>
          <w:sz w:val="28"/>
          <w:szCs w:val="28"/>
        </w:rPr>
        <w:t xml:space="preserve">Изменения и дополнения, внесенные в </w:t>
      </w:r>
      <w:r w:rsidR="008D3F9A" w:rsidRPr="00810474">
        <w:rPr>
          <w:sz w:val="28"/>
          <w:szCs w:val="28"/>
        </w:rPr>
        <w:t>У</w:t>
      </w:r>
      <w:r w:rsidRPr="00810474">
        <w:rPr>
          <w:sz w:val="28"/>
          <w:szCs w:val="28"/>
        </w:rPr>
        <w:t xml:space="preserve">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w:t>
      </w:r>
      <w:r w:rsidRPr="00810474">
        <w:rPr>
          <w:sz w:val="28"/>
          <w:szCs w:val="28"/>
        </w:rPr>
        <w:lastRenderedPageBreak/>
        <w:t>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810474">
        <w:rPr>
          <w:sz w:val="28"/>
          <w:szCs w:val="28"/>
        </w:rPr>
        <w:t xml:space="preserve"> в Устав муниципального образования </w:t>
      </w:r>
      <w:r w:rsidR="009E32FF" w:rsidRPr="00810474">
        <w:rPr>
          <w:rFonts w:eastAsia="Calibri"/>
          <w:sz w:val="28"/>
          <w:szCs w:val="28"/>
        </w:rPr>
        <w:t>Ейский</w:t>
      </w:r>
      <w:r w:rsidR="006B6564" w:rsidRPr="00810474">
        <w:rPr>
          <w:rFonts w:eastAsia="Calibri"/>
          <w:kern w:val="0"/>
          <w:sz w:val="28"/>
          <w:szCs w:val="28"/>
          <w:lang w:eastAsia="ru-RU"/>
        </w:rPr>
        <w:t xml:space="preserve"> район</w:t>
      </w:r>
      <w:r w:rsidRPr="00810474">
        <w:rPr>
          <w:sz w:val="28"/>
          <w:szCs w:val="28"/>
        </w:rPr>
        <w:t>, за исключением случаев, установленных Федеральным законом № 33-ФЗ.</w:t>
      </w:r>
    </w:p>
    <w:p w:rsidR="00BD13DC" w:rsidRPr="00810474" w:rsidRDefault="00C539F2" w:rsidP="00BD13DC">
      <w:pPr>
        <w:autoSpaceDE w:val="0"/>
        <w:autoSpaceDN w:val="0"/>
        <w:adjustRightInd w:val="0"/>
        <w:ind w:firstLine="851"/>
        <w:jc w:val="both"/>
        <w:rPr>
          <w:sz w:val="28"/>
          <w:szCs w:val="28"/>
        </w:rPr>
      </w:pPr>
      <w:r w:rsidRPr="00810474">
        <w:rPr>
          <w:sz w:val="28"/>
          <w:szCs w:val="28"/>
        </w:rPr>
        <w:t>8. </w:t>
      </w:r>
      <w:r w:rsidR="00BD13DC" w:rsidRPr="00810474">
        <w:rPr>
          <w:sz w:val="28"/>
          <w:szCs w:val="28"/>
        </w:rPr>
        <w:t>Измен</w:t>
      </w:r>
      <w:r w:rsidR="00EB1275" w:rsidRPr="00810474">
        <w:rPr>
          <w:sz w:val="28"/>
          <w:szCs w:val="28"/>
        </w:rPr>
        <w:t>ения и дополнения, внесенные в У</w:t>
      </w:r>
      <w:r w:rsidR="00BD13DC" w:rsidRPr="00810474">
        <w:rPr>
          <w:sz w:val="28"/>
          <w:szCs w:val="28"/>
        </w:rPr>
        <w:t>став муниципального о</w:t>
      </w:r>
      <w:r w:rsidR="006B6564" w:rsidRPr="00810474">
        <w:rPr>
          <w:sz w:val="28"/>
          <w:szCs w:val="28"/>
        </w:rPr>
        <w:t>бразования</w:t>
      </w:r>
      <w:r w:rsidR="00BD13DC" w:rsidRPr="00810474">
        <w:rPr>
          <w:sz w:val="28"/>
          <w:szCs w:val="28"/>
        </w:rPr>
        <w:t xml:space="preserve"> </w:t>
      </w:r>
      <w:r w:rsidR="009E32FF" w:rsidRPr="00810474">
        <w:rPr>
          <w:rFonts w:eastAsia="Calibri"/>
          <w:sz w:val="28"/>
          <w:szCs w:val="28"/>
        </w:rPr>
        <w:t>Ейский</w:t>
      </w:r>
      <w:r w:rsidR="00BD13DC" w:rsidRPr="00810474">
        <w:rPr>
          <w:sz w:val="28"/>
          <w:szCs w:val="28"/>
        </w:rPr>
        <w:t xml:space="preserve"> </w:t>
      </w:r>
      <w:r w:rsidR="006B6564" w:rsidRPr="00810474">
        <w:rPr>
          <w:rFonts w:eastAsia="Calibri"/>
          <w:kern w:val="0"/>
          <w:sz w:val="28"/>
          <w:szCs w:val="28"/>
          <w:lang w:eastAsia="ru-RU"/>
        </w:rPr>
        <w:t>район</w:t>
      </w:r>
      <w:r w:rsidR="006B6564" w:rsidRPr="00810474">
        <w:rPr>
          <w:sz w:val="28"/>
          <w:szCs w:val="28"/>
        </w:rPr>
        <w:t xml:space="preserve"> </w:t>
      </w:r>
      <w:r w:rsidR="00BD13DC" w:rsidRPr="00810474">
        <w:rPr>
          <w:sz w:val="28"/>
          <w:szCs w:val="28"/>
        </w:rPr>
        <w:t xml:space="preserve">и предусматривающие создание контрольно-счетного органа муниципального образования </w:t>
      </w:r>
      <w:r w:rsidR="009E32FF"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вступают в силу в порядке, предусмотренном частью 5 настоящей статьи.</w:t>
      </w:r>
    </w:p>
    <w:p w:rsidR="00BD13DC" w:rsidRPr="00810474" w:rsidRDefault="00C539F2" w:rsidP="00BD13DC">
      <w:pPr>
        <w:autoSpaceDE w:val="0"/>
        <w:autoSpaceDN w:val="0"/>
        <w:adjustRightInd w:val="0"/>
        <w:ind w:firstLine="851"/>
        <w:jc w:val="both"/>
        <w:rPr>
          <w:sz w:val="28"/>
          <w:szCs w:val="28"/>
        </w:rPr>
      </w:pPr>
      <w:r w:rsidRPr="00810474">
        <w:rPr>
          <w:sz w:val="28"/>
          <w:szCs w:val="28"/>
        </w:rPr>
        <w:t>9. </w:t>
      </w:r>
      <w:r w:rsidR="00BD13DC" w:rsidRPr="00810474">
        <w:rPr>
          <w:sz w:val="28"/>
          <w:szCs w:val="28"/>
        </w:rPr>
        <w:t xml:space="preserve">Изменения и дополнения в Устав муниципального образования </w:t>
      </w:r>
      <w:r w:rsidR="009E32FF" w:rsidRPr="00810474">
        <w:rPr>
          <w:rFonts w:eastAsia="Calibri"/>
          <w:sz w:val="28"/>
          <w:szCs w:val="28"/>
        </w:rPr>
        <w:t>Ейский</w:t>
      </w:r>
      <w:r w:rsidR="006B6564" w:rsidRPr="00810474">
        <w:rPr>
          <w:rFonts w:eastAsia="Calibri"/>
          <w:kern w:val="0"/>
          <w:sz w:val="28"/>
          <w:szCs w:val="28"/>
          <w:lang w:eastAsia="ru-RU"/>
        </w:rPr>
        <w:t xml:space="preserve"> район</w:t>
      </w:r>
      <w:r w:rsidR="00BD13DC" w:rsidRPr="00810474">
        <w:rPr>
          <w:sz w:val="28"/>
          <w:szCs w:val="28"/>
        </w:rPr>
        <w:t xml:space="preserve"> вносятся муниципальным правовым актом, который может оформляться:</w:t>
      </w:r>
    </w:p>
    <w:p w:rsidR="00BD13DC" w:rsidRPr="00810474" w:rsidRDefault="00BD13DC" w:rsidP="00BD13DC">
      <w:pPr>
        <w:autoSpaceDE w:val="0"/>
        <w:autoSpaceDN w:val="0"/>
        <w:adjustRightInd w:val="0"/>
        <w:ind w:firstLine="851"/>
        <w:jc w:val="both"/>
        <w:rPr>
          <w:sz w:val="28"/>
          <w:szCs w:val="28"/>
        </w:rPr>
      </w:pPr>
      <w:r w:rsidRPr="00810474">
        <w:rPr>
          <w:sz w:val="28"/>
          <w:szCs w:val="28"/>
        </w:rPr>
        <w:t>1) решением Совета, подписанным его пр</w:t>
      </w:r>
      <w:r w:rsidR="006B6564" w:rsidRPr="00810474">
        <w:rPr>
          <w:sz w:val="28"/>
          <w:szCs w:val="28"/>
        </w:rPr>
        <w:t>едседателем и главой района</w:t>
      </w:r>
      <w:r w:rsidRPr="00810474">
        <w:rPr>
          <w:sz w:val="28"/>
          <w:szCs w:val="28"/>
        </w:rPr>
        <w:t>;</w:t>
      </w:r>
    </w:p>
    <w:p w:rsidR="00BD13DC" w:rsidRPr="00810474" w:rsidRDefault="009E32FF" w:rsidP="00BD13DC">
      <w:pPr>
        <w:autoSpaceDE w:val="0"/>
        <w:autoSpaceDN w:val="0"/>
        <w:adjustRightInd w:val="0"/>
        <w:ind w:firstLine="851"/>
        <w:jc w:val="both"/>
        <w:rPr>
          <w:sz w:val="28"/>
          <w:szCs w:val="28"/>
        </w:rPr>
      </w:pPr>
      <w:r w:rsidRPr="00810474">
        <w:rPr>
          <w:sz w:val="28"/>
          <w:szCs w:val="28"/>
        </w:rPr>
        <w:t>2) </w:t>
      </w:r>
      <w:r w:rsidR="00BD13DC" w:rsidRPr="00810474">
        <w:rPr>
          <w:sz w:val="28"/>
          <w:szCs w:val="28"/>
        </w:rPr>
        <w:t xml:space="preserve">отдельным нормативным правовым актом, принятым Советом </w:t>
      </w:r>
      <w:r w:rsidR="006B6564" w:rsidRPr="00810474">
        <w:rPr>
          <w:sz w:val="28"/>
          <w:szCs w:val="28"/>
        </w:rPr>
        <w:t>и подписанным главой района</w:t>
      </w:r>
      <w:r w:rsidR="00BD13DC" w:rsidRPr="00810474">
        <w:rPr>
          <w:sz w:val="28"/>
          <w:szCs w:val="28"/>
        </w:rPr>
        <w:t xml:space="preserve">.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не допускается.</w:t>
      </w:r>
    </w:p>
    <w:p w:rsidR="00BD13DC" w:rsidRPr="00810474" w:rsidRDefault="00C539F2" w:rsidP="00BD13DC">
      <w:pPr>
        <w:autoSpaceDE w:val="0"/>
        <w:autoSpaceDN w:val="0"/>
        <w:adjustRightInd w:val="0"/>
        <w:ind w:firstLine="851"/>
        <w:jc w:val="both"/>
        <w:rPr>
          <w:sz w:val="28"/>
          <w:szCs w:val="28"/>
        </w:rPr>
      </w:pPr>
      <w:r w:rsidRPr="00810474">
        <w:rPr>
          <w:sz w:val="28"/>
          <w:szCs w:val="28"/>
        </w:rPr>
        <w:t>10. </w:t>
      </w:r>
      <w:r w:rsidR="00BD13DC" w:rsidRPr="00810474">
        <w:rPr>
          <w:sz w:val="28"/>
          <w:szCs w:val="28"/>
        </w:rPr>
        <w:t xml:space="preserve">Изложение Устава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w:t>
      </w:r>
    </w:p>
    <w:p w:rsidR="00BD13DC" w:rsidRPr="00810474" w:rsidRDefault="00BD13DC" w:rsidP="00BD13DC">
      <w:pPr>
        <w:pStyle w:val="ConsNormal0"/>
        <w:suppressAutoHyphens w:val="0"/>
        <w:ind w:firstLine="851"/>
        <w:jc w:val="both"/>
        <w:rPr>
          <w:rFonts w:ascii="Times New Roman" w:hAnsi="Times New Roman" w:cs="Times New Roman"/>
          <w:sz w:val="28"/>
          <w:szCs w:val="28"/>
        </w:rPr>
      </w:pPr>
    </w:p>
    <w:p w:rsidR="00BD13DC" w:rsidRPr="00810474" w:rsidRDefault="00D5683F" w:rsidP="00BD13DC">
      <w:pPr>
        <w:autoSpaceDE w:val="0"/>
        <w:autoSpaceDN w:val="0"/>
        <w:adjustRightInd w:val="0"/>
        <w:ind w:firstLine="851"/>
        <w:jc w:val="both"/>
        <w:outlineLvl w:val="0"/>
        <w:rPr>
          <w:b/>
          <w:bCs/>
          <w:sz w:val="28"/>
          <w:szCs w:val="28"/>
        </w:rPr>
      </w:pPr>
      <w:r w:rsidRPr="00810474">
        <w:rPr>
          <w:b/>
          <w:sz w:val="28"/>
          <w:szCs w:val="28"/>
        </w:rPr>
        <w:t>Статья </w:t>
      </w:r>
      <w:r w:rsidR="001C22C7" w:rsidRPr="00810474">
        <w:rPr>
          <w:b/>
          <w:sz w:val="28"/>
          <w:szCs w:val="28"/>
        </w:rPr>
        <w:t>54</w:t>
      </w:r>
      <w:r w:rsidR="00BD13DC" w:rsidRPr="00810474">
        <w:rPr>
          <w:b/>
          <w:sz w:val="28"/>
          <w:szCs w:val="28"/>
        </w:rPr>
        <w:t xml:space="preserve">. Решения, </w:t>
      </w:r>
      <w:r w:rsidR="00BD13DC" w:rsidRPr="00810474">
        <w:rPr>
          <w:b/>
          <w:bCs/>
          <w:sz w:val="28"/>
          <w:szCs w:val="28"/>
        </w:rPr>
        <w:t xml:space="preserve">принятые путем прямого волеизъявления </w:t>
      </w:r>
      <w:r w:rsidR="003B35FF" w:rsidRPr="00810474">
        <w:rPr>
          <w:b/>
          <w:bCs/>
          <w:sz w:val="28"/>
          <w:szCs w:val="28"/>
        </w:rPr>
        <w:t xml:space="preserve">                    </w:t>
      </w:r>
      <w:r w:rsidR="00BD13DC" w:rsidRPr="00810474">
        <w:rPr>
          <w:b/>
          <w:bCs/>
          <w:sz w:val="28"/>
          <w:szCs w:val="28"/>
        </w:rPr>
        <w:t>граждан</w:t>
      </w:r>
    </w:p>
    <w:p w:rsidR="00BD13DC" w:rsidRPr="00810474" w:rsidRDefault="009E32FF" w:rsidP="00BD13DC">
      <w:pPr>
        <w:autoSpaceDE w:val="0"/>
        <w:autoSpaceDN w:val="0"/>
        <w:adjustRightInd w:val="0"/>
        <w:ind w:firstLine="851"/>
        <w:jc w:val="both"/>
        <w:rPr>
          <w:sz w:val="28"/>
          <w:szCs w:val="28"/>
        </w:rPr>
      </w:pPr>
      <w:r w:rsidRPr="00810474">
        <w:rPr>
          <w:sz w:val="28"/>
          <w:szCs w:val="28"/>
        </w:rPr>
        <w:t>1. </w:t>
      </w:r>
      <w:r w:rsidR="00BD13DC" w:rsidRPr="00810474">
        <w:rPr>
          <w:sz w:val="28"/>
          <w:szCs w:val="28"/>
        </w:rPr>
        <w:t xml:space="preserve">Решение вопросов </w:t>
      </w:r>
      <w:r w:rsidR="004961A7" w:rsidRPr="00810474">
        <w:rPr>
          <w:sz w:val="28"/>
          <w:szCs w:val="28"/>
          <w:lang w:eastAsia="ru-RU"/>
        </w:rPr>
        <w:t>непосредственного обеспечения жизнедеятельности населения</w:t>
      </w:r>
      <w:r w:rsidR="004961A7" w:rsidRPr="00810474">
        <w:rPr>
          <w:sz w:val="28"/>
          <w:szCs w:val="28"/>
        </w:rPr>
        <w:t xml:space="preserve"> </w:t>
      </w:r>
      <w:r w:rsidR="00BD13DC" w:rsidRPr="00810474">
        <w:rPr>
          <w:sz w:val="28"/>
          <w:szCs w:val="28"/>
        </w:rPr>
        <w:t xml:space="preserve">непосредственно гражданами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xml:space="preserve"> осуществляется путем прямого волеизъявления населения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выраженного на местном референдуме, сходе граждан.</w:t>
      </w:r>
    </w:p>
    <w:p w:rsidR="00BD13DC" w:rsidRPr="00810474" w:rsidRDefault="009E32FF" w:rsidP="00BD13DC">
      <w:pPr>
        <w:autoSpaceDE w:val="0"/>
        <w:autoSpaceDN w:val="0"/>
        <w:adjustRightInd w:val="0"/>
        <w:ind w:firstLine="851"/>
        <w:jc w:val="both"/>
        <w:rPr>
          <w:sz w:val="28"/>
          <w:szCs w:val="28"/>
        </w:rPr>
      </w:pPr>
      <w:r w:rsidRPr="00810474">
        <w:rPr>
          <w:sz w:val="28"/>
          <w:szCs w:val="28"/>
        </w:rPr>
        <w:t>2. </w:t>
      </w:r>
      <w:proofErr w:type="gramStart"/>
      <w:r w:rsidR="00BD13DC" w:rsidRPr="00810474">
        <w:rPr>
          <w:sz w:val="28"/>
          <w:szCs w:val="28"/>
        </w:rPr>
        <w:t xml:space="preserve">Если для реализации решения, принятого путем прямого волеизъявления населения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00BD13DC" w:rsidRPr="00810474">
        <w:rPr>
          <w:sz w:val="28"/>
          <w:szCs w:val="28"/>
        </w:rPr>
        <w:t xml:space="preserve"> правового акта. Указанный срок не может превышать три месяца.</w:t>
      </w:r>
    </w:p>
    <w:p w:rsidR="00BD13DC" w:rsidRPr="00810474" w:rsidRDefault="009E32FF" w:rsidP="00BD13DC">
      <w:pPr>
        <w:autoSpaceDE w:val="0"/>
        <w:autoSpaceDN w:val="0"/>
        <w:adjustRightInd w:val="0"/>
        <w:ind w:firstLine="851"/>
        <w:jc w:val="both"/>
        <w:rPr>
          <w:sz w:val="28"/>
          <w:szCs w:val="28"/>
        </w:rPr>
      </w:pPr>
      <w:r w:rsidRPr="00810474">
        <w:rPr>
          <w:sz w:val="28"/>
          <w:szCs w:val="28"/>
        </w:rPr>
        <w:t>3. </w:t>
      </w:r>
      <w:r w:rsidR="00BD13DC" w:rsidRPr="00810474">
        <w:rPr>
          <w:sz w:val="28"/>
          <w:szCs w:val="28"/>
        </w:rPr>
        <w:t xml:space="preserve">Нарушение срока издания муниципального правового акта, </w:t>
      </w:r>
      <w:r w:rsidR="00BD13DC" w:rsidRPr="00810474">
        <w:rPr>
          <w:sz w:val="28"/>
          <w:szCs w:val="28"/>
        </w:rPr>
        <w:lastRenderedPageBreak/>
        <w:t>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BD13DC" w:rsidRPr="00810474" w:rsidRDefault="00BD13DC" w:rsidP="00BD13DC">
      <w:pPr>
        <w:ind w:firstLine="851"/>
        <w:jc w:val="both"/>
        <w:rPr>
          <w:sz w:val="28"/>
          <w:szCs w:val="28"/>
        </w:rPr>
      </w:pPr>
    </w:p>
    <w:p w:rsidR="00BD13DC" w:rsidRPr="00810474" w:rsidRDefault="001C22C7" w:rsidP="00BD13DC">
      <w:pPr>
        <w:ind w:firstLine="851"/>
        <w:jc w:val="both"/>
        <w:rPr>
          <w:b/>
          <w:sz w:val="28"/>
          <w:szCs w:val="28"/>
        </w:rPr>
      </w:pPr>
      <w:r w:rsidRPr="00810474">
        <w:rPr>
          <w:b/>
          <w:sz w:val="28"/>
          <w:szCs w:val="28"/>
        </w:rPr>
        <w:t>Статья 55</w:t>
      </w:r>
      <w:r w:rsidR="00BD13DC" w:rsidRPr="00810474">
        <w:rPr>
          <w:b/>
          <w:sz w:val="28"/>
          <w:szCs w:val="28"/>
        </w:rPr>
        <w:t xml:space="preserve">. Нормативные и иные правовые акты Совета </w:t>
      </w:r>
    </w:p>
    <w:p w:rsidR="00BD13DC" w:rsidRPr="00810474" w:rsidRDefault="00BD13DC" w:rsidP="00BD13DC">
      <w:pPr>
        <w:autoSpaceDE w:val="0"/>
        <w:autoSpaceDN w:val="0"/>
        <w:adjustRightInd w:val="0"/>
        <w:ind w:firstLine="851"/>
        <w:jc w:val="both"/>
        <w:rPr>
          <w:sz w:val="28"/>
          <w:szCs w:val="28"/>
        </w:rPr>
      </w:pPr>
      <w:r w:rsidRPr="00810474">
        <w:rPr>
          <w:sz w:val="28"/>
          <w:szCs w:val="28"/>
        </w:rPr>
        <w:t>1. К нормативным правовым актам Совета относятся:</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1) нормативный правовой акт об утверждении Устава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w:t>
      </w:r>
    </w:p>
    <w:p w:rsidR="00BD13DC" w:rsidRPr="00810474" w:rsidRDefault="00BD13DC" w:rsidP="00BD13DC">
      <w:pPr>
        <w:autoSpaceDE w:val="0"/>
        <w:autoSpaceDN w:val="0"/>
        <w:adjustRightInd w:val="0"/>
        <w:ind w:firstLine="851"/>
        <w:jc w:val="both"/>
        <w:rPr>
          <w:sz w:val="28"/>
          <w:szCs w:val="28"/>
        </w:rPr>
      </w:pPr>
      <w:r w:rsidRPr="00810474">
        <w:rPr>
          <w:sz w:val="28"/>
          <w:szCs w:val="28"/>
        </w:rPr>
        <w:t>2) нормативный правовой акт об утверждении местного бюджета;</w:t>
      </w:r>
    </w:p>
    <w:p w:rsidR="00BD13DC" w:rsidRPr="00810474" w:rsidRDefault="009010BA" w:rsidP="00BD13DC">
      <w:pPr>
        <w:autoSpaceDE w:val="0"/>
        <w:autoSpaceDN w:val="0"/>
        <w:adjustRightInd w:val="0"/>
        <w:ind w:firstLine="851"/>
        <w:jc w:val="both"/>
        <w:rPr>
          <w:sz w:val="28"/>
          <w:szCs w:val="28"/>
        </w:rPr>
      </w:pPr>
      <w:r w:rsidRPr="00810474">
        <w:rPr>
          <w:sz w:val="28"/>
          <w:szCs w:val="28"/>
        </w:rPr>
        <w:t>3) </w:t>
      </w:r>
      <w:r w:rsidR="00BD13DC" w:rsidRPr="00810474">
        <w:rPr>
          <w:sz w:val="28"/>
          <w:szCs w:val="28"/>
        </w:rPr>
        <w:t xml:space="preserve">правила благоустройства территории муниципального образования </w:t>
      </w:r>
      <w:r w:rsidR="009E32FF" w:rsidRPr="00810474">
        <w:rPr>
          <w:rFonts w:eastAsia="Calibri"/>
          <w:sz w:val="28"/>
          <w:szCs w:val="28"/>
        </w:rPr>
        <w:t>Ейский</w:t>
      </w:r>
      <w:r w:rsidR="009E32FF" w:rsidRPr="00810474">
        <w:rPr>
          <w:rFonts w:eastAsia="Calibri"/>
          <w:kern w:val="0"/>
          <w:sz w:val="28"/>
          <w:szCs w:val="28"/>
          <w:lang w:eastAsia="ru-RU"/>
        </w:rPr>
        <w:t xml:space="preserve"> </w:t>
      </w:r>
      <w:r w:rsidR="00760289" w:rsidRPr="00810474">
        <w:rPr>
          <w:rFonts w:eastAsia="Calibri"/>
          <w:kern w:val="0"/>
          <w:sz w:val="28"/>
          <w:szCs w:val="28"/>
          <w:lang w:eastAsia="ru-RU"/>
        </w:rPr>
        <w:t>район</w:t>
      </w:r>
      <w:r w:rsidR="00BD13DC" w:rsidRPr="00810474">
        <w:rPr>
          <w:sz w:val="28"/>
          <w:szCs w:val="28"/>
        </w:rPr>
        <w:t>;</w:t>
      </w:r>
    </w:p>
    <w:p w:rsidR="00BD13DC" w:rsidRPr="00810474" w:rsidRDefault="009E32FF" w:rsidP="00BD13DC">
      <w:pPr>
        <w:autoSpaceDE w:val="0"/>
        <w:autoSpaceDN w:val="0"/>
        <w:adjustRightInd w:val="0"/>
        <w:ind w:firstLine="851"/>
        <w:jc w:val="both"/>
        <w:rPr>
          <w:sz w:val="28"/>
          <w:szCs w:val="28"/>
        </w:rPr>
      </w:pPr>
      <w:r w:rsidRPr="00810474">
        <w:rPr>
          <w:sz w:val="28"/>
          <w:szCs w:val="28"/>
        </w:rPr>
        <w:t>4) </w:t>
      </w:r>
      <w:r w:rsidR="00BD13DC" w:rsidRPr="00810474">
        <w:rPr>
          <w:sz w:val="28"/>
          <w:szCs w:val="28"/>
        </w:rPr>
        <w:t>нормативные правовые акты об утверждении соглашений, заключаемых между органами местного самоуправления;</w:t>
      </w:r>
    </w:p>
    <w:p w:rsidR="00BD13DC" w:rsidRPr="00810474" w:rsidRDefault="009010BA" w:rsidP="00BD13DC">
      <w:pPr>
        <w:autoSpaceDE w:val="0"/>
        <w:autoSpaceDN w:val="0"/>
        <w:adjustRightInd w:val="0"/>
        <w:ind w:firstLine="851"/>
        <w:jc w:val="both"/>
        <w:rPr>
          <w:sz w:val="28"/>
          <w:szCs w:val="28"/>
        </w:rPr>
      </w:pPr>
      <w:r w:rsidRPr="00810474">
        <w:rPr>
          <w:sz w:val="28"/>
          <w:szCs w:val="28"/>
        </w:rPr>
        <w:t>5) </w:t>
      </w:r>
      <w:r w:rsidR="00BD13DC" w:rsidRPr="00810474">
        <w:rPr>
          <w:sz w:val="28"/>
          <w:szCs w:val="28"/>
        </w:rPr>
        <w:t>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BD13DC" w:rsidRPr="00810474" w:rsidRDefault="00BD13DC" w:rsidP="00BD13DC">
      <w:pPr>
        <w:autoSpaceDE w:val="0"/>
        <w:autoSpaceDN w:val="0"/>
        <w:adjustRightInd w:val="0"/>
        <w:ind w:firstLine="851"/>
        <w:jc w:val="both"/>
        <w:rPr>
          <w:sz w:val="28"/>
          <w:szCs w:val="28"/>
        </w:rPr>
      </w:pPr>
      <w:r w:rsidRPr="00810474">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1) решения, устанавливающие правила, обязательные для исполнения на территории муниципального образования </w:t>
      </w:r>
      <w:r w:rsidR="009E32FF"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w:t>
      </w:r>
    </w:p>
    <w:p w:rsidR="00BD13DC" w:rsidRPr="00810474" w:rsidRDefault="00BD13DC" w:rsidP="00BD13DC">
      <w:pPr>
        <w:autoSpaceDE w:val="0"/>
        <w:autoSpaceDN w:val="0"/>
        <w:adjustRightInd w:val="0"/>
        <w:ind w:firstLine="851"/>
        <w:jc w:val="both"/>
        <w:rPr>
          <w:sz w:val="28"/>
          <w:szCs w:val="28"/>
        </w:rPr>
      </w:pPr>
      <w:r w:rsidRPr="00810474">
        <w:rPr>
          <w:sz w:val="28"/>
          <w:szCs w:val="28"/>
        </w:rPr>
        <w:t>2) решение об удалении главы</w:t>
      </w:r>
      <w:r w:rsidR="00760289" w:rsidRPr="00810474">
        <w:rPr>
          <w:sz w:val="28"/>
          <w:szCs w:val="28"/>
        </w:rPr>
        <w:t xml:space="preserve"> района </w:t>
      </w:r>
      <w:r w:rsidRPr="00810474">
        <w:rPr>
          <w:sz w:val="28"/>
          <w:szCs w:val="28"/>
        </w:rPr>
        <w:t>в отставку;</w:t>
      </w:r>
    </w:p>
    <w:p w:rsidR="00BD13DC" w:rsidRPr="00810474" w:rsidRDefault="00BD13DC" w:rsidP="00BD13DC">
      <w:pPr>
        <w:autoSpaceDE w:val="0"/>
        <w:autoSpaceDN w:val="0"/>
        <w:adjustRightInd w:val="0"/>
        <w:ind w:firstLine="851"/>
        <w:jc w:val="both"/>
        <w:rPr>
          <w:sz w:val="28"/>
          <w:szCs w:val="28"/>
        </w:rPr>
      </w:pPr>
      <w:r w:rsidRPr="00810474">
        <w:rPr>
          <w:sz w:val="28"/>
          <w:szCs w:val="28"/>
        </w:rPr>
        <w:t>3) решения по вопросам организации деятельности Совета;</w:t>
      </w:r>
    </w:p>
    <w:p w:rsidR="00BD13DC" w:rsidRPr="00810474" w:rsidRDefault="009E32FF" w:rsidP="00BD13DC">
      <w:pPr>
        <w:autoSpaceDE w:val="0"/>
        <w:autoSpaceDN w:val="0"/>
        <w:adjustRightInd w:val="0"/>
        <w:ind w:firstLine="851"/>
        <w:jc w:val="both"/>
        <w:rPr>
          <w:sz w:val="28"/>
          <w:szCs w:val="28"/>
        </w:rPr>
      </w:pPr>
      <w:r w:rsidRPr="00810474">
        <w:rPr>
          <w:sz w:val="28"/>
          <w:szCs w:val="28"/>
        </w:rPr>
        <w:t>4) </w:t>
      </w:r>
      <w:r w:rsidR="00BD13DC" w:rsidRPr="00810474">
        <w:rPr>
          <w:sz w:val="28"/>
          <w:szCs w:val="28"/>
        </w:rPr>
        <w:t>решения по иным вопросам, отнесенным к его компетенции федеральными законами, законами Краснодарского края, настоящим Уставом.</w:t>
      </w:r>
    </w:p>
    <w:p w:rsidR="00BD13DC" w:rsidRPr="00810474" w:rsidRDefault="00C539F2" w:rsidP="00BD13DC">
      <w:pPr>
        <w:autoSpaceDE w:val="0"/>
        <w:autoSpaceDN w:val="0"/>
        <w:adjustRightInd w:val="0"/>
        <w:ind w:firstLine="851"/>
        <w:jc w:val="both"/>
        <w:rPr>
          <w:sz w:val="28"/>
          <w:szCs w:val="28"/>
        </w:rPr>
      </w:pPr>
      <w:r w:rsidRPr="00810474">
        <w:rPr>
          <w:sz w:val="28"/>
          <w:szCs w:val="28"/>
        </w:rPr>
        <w:t>3. </w:t>
      </w:r>
      <w:proofErr w:type="gramStart"/>
      <w:r w:rsidR="00BD13DC" w:rsidRPr="00810474">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w:t>
      </w:r>
      <w:proofErr w:type="gramEnd"/>
      <w:r w:rsidR="00BD13DC" w:rsidRPr="00810474">
        <w:rPr>
          <w:sz w:val="28"/>
          <w:szCs w:val="28"/>
        </w:rPr>
        <w:t xml:space="preserve"> Советом по представлению главы </w:t>
      </w:r>
      <w:r w:rsidR="00760289" w:rsidRPr="00810474">
        <w:rPr>
          <w:sz w:val="28"/>
          <w:szCs w:val="28"/>
        </w:rPr>
        <w:t xml:space="preserve">района </w:t>
      </w:r>
      <w:r w:rsidR="00BD13DC" w:rsidRPr="00810474">
        <w:rPr>
          <w:sz w:val="28"/>
          <w:szCs w:val="28"/>
        </w:rPr>
        <w:t xml:space="preserve">либо при наличии заключения указанного лица. </w:t>
      </w:r>
    </w:p>
    <w:p w:rsidR="00BD13DC" w:rsidRPr="00810474" w:rsidRDefault="00732221" w:rsidP="00732221">
      <w:pPr>
        <w:autoSpaceDE w:val="0"/>
        <w:autoSpaceDN w:val="0"/>
        <w:adjustRightInd w:val="0"/>
        <w:ind w:firstLine="851"/>
        <w:jc w:val="both"/>
        <w:rPr>
          <w:sz w:val="28"/>
          <w:szCs w:val="28"/>
        </w:rPr>
      </w:pPr>
      <w:r w:rsidRPr="00810474">
        <w:rPr>
          <w:sz w:val="28"/>
          <w:szCs w:val="28"/>
        </w:rPr>
        <w:t>Указанное заключение представляется в Совет не менее чем за 20 дней до рассмотрения соответствующего проекта.</w:t>
      </w:r>
    </w:p>
    <w:p w:rsidR="00BD13DC" w:rsidRPr="00810474" w:rsidRDefault="009010BA" w:rsidP="00BD13DC">
      <w:pPr>
        <w:autoSpaceDE w:val="0"/>
        <w:autoSpaceDN w:val="0"/>
        <w:adjustRightInd w:val="0"/>
        <w:ind w:firstLine="851"/>
        <w:jc w:val="both"/>
        <w:rPr>
          <w:sz w:val="28"/>
          <w:szCs w:val="28"/>
        </w:rPr>
      </w:pPr>
      <w:r w:rsidRPr="00810474">
        <w:rPr>
          <w:sz w:val="28"/>
          <w:szCs w:val="28"/>
        </w:rPr>
        <w:t>4. </w:t>
      </w:r>
      <w:r w:rsidR="00BD13DC" w:rsidRPr="00810474">
        <w:rPr>
          <w:sz w:val="28"/>
          <w:szCs w:val="28"/>
        </w:rPr>
        <w:t xml:space="preserve">Проекты нормативных правовых актов могут вноситься в Совет депутатами Совета, главой </w:t>
      </w:r>
      <w:r w:rsidR="00760289" w:rsidRPr="00810474">
        <w:rPr>
          <w:sz w:val="28"/>
          <w:szCs w:val="28"/>
        </w:rPr>
        <w:t>района</w:t>
      </w:r>
      <w:r w:rsidR="00BD13DC" w:rsidRPr="00810474">
        <w:rPr>
          <w:sz w:val="28"/>
          <w:szCs w:val="28"/>
        </w:rPr>
        <w:t>, иными органами местного самоуправления, органами территориального общественного самоуправления, инициативными группами граждан, прокурором</w:t>
      </w:r>
      <w:r w:rsidR="00437093" w:rsidRPr="00810474">
        <w:rPr>
          <w:sz w:val="28"/>
          <w:szCs w:val="28"/>
        </w:rPr>
        <w:t>.</w:t>
      </w:r>
    </w:p>
    <w:p w:rsidR="00BD13DC" w:rsidRPr="00810474" w:rsidRDefault="00BD13DC" w:rsidP="00BD13DC">
      <w:pPr>
        <w:pStyle w:val="ConsNormal0"/>
        <w:tabs>
          <w:tab w:val="left" w:pos="-2160"/>
        </w:tabs>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6. Решение Совета, в том числе устанавливающее правила, обязательные для исполнения на территории муниципального образования </w:t>
      </w:r>
      <w:r w:rsidR="00EC1A56" w:rsidRPr="00810474">
        <w:rPr>
          <w:rFonts w:eastAsia="Calibri"/>
          <w:sz w:val="28"/>
          <w:szCs w:val="28"/>
        </w:rPr>
        <w:t>Ейский</w:t>
      </w:r>
      <w:r w:rsidR="00EC1A56" w:rsidRPr="00810474">
        <w:rPr>
          <w:rFonts w:eastAsia="Calibri"/>
          <w:kern w:val="0"/>
          <w:sz w:val="28"/>
          <w:szCs w:val="28"/>
          <w:lang w:eastAsia="ru-RU"/>
        </w:rPr>
        <w:t xml:space="preserve"> </w:t>
      </w:r>
      <w:r w:rsidR="00760289" w:rsidRPr="00810474">
        <w:rPr>
          <w:rFonts w:eastAsia="Calibri"/>
          <w:kern w:val="0"/>
          <w:sz w:val="28"/>
          <w:szCs w:val="28"/>
          <w:lang w:eastAsia="ru-RU"/>
        </w:rPr>
        <w:t>район</w:t>
      </w:r>
      <w:r w:rsidRPr="00810474">
        <w:rPr>
          <w:sz w:val="28"/>
          <w:szCs w:val="28"/>
        </w:rPr>
        <w:t xml:space="preserve">, а также по вопросам организации деятельности Совета, не может считаться </w:t>
      </w:r>
      <w:r w:rsidRPr="00810474">
        <w:rPr>
          <w:sz w:val="28"/>
          <w:szCs w:val="28"/>
        </w:rPr>
        <w:lastRenderedPageBreak/>
        <w:t>принятым, если за него проголосовало менее половины от установленной численности депутатов Совета.</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7. Глава </w:t>
      </w:r>
      <w:r w:rsidR="00760289" w:rsidRPr="00810474">
        <w:rPr>
          <w:sz w:val="28"/>
          <w:szCs w:val="28"/>
        </w:rPr>
        <w:t xml:space="preserve">района </w:t>
      </w:r>
      <w:r w:rsidRPr="00810474">
        <w:rPr>
          <w:sz w:val="28"/>
          <w:szCs w:val="28"/>
        </w:rPr>
        <w:t>подписывает и обнародует нормативный правовой акт, принятый Советом.</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8. Нормативный правовой акт, принятый Советом, направляется главе </w:t>
      </w:r>
      <w:r w:rsidR="00760289" w:rsidRPr="00810474">
        <w:rPr>
          <w:sz w:val="28"/>
          <w:szCs w:val="28"/>
        </w:rPr>
        <w:t xml:space="preserve">района </w:t>
      </w:r>
      <w:r w:rsidRPr="00810474">
        <w:rPr>
          <w:sz w:val="28"/>
          <w:szCs w:val="28"/>
        </w:rPr>
        <w:t>для подписания и обнародования в течение 10 дней.</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9. Глава </w:t>
      </w:r>
      <w:r w:rsidR="00760289" w:rsidRPr="00810474">
        <w:rPr>
          <w:sz w:val="28"/>
          <w:szCs w:val="28"/>
        </w:rPr>
        <w:t xml:space="preserve">района </w:t>
      </w:r>
      <w:r w:rsidRPr="00810474">
        <w:rPr>
          <w:sz w:val="28"/>
          <w:szCs w:val="28"/>
        </w:rPr>
        <w:t>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BD13DC" w:rsidRPr="00810474" w:rsidRDefault="00BD13DC" w:rsidP="00BD13DC">
      <w:pPr>
        <w:autoSpaceDE w:val="0"/>
        <w:autoSpaceDN w:val="0"/>
        <w:adjustRightInd w:val="0"/>
        <w:ind w:firstLine="851"/>
        <w:jc w:val="both"/>
        <w:rPr>
          <w:sz w:val="28"/>
          <w:szCs w:val="28"/>
        </w:rPr>
      </w:pPr>
      <w:r w:rsidRPr="00810474">
        <w:rPr>
          <w:sz w:val="28"/>
          <w:szCs w:val="28"/>
        </w:rPr>
        <w:t>Отклоненный главой муниципального образования нормативный правовой акт повторно рассматривается Советом.</w:t>
      </w:r>
    </w:p>
    <w:p w:rsidR="00BD13DC" w:rsidRPr="00810474" w:rsidRDefault="00BD13DC" w:rsidP="00BD13DC">
      <w:pPr>
        <w:autoSpaceDE w:val="0"/>
        <w:autoSpaceDN w:val="0"/>
        <w:adjustRightInd w:val="0"/>
        <w:ind w:firstLine="851"/>
        <w:jc w:val="both"/>
        <w:rPr>
          <w:sz w:val="28"/>
          <w:szCs w:val="28"/>
        </w:rPr>
      </w:pPr>
      <w:r w:rsidRPr="00810474">
        <w:rPr>
          <w:sz w:val="28"/>
          <w:szCs w:val="28"/>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w:t>
      </w:r>
      <w:r w:rsidR="0091732D" w:rsidRPr="00810474">
        <w:rPr>
          <w:sz w:val="28"/>
          <w:szCs w:val="28"/>
        </w:rPr>
        <w:t xml:space="preserve">района </w:t>
      </w:r>
      <w:r w:rsidRPr="00810474">
        <w:rPr>
          <w:sz w:val="28"/>
          <w:szCs w:val="28"/>
        </w:rPr>
        <w:t>в течение семи дней и обнародованию.</w:t>
      </w:r>
    </w:p>
    <w:p w:rsidR="00BD13DC" w:rsidRPr="00810474" w:rsidRDefault="00BD13DC" w:rsidP="00BD13DC">
      <w:pPr>
        <w:pStyle w:val="2"/>
        <w:keepNext w:val="0"/>
        <w:suppressAutoHyphens w:val="0"/>
        <w:spacing w:before="0" w:after="0"/>
        <w:ind w:firstLine="851"/>
        <w:rPr>
          <w:rFonts w:ascii="Times New Roman" w:hAnsi="Times New Roman"/>
          <w:i/>
        </w:rPr>
      </w:pPr>
    </w:p>
    <w:p w:rsidR="00BD13DC" w:rsidRPr="00810474" w:rsidRDefault="001C22C7" w:rsidP="00BD13DC">
      <w:pPr>
        <w:pStyle w:val="2"/>
        <w:keepNext w:val="0"/>
        <w:suppressAutoHyphens w:val="0"/>
        <w:spacing w:before="0" w:after="0"/>
        <w:ind w:firstLine="851"/>
        <w:rPr>
          <w:rFonts w:ascii="Times New Roman" w:hAnsi="Times New Roman"/>
          <w:sz w:val="28"/>
          <w:szCs w:val="28"/>
        </w:rPr>
      </w:pPr>
      <w:r w:rsidRPr="00810474">
        <w:rPr>
          <w:rFonts w:ascii="Times New Roman" w:hAnsi="Times New Roman"/>
          <w:sz w:val="28"/>
          <w:szCs w:val="28"/>
        </w:rPr>
        <w:t>Статья 56</w:t>
      </w:r>
      <w:r w:rsidR="00BD13DC" w:rsidRPr="00810474">
        <w:rPr>
          <w:rFonts w:ascii="Times New Roman" w:hAnsi="Times New Roman"/>
          <w:sz w:val="28"/>
          <w:szCs w:val="28"/>
        </w:rPr>
        <w:t xml:space="preserve">. Правовые акты председателя Совета </w:t>
      </w:r>
    </w:p>
    <w:p w:rsidR="00BD13DC" w:rsidRPr="00810474" w:rsidRDefault="00BD13DC" w:rsidP="00BD13D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BD13DC" w:rsidRPr="00810474" w:rsidRDefault="00BD13DC" w:rsidP="00BD13DC">
      <w:pPr>
        <w:pStyle w:val="ConsNormal0"/>
        <w:suppressAutoHyphens w:val="0"/>
        <w:ind w:firstLine="851"/>
        <w:jc w:val="both"/>
        <w:rPr>
          <w:rFonts w:ascii="Times New Roman" w:hAnsi="Times New Roman" w:cs="Times New Roman"/>
          <w:b/>
          <w:sz w:val="28"/>
          <w:szCs w:val="28"/>
        </w:rPr>
      </w:pPr>
    </w:p>
    <w:p w:rsidR="00BD13DC" w:rsidRPr="00810474" w:rsidRDefault="001C22C7" w:rsidP="00BD13D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Статья 57</w:t>
      </w:r>
      <w:r w:rsidR="00BD13DC" w:rsidRPr="00810474">
        <w:rPr>
          <w:rFonts w:ascii="Times New Roman" w:hAnsi="Times New Roman" w:cs="Times New Roman"/>
          <w:b/>
          <w:sz w:val="28"/>
          <w:szCs w:val="28"/>
        </w:rPr>
        <w:t xml:space="preserve">. Правовые акты главы </w:t>
      </w:r>
      <w:r w:rsidR="00760289" w:rsidRPr="00810474">
        <w:rPr>
          <w:rFonts w:ascii="Times New Roman" w:hAnsi="Times New Roman" w:cs="Times New Roman"/>
          <w:b/>
          <w:sz w:val="28"/>
          <w:szCs w:val="28"/>
        </w:rPr>
        <w:t>района</w:t>
      </w:r>
    </w:p>
    <w:p w:rsidR="00BD13DC" w:rsidRPr="00810474" w:rsidRDefault="00BD13DC" w:rsidP="00BD13DC">
      <w:pPr>
        <w:autoSpaceDE w:val="0"/>
        <w:ind w:firstLine="851"/>
        <w:jc w:val="both"/>
        <w:rPr>
          <w:sz w:val="28"/>
          <w:szCs w:val="28"/>
          <w:shd w:val="clear" w:color="auto" w:fill="FFFFFF"/>
        </w:rPr>
      </w:pPr>
      <w:r w:rsidRPr="00810474">
        <w:rPr>
          <w:sz w:val="28"/>
          <w:szCs w:val="28"/>
        </w:rPr>
        <w:t xml:space="preserve">1. Глава </w:t>
      </w:r>
      <w:r w:rsidR="00760289" w:rsidRPr="00810474">
        <w:rPr>
          <w:rFonts w:eastAsia="Calibri"/>
          <w:kern w:val="0"/>
          <w:sz w:val="28"/>
          <w:szCs w:val="28"/>
          <w:lang w:eastAsia="ru-RU"/>
        </w:rPr>
        <w:t>района</w:t>
      </w:r>
      <w:r w:rsidRPr="00810474">
        <w:rPr>
          <w:rFonts w:eastAsia="Calibri"/>
          <w:sz w:val="28"/>
          <w:szCs w:val="28"/>
        </w:rPr>
        <w:t xml:space="preserve"> </w:t>
      </w:r>
      <w:r w:rsidRPr="00810474">
        <w:rPr>
          <w:sz w:val="28"/>
          <w:szCs w:val="28"/>
        </w:rPr>
        <w:t xml:space="preserve">в пределах своих полномочий, установленных Уставом муниципального образования </w:t>
      </w:r>
      <w:r w:rsidR="00EC1A56" w:rsidRPr="00810474">
        <w:rPr>
          <w:rFonts w:eastAsia="Calibri"/>
          <w:sz w:val="28"/>
          <w:szCs w:val="28"/>
        </w:rPr>
        <w:t>Ейский</w:t>
      </w:r>
      <w:r w:rsidRPr="00810474">
        <w:rPr>
          <w:sz w:val="28"/>
          <w:szCs w:val="28"/>
        </w:rPr>
        <w:t xml:space="preserve"> </w:t>
      </w:r>
      <w:r w:rsidR="00760289" w:rsidRPr="00810474">
        <w:rPr>
          <w:rFonts w:eastAsia="Calibri"/>
          <w:kern w:val="0"/>
          <w:sz w:val="28"/>
          <w:szCs w:val="28"/>
          <w:lang w:eastAsia="ru-RU"/>
        </w:rPr>
        <w:t>район</w:t>
      </w:r>
      <w:r w:rsidR="00760289" w:rsidRPr="00810474">
        <w:rPr>
          <w:sz w:val="28"/>
          <w:szCs w:val="28"/>
        </w:rPr>
        <w:t xml:space="preserve"> </w:t>
      </w:r>
      <w:r w:rsidRPr="00810474">
        <w:rPr>
          <w:sz w:val="28"/>
          <w:szCs w:val="28"/>
        </w:rPr>
        <w:t xml:space="preserve">и решениями Совета, издает постановления и распоряжения по вопросам, отнесенным к его компетенции настоящим Уставом в соответствии </w:t>
      </w:r>
      <w:r w:rsidRPr="00810474">
        <w:rPr>
          <w:sz w:val="28"/>
          <w:szCs w:val="28"/>
          <w:shd w:val="clear" w:color="auto" w:fill="FFFFFF"/>
        </w:rPr>
        <w:t>с Федеральным законом № 33-ФЗ, другими федеральными законами.</w:t>
      </w:r>
    </w:p>
    <w:p w:rsidR="00BD13DC" w:rsidRPr="00810474" w:rsidRDefault="00EC1A56" w:rsidP="00BD13DC">
      <w:pPr>
        <w:autoSpaceDE w:val="0"/>
        <w:autoSpaceDN w:val="0"/>
        <w:adjustRightInd w:val="0"/>
        <w:ind w:firstLine="851"/>
        <w:jc w:val="both"/>
        <w:rPr>
          <w:sz w:val="28"/>
          <w:szCs w:val="28"/>
        </w:rPr>
      </w:pPr>
      <w:r w:rsidRPr="00810474">
        <w:rPr>
          <w:sz w:val="28"/>
          <w:szCs w:val="28"/>
        </w:rPr>
        <w:t>2. </w:t>
      </w:r>
      <w:proofErr w:type="gramStart"/>
      <w:r w:rsidR="00EB1275" w:rsidRPr="00810474">
        <w:rPr>
          <w:sz w:val="28"/>
          <w:szCs w:val="28"/>
        </w:rPr>
        <w:t>Глава</w:t>
      </w:r>
      <w:r w:rsidR="00760289" w:rsidRPr="00810474">
        <w:rPr>
          <w:rFonts w:eastAsia="Calibri"/>
          <w:kern w:val="0"/>
          <w:sz w:val="28"/>
          <w:szCs w:val="28"/>
          <w:lang w:eastAsia="ru-RU"/>
        </w:rPr>
        <w:t xml:space="preserve"> района</w:t>
      </w:r>
      <w:r w:rsidR="00BD13DC" w:rsidRPr="00810474">
        <w:rPr>
          <w:sz w:val="28"/>
          <w:szCs w:val="28"/>
        </w:rPr>
        <w:t xml:space="preserve"> </w:t>
      </w:r>
      <w:r w:rsidR="00BD13DC" w:rsidRPr="00810474">
        <w:rPr>
          <w:bCs/>
          <w:sz w:val="28"/>
          <w:szCs w:val="28"/>
        </w:rPr>
        <w:t xml:space="preserve">в пределах своих полномочий, установленных федеральными законами, законами Краснодарского края, </w:t>
      </w:r>
      <w:r w:rsidR="00BD13DC" w:rsidRPr="00810474">
        <w:rPr>
          <w:sz w:val="28"/>
          <w:szCs w:val="28"/>
        </w:rPr>
        <w:t xml:space="preserve">Уставом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BD13DC" w:rsidRPr="00810474">
        <w:rPr>
          <w:bCs/>
          <w:sz w:val="28"/>
          <w:szCs w:val="28"/>
        </w:rPr>
        <w:t xml:space="preserve">, нормативными правовыми актами Совета, </w:t>
      </w:r>
      <w:r w:rsidR="00BD13DC" w:rsidRPr="00810474">
        <w:rPr>
          <w:sz w:val="28"/>
          <w:szCs w:val="28"/>
        </w:rPr>
        <w:t xml:space="preserve">издает постановления и распоряжения администрации по вопросам </w:t>
      </w:r>
      <w:r w:rsidR="004961A7" w:rsidRPr="00810474">
        <w:rPr>
          <w:sz w:val="28"/>
          <w:szCs w:val="28"/>
          <w:lang w:eastAsia="ru-RU"/>
        </w:rPr>
        <w:t>непосредственного обеспечения жизнедеятельности населения</w:t>
      </w:r>
      <w:r w:rsidR="004961A7" w:rsidRPr="00810474">
        <w:rPr>
          <w:sz w:val="28"/>
          <w:szCs w:val="28"/>
        </w:rPr>
        <w:t xml:space="preserve"> </w:t>
      </w:r>
      <w:r w:rsidR="00BD13DC" w:rsidRPr="00810474">
        <w:rPr>
          <w:sz w:val="28"/>
          <w:szCs w:val="28"/>
        </w:rPr>
        <w:t>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roofErr w:type="gramEnd"/>
    </w:p>
    <w:p w:rsidR="00BD13DC" w:rsidRPr="00810474" w:rsidRDefault="00BD13DC" w:rsidP="00BD13DC">
      <w:pPr>
        <w:pStyle w:val="ConsNormal0"/>
        <w:suppressAutoHyphens w:val="0"/>
        <w:ind w:firstLine="851"/>
        <w:jc w:val="both"/>
        <w:rPr>
          <w:rFonts w:ascii="Times New Roman" w:hAnsi="Times New Roman" w:cs="Times New Roman"/>
          <w:sz w:val="28"/>
          <w:szCs w:val="28"/>
        </w:rPr>
      </w:pPr>
    </w:p>
    <w:p w:rsidR="00BD13DC" w:rsidRPr="00810474" w:rsidRDefault="001C22C7" w:rsidP="00BD13DC">
      <w:pPr>
        <w:pStyle w:val="ConsNormal0"/>
        <w:suppressAutoHyphens w:val="0"/>
        <w:ind w:firstLine="851"/>
        <w:jc w:val="both"/>
        <w:rPr>
          <w:rFonts w:ascii="Times New Roman" w:hAnsi="Times New Roman" w:cs="Times New Roman"/>
          <w:b/>
          <w:sz w:val="28"/>
          <w:szCs w:val="28"/>
        </w:rPr>
      </w:pPr>
      <w:r w:rsidRPr="00810474">
        <w:rPr>
          <w:rFonts w:ascii="Times New Roman" w:hAnsi="Times New Roman" w:cs="Times New Roman"/>
          <w:b/>
          <w:sz w:val="28"/>
          <w:szCs w:val="28"/>
        </w:rPr>
        <w:t>Статья 58</w:t>
      </w:r>
      <w:r w:rsidR="00BD13DC" w:rsidRPr="00810474">
        <w:rPr>
          <w:rFonts w:ascii="Times New Roman" w:hAnsi="Times New Roman" w:cs="Times New Roman"/>
          <w:b/>
          <w:sz w:val="28"/>
          <w:szCs w:val="28"/>
        </w:rPr>
        <w:t>. Правовые акты руководителей органов администрации,</w:t>
      </w:r>
      <w:r w:rsidR="003B35FF" w:rsidRPr="00810474">
        <w:rPr>
          <w:rFonts w:ascii="Times New Roman" w:hAnsi="Times New Roman" w:cs="Times New Roman"/>
          <w:b/>
          <w:sz w:val="28"/>
          <w:szCs w:val="28"/>
        </w:rPr>
        <w:t xml:space="preserve">                    </w:t>
      </w:r>
      <w:r w:rsidR="00BD13DC" w:rsidRPr="00810474">
        <w:rPr>
          <w:rFonts w:ascii="Times New Roman" w:hAnsi="Times New Roman" w:cs="Times New Roman"/>
          <w:b/>
          <w:sz w:val="28"/>
          <w:szCs w:val="28"/>
        </w:rPr>
        <w:t>обладающих правами юридического лица</w:t>
      </w:r>
    </w:p>
    <w:p w:rsidR="00BD13DC" w:rsidRPr="00810474" w:rsidRDefault="00BD13DC" w:rsidP="00BD13DC">
      <w:pPr>
        <w:pStyle w:val="ConsNormal0"/>
        <w:suppressAutoHyphens w:val="0"/>
        <w:ind w:firstLine="851"/>
        <w:jc w:val="both"/>
        <w:rPr>
          <w:rFonts w:ascii="Times New Roman" w:hAnsi="Times New Roman" w:cs="Times New Roman"/>
          <w:sz w:val="28"/>
          <w:szCs w:val="28"/>
        </w:rPr>
      </w:pPr>
      <w:r w:rsidRPr="00810474">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BD13DC" w:rsidRPr="00810474" w:rsidRDefault="009F155D" w:rsidP="00EA2600">
      <w:pPr>
        <w:autoSpaceDE w:val="0"/>
        <w:autoSpaceDN w:val="0"/>
        <w:adjustRightInd w:val="0"/>
        <w:ind w:firstLine="851"/>
        <w:jc w:val="both"/>
        <w:outlineLvl w:val="3"/>
        <w:rPr>
          <w:b/>
          <w:sz w:val="28"/>
          <w:szCs w:val="28"/>
        </w:rPr>
      </w:pPr>
      <w:r w:rsidRPr="00810474">
        <w:rPr>
          <w:b/>
          <w:sz w:val="28"/>
          <w:szCs w:val="28"/>
        </w:rPr>
        <w:t>Статья </w:t>
      </w:r>
      <w:r w:rsidR="001C22C7" w:rsidRPr="00810474">
        <w:rPr>
          <w:b/>
          <w:sz w:val="28"/>
          <w:szCs w:val="28"/>
        </w:rPr>
        <w:t>59</w:t>
      </w:r>
      <w:r w:rsidRPr="00810474">
        <w:rPr>
          <w:b/>
          <w:sz w:val="28"/>
          <w:szCs w:val="28"/>
        </w:rPr>
        <w:t>. </w:t>
      </w:r>
      <w:r w:rsidR="00BD13DC" w:rsidRPr="00810474">
        <w:rPr>
          <w:b/>
          <w:sz w:val="28"/>
          <w:szCs w:val="28"/>
        </w:rPr>
        <w:t xml:space="preserve">Правовые акты председателя Контрольно-счетной </w:t>
      </w:r>
      <w:r w:rsidR="00EA2600">
        <w:rPr>
          <w:b/>
          <w:sz w:val="28"/>
          <w:szCs w:val="28"/>
        </w:rPr>
        <w:t>п</w:t>
      </w:r>
      <w:r w:rsidR="00BD13DC" w:rsidRPr="00810474">
        <w:rPr>
          <w:b/>
          <w:sz w:val="28"/>
          <w:szCs w:val="28"/>
        </w:rPr>
        <w:t xml:space="preserve">алаты </w:t>
      </w:r>
    </w:p>
    <w:p w:rsidR="00BD13DC" w:rsidRPr="00810474" w:rsidRDefault="00BD13DC" w:rsidP="00BD13DC">
      <w:pPr>
        <w:autoSpaceDE w:val="0"/>
        <w:autoSpaceDN w:val="0"/>
        <w:adjustRightInd w:val="0"/>
        <w:ind w:firstLine="851"/>
        <w:jc w:val="both"/>
        <w:outlineLvl w:val="3"/>
        <w:rPr>
          <w:sz w:val="28"/>
          <w:szCs w:val="28"/>
        </w:rPr>
      </w:pPr>
      <w:r w:rsidRPr="00810474">
        <w:rPr>
          <w:sz w:val="28"/>
          <w:szCs w:val="28"/>
        </w:rPr>
        <w:lastRenderedPageBreak/>
        <w:t xml:space="preserve">Председатель Контрольно-счетной палаты издает распоряжения и приказы по вопросам организации деятельности </w:t>
      </w:r>
      <w:r w:rsidR="003350D6" w:rsidRPr="00810474">
        <w:rPr>
          <w:sz w:val="28"/>
          <w:szCs w:val="28"/>
        </w:rPr>
        <w:t>К</w:t>
      </w:r>
      <w:r w:rsidRPr="00810474">
        <w:rPr>
          <w:sz w:val="28"/>
          <w:szCs w:val="28"/>
        </w:rPr>
        <w:t>онтрольно-счетной палаты.</w:t>
      </w:r>
    </w:p>
    <w:p w:rsidR="003B35FF" w:rsidRPr="00810474" w:rsidRDefault="003B35FF" w:rsidP="00EA2600">
      <w:pPr>
        <w:autoSpaceDE w:val="0"/>
        <w:autoSpaceDN w:val="0"/>
        <w:adjustRightInd w:val="0"/>
        <w:jc w:val="both"/>
        <w:rPr>
          <w:b/>
          <w:sz w:val="28"/>
          <w:szCs w:val="28"/>
        </w:rPr>
      </w:pPr>
    </w:p>
    <w:p w:rsidR="00F769FC" w:rsidRPr="00810474" w:rsidRDefault="0073273A" w:rsidP="00F769FC">
      <w:pPr>
        <w:pStyle w:val="1"/>
        <w:keepNext w:val="0"/>
        <w:spacing w:before="0" w:after="0"/>
        <w:ind w:left="0" w:firstLine="0"/>
        <w:rPr>
          <w:rFonts w:ascii="Times New Roman" w:hAnsi="Times New Roman"/>
          <w:i w:val="0"/>
          <w:szCs w:val="28"/>
        </w:rPr>
      </w:pPr>
      <w:r w:rsidRPr="00810474">
        <w:rPr>
          <w:rFonts w:ascii="Times New Roman" w:hAnsi="Times New Roman"/>
          <w:i w:val="0"/>
          <w:szCs w:val="28"/>
        </w:rPr>
        <w:t xml:space="preserve">ГЛАВА </w:t>
      </w:r>
      <w:r w:rsidR="00BD13DC" w:rsidRPr="00810474">
        <w:rPr>
          <w:rFonts w:ascii="Times New Roman" w:hAnsi="Times New Roman"/>
          <w:i w:val="0"/>
          <w:szCs w:val="28"/>
        </w:rPr>
        <w:t>7</w:t>
      </w:r>
      <w:r w:rsidRPr="00810474">
        <w:rPr>
          <w:rFonts w:ascii="Times New Roman" w:hAnsi="Times New Roman"/>
          <w:i w:val="0"/>
          <w:szCs w:val="28"/>
        </w:rPr>
        <w:t>. ЭКОНОМИЧЕСКАЯ ОСНОВА</w:t>
      </w:r>
    </w:p>
    <w:p w:rsidR="00F769FC" w:rsidRPr="00EA2600" w:rsidRDefault="0073273A" w:rsidP="00EA2600">
      <w:pPr>
        <w:pStyle w:val="1"/>
        <w:keepNext w:val="0"/>
        <w:spacing w:before="0" w:after="0"/>
        <w:ind w:left="0" w:firstLine="0"/>
        <w:rPr>
          <w:rFonts w:ascii="Times New Roman" w:hAnsi="Times New Roman"/>
          <w:i w:val="0"/>
          <w:szCs w:val="28"/>
        </w:rPr>
      </w:pPr>
      <w:r w:rsidRPr="00810474">
        <w:rPr>
          <w:rFonts w:ascii="Times New Roman" w:hAnsi="Times New Roman"/>
          <w:i w:val="0"/>
          <w:szCs w:val="28"/>
        </w:rPr>
        <w:t>МЕСТНОГО САМОУПРАВЛЕНИЯ</w:t>
      </w:r>
    </w:p>
    <w:p w:rsidR="00307F8E" w:rsidRPr="00810474" w:rsidRDefault="00307F8E" w:rsidP="00307F8E"/>
    <w:p w:rsidR="004707E8" w:rsidRPr="00810474" w:rsidRDefault="004707E8" w:rsidP="004707E8">
      <w:pPr>
        <w:autoSpaceDE w:val="0"/>
        <w:autoSpaceDN w:val="0"/>
        <w:adjustRightInd w:val="0"/>
        <w:ind w:firstLine="851"/>
        <w:jc w:val="both"/>
        <w:outlineLvl w:val="0"/>
        <w:rPr>
          <w:b/>
          <w:bCs/>
          <w:sz w:val="28"/>
          <w:szCs w:val="28"/>
        </w:rPr>
      </w:pPr>
      <w:r w:rsidRPr="00810474">
        <w:rPr>
          <w:b/>
          <w:bCs/>
          <w:sz w:val="28"/>
          <w:szCs w:val="28"/>
        </w:rPr>
        <w:t xml:space="preserve">Статья </w:t>
      </w:r>
      <w:r w:rsidR="001C22C7" w:rsidRPr="00810474">
        <w:rPr>
          <w:b/>
          <w:bCs/>
          <w:sz w:val="28"/>
          <w:szCs w:val="28"/>
        </w:rPr>
        <w:t>60</w:t>
      </w:r>
      <w:r w:rsidRPr="00810474">
        <w:rPr>
          <w:b/>
          <w:bCs/>
          <w:sz w:val="28"/>
          <w:szCs w:val="28"/>
        </w:rPr>
        <w:t>. Экономическая основа местного самоуправления</w:t>
      </w:r>
    </w:p>
    <w:p w:rsidR="004707E8" w:rsidRPr="00810474" w:rsidRDefault="00FF0F41" w:rsidP="004707E8">
      <w:pPr>
        <w:autoSpaceDE w:val="0"/>
        <w:autoSpaceDN w:val="0"/>
        <w:adjustRightInd w:val="0"/>
        <w:ind w:firstLine="851"/>
        <w:jc w:val="both"/>
        <w:rPr>
          <w:sz w:val="28"/>
          <w:szCs w:val="28"/>
        </w:rPr>
      </w:pPr>
      <w:r w:rsidRPr="00810474">
        <w:rPr>
          <w:sz w:val="28"/>
          <w:szCs w:val="28"/>
        </w:rPr>
        <w:t>1. </w:t>
      </w:r>
      <w:r w:rsidR="004707E8" w:rsidRPr="00810474">
        <w:rPr>
          <w:sz w:val="28"/>
          <w:szCs w:val="28"/>
        </w:rPr>
        <w:t xml:space="preserve">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4707E8" w:rsidRPr="00810474">
        <w:rPr>
          <w:sz w:val="28"/>
          <w:szCs w:val="28"/>
        </w:rPr>
        <w:t>, а также средства местного бюджета.</w:t>
      </w:r>
    </w:p>
    <w:p w:rsidR="004707E8" w:rsidRPr="00810474" w:rsidRDefault="00FF0F41" w:rsidP="004707E8">
      <w:pPr>
        <w:autoSpaceDE w:val="0"/>
        <w:autoSpaceDN w:val="0"/>
        <w:adjustRightInd w:val="0"/>
        <w:ind w:firstLine="851"/>
        <w:jc w:val="both"/>
        <w:rPr>
          <w:sz w:val="28"/>
          <w:szCs w:val="28"/>
        </w:rPr>
      </w:pPr>
      <w:r w:rsidRPr="00810474">
        <w:rPr>
          <w:sz w:val="28"/>
          <w:szCs w:val="28"/>
        </w:rPr>
        <w:t>2. </w:t>
      </w:r>
      <w:r w:rsidR="004707E8" w:rsidRPr="00810474">
        <w:rPr>
          <w:sz w:val="28"/>
          <w:szCs w:val="28"/>
        </w:rP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4707E8" w:rsidRPr="00810474" w:rsidRDefault="004707E8" w:rsidP="004707E8">
      <w:pPr>
        <w:autoSpaceDE w:val="0"/>
        <w:autoSpaceDN w:val="0"/>
        <w:adjustRightInd w:val="0"/>
        <w:ind w:firstLine="851"/>
        <w:jc w:val="both"/>
        <w:rPr>
          <w:sz w:val="28"/>
          <w:szCs w:val="28"/>
        </w:rPr>
      </w:pPr>
    </w:p>
    <w:p w:rsidR="004707E8" w:rsidRPr="00810474" w:rsidRDefault="004707E8" w:rsidP="004707E8">
      <w:pPr>
        <w:autoSpaceDE w:val="0"/>
        <w:autoSpaceDN w:val="0"/>
        <w:adjustRightInd w:val="0"/>
        <w:ind w:firstLine="851"/>
        <w:jc w:val="both"/>
        <w:outlineLvl w:val="0"/>
        <w:rPr>
          <w:b/>
          <w:bCs/>
          <w:sz w:val="28"/>
          <w:szCs w:val="28"/>
        </w:rPr>
      </w:pPr>
      <w:r w:rsidRPr="00810474">
        <w:rPr>
          <w:b/>
          <w:bCs/>
          <w:sz w:val="28"/>
          <w:szCs w:val="28"/>
        </w:rPr>
        <w:t xml:space="preserve">Статья </w:t>
      </w:r>
      <w:r w:rsidR="001C22C7" w:rsidRPr="00810474">
        <w:rPr>
          <w:b/>
          <w:bCs/>
          <w:sz w:val="28"/>
          <w:szCs w:val="28"/>
        </w:rPr>
        <w:t>61</w:t>
      </w:r>
      <w:r w:rsidRPr="00810474">
        <w:rPr>
          <w:b/>
          <w:bCs/>
          <w:sz w:val="28"/>
          <w:szCs w:val="28"/>
        </w:rPr>
        <w:t>. Муниципальное имущество</w:t>
      </w:r>
    </w:p>
    <w:p w:rsidR="004707E8" w:rsidRPr="00810474" w:rsidRDefault="00FF0F41" w:rsidP="004707E8">
      <w:pPr>
        <w:autoSpaceDE w:val="0"/>
        <w:autoSpaceDN w:val="0"/>
        <w:adjustRightInd w:val="0"/>
        <w:ind w:firstLine="851"/>
        <w:jc w:val="both"/>
        <w:rPr>
          <w:sz w:val="28"/>
          <w:szCs w:val="28"/>
        </w:rPr>
      </w:pPr>
      <w:r w:rsidRPr="00810474">
        <w:rPr>
          <w:sz w:val="28"/>
          <w:szCs w:val="28"/>
        </w:rPr>
        <w:t>1. </w:t>
      </w:r>
      <w:r w:rsidR="004707E8" w:rsidRPr="00810474">
        <w:rPr>
          <w:sz w:val="28"/>
          <w:szCs w:val="28"/>
        </w:rPr>
        <w:t>В собственности муниципальных образований может находиться имущество,</w:t>
      </w:r>
      <w:r w:rsidRPr="00810474">
        <w:rPr>
          <w:sz w:val="28"/>
          <w:szCs w:val="28"/>
        </w:rPr>
        <w:t xml:space="preserve"> </w:t>
      </w:r>
      <w:r w:rsidR="004707E8" w:rsidRPr="00810474">
        <w:rPr>
          <w:sz w:val="28"/>
          <w:szCs w:val="28"/>
        </w:rPr>
        <w:t xml:space="preserve">предусмотренное статьей 63 Федерального закона </w:t>
      </w:r>
      <w:r w:rsidRPr="00810474">
        <w:rPr>
          <w:sz w:val="28"/>
          <w:szCs w:val="28"/>
        </w:rPr>
        <w:t xml:space="preserve">                               </w:t>
      </w:r>
      <w:r w:rsidR="004707E8" w:rsidRPr="00810474">
        <w:rPr>
          <w:sz w:val="28"/>
          <w:szCs w:val="28"/>
          <w:shd w:val="clear" w:color="auto" w:fill="FFFFFF"/>
        </w:rPr>
        <w:t>№ 33-ФЗ.</w:t>
      </w:r>
    </w:p>
    <w:p w:rsidR="004707E8" w:rsidRPr="00810474" w:rsidRDefault="00FF0F41" w:rsidP="004707E8">
      <w:pPr>
        <w:autoSpaceDE w:val="0"/>
        <w:autoSpaceDN w:val="0"/>
        <w:adjustRightInd w:val="0"/>
        <w:ind w:firstLine="851"/>
        <w:jc w:val="both"/>
        <w:rPr>
          <w:sz w:val="28"/>
          <w:szCs w:val="28"/>
        </w:rPr>
      </w:pPr>
      <w:r w:rsidRPr="00810474">
        <w:rPr>
          <w:sz w:val="28"/>
          <w:szCs w:val="28"/>
        </w:rPr>
        <w:t>2. </w:t>
      </w:r>
      <w:r w:rsidR="004707E8" w:rsidRPr="00810474">
        <w:rPr>
          <w:sz w:val="28"/>
          <w:szCs w:val="28"/>
        </w:rPr>
        <w:t xml:space="preserve">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004707E8" w:rsidRPr="00810474">
        <w:rPr>
          <w:sz w:val="28"/>
          <w:szCs w:val="28"/>
          <w:shd w:val="clear" w:color="auto" w:fill="FFFFFF"/>
        </w:rPr>
        <w:t>№ 33-ФЗ</w:t>
      </w:r>
      <w:r w:rsidR="004707E8" w:rsidRPr="00810474">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707E8" w:rsidRPr="00810474" w:rsidRDefault="00FF0F41" w:rsidP="004707E8">
      <w:pPr>
        <w:autoSpaceDE w:val="0"/>
        <w:autoSpaceDN w:val="0"/>
        <w:adjustRightInd w:val="0"/>
        <w:ind w:firstLine="851"/>
        <w:jc w:val="both"/>
        <w:rPr>
          <w:sz w:val="28"/>
          <w:szCs w:val="28"/>
        </w:rPr>
      </w:pPr>
      <w:r w:rsidRPr="00810474">
        <w:rPr>
          <w:sz w:val="28"/>
          <w:szCs w:val="28"/>
        </w:rPr>
        <w:t>3. </w:t>
      </w:r>
      <w:r w:rsidR="004707E8" w:rsidRPr="00810474">
        <w:rPr>
          <w:sz w:val="28"/>
          <w:szCs w:val="28"/>
        </w:rPr>
        <w:t xml:space="preserve">Органы местного самоуправления от имени муниципального образования </w:t>
      </w:r>
      <w:r w:rsidRPr="00810474">
        <w:rPr>
          <w:rFonts w:eastAsia="Calibri"/>
          <w:sz w:val="28"/>
          <w:szCs w:val="28"/>
        </w:rPr>
        <w:t>Ейский</w:t>
      </w:r>
      <w:r w:rsidR="00760289" w:rsidRPr="00810474">
        <w:rPr>
          <w:rFonts w:eastAsia="Calibri"/>
          <w:kern w:val="0"/>
          <w:sz w:val="28"/>
          <w:szCs w:val="28"/>
          <w:lang w:eastAsia="ru-RU"/>
        </w:rPr>
        <w:t xml:space="preserve"> район</w:t>
      </w:r>
      <w:r w:rsidR="004707E8" w:rsidRPr="00810474">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707E8" w:rsidRPr="00810474" w:rsidRDefault="004707E8" w:rsidP="004707E8">
      <w:pPr>
        <w:autoSpaceDE w:val="0"/>
        <w:autoSpaceDN w:val="0"/>
        <w:adjustRightInd w:val="0"/>
        <w:ind w:firstLine="851"/>
        <w:jc w:val="both"/>
        <w:rPr>
          <w:sz w:val="28"/>
          <w:szCs w:val="28"/>
        </w:rPr>
      </w:pPr>
      <w:r w:rsidRPr="00810474">
        <w:rPr>
          <w:sz w:val="28"/>
          <w:szCs w:val="28"/>
        </w:rPr>
        <w:t>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4707E8" w:rsidRPr="00810474" w:rsidRDefault="004707E8" w:rsidP="004707E8">
      <w:pPr>
        <w:autoSpaceDE w:val="0"/>
        <w:autoSpaceDN w:val="0"/>
        <w:adjustRightInd w:val="0"/>
        <w:ind w:firstLine="851"/>
        <w:jc w:val="both"/>
        <w:rPr>
          <w:sz w:val="28"/>
          <w:szCs w:val="28"/>
        </w:rPr>
      </w:pPr>
      <w:r w:rsidRPr="00810474">
        <w:rPr>
          <w:sz w:val="28"/>
          <w:szCs w:val="28"/>
        </w:rPr>
        <w:t>5</w:t>
      </w:r>
      <w:r w:rsidR="00FF0F41" w:rsidRPr="00810474">
        <w:rPr>
          <w:sz w:val="28"/>
          <w:szCs w:val="28"/>
        </w:rPr>
        <w:t>. </w:t>
      </w:r>
      <w:r w:rsidRPr="00810474">
        <w:rPr>
          <w:sz w:val="28"/>
          <w:szCs w:val="28"/>
        </w:rPr>
        <w:t>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707E8" w:rsidRPr="00810474" w:rsidRDefault="004707E8" w:rsidP="004707E8">
      <w:pPr>
        <w:autoSpaceDE w:val="0"/>
        <w:autoSpaceDN w:val="0"/>
        <w:adjustRightInd w:val="0"/>
        <w:ind w:firstLine="851"/>
        <w:jc w:val="both"/>
        <w:rPr>
          <w:sz w:val="28"/>
          <w:szCs w:val="28"/>
        </w:rPr>
      </w:pPr>
      <w:r w:rsidRPr="00810474">
        <w:rPr>
          <w:sz w:val="28"/>
          <w:szCs w:val="28"/>
        </w:rPr>
        <w:t>6. Доходы от использования и приватизации муниципального имущества поступают в местный бюджет.</w:t>
      </w:r>
    </w:p>
    <w:p w:rsidR="004707E8" w:rsidRPr="00810474" w:rsidRDefault="004707E8" w:rsidP="004707E8">
      <w:pPr>
        <w:autoSpaceDE w:val="0"/>
        <w:autoSpaceDN w:val="0"/>
        <w:adjustRightInd w:val="0"/>
        <w:ind w:firstLine="851"/>
        <w:jc w:val="both"/>
        <w:rPr>
          <w:sz w:val="28"/>
          <w:szCs w:val="28"/>
        </w:rPr>
      </w:pPr>
      <w:r w:rsidRPr="00810474">
        <w:rPr>
          <w:sz w:val="28"/>
          <w:szCs w:val="28"/>
        </w:rPr>
        <w:t>7</w:t>
      </w:r>
      <w:r w:rsidR="00FF0F41" w:rsidRPr="00810474">
        <w:rPr>
          <w:sz w:val="28"/>
          <w:szCs w:val="28"/>
        </w:rPr>
        <w:t>. </w:t>
      </w:r>
      <w:r w:rsidRPr="00810474">
        <w:rPr>
          <w:sz w:val="28"/>
          <w:szCs w:val="28"/>
        </w:rPr>
        <w:t xml:space="preserve">Муниципальное образование </w:t>
      </w:r>
      <w:r w:rsidR="00FF0F41"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 xml:space="preserve"> может создавать муниципальные предприятия и учреждения, участвовать в создании </w:t>
      </w:r>
      <w:r w:rsidRPr="00810474">
        <w:rPr>
          <w:sz w:val="28"/>
          <w:szCs w:val="28"/>
        </w:rPr>
        <w:lastRenderedPageBreak/>
        <w:t xml:space="preserve">хозяйственных обществ, в том числе межмуниципальных, необходимых для осуществления полномочий по решению вопросов </w:t>
      </w:r>
      <w:r w:rsidR="004961A7" w:rsidRPr="00810474">
        <w:rPr>
          <w:sz w:val="28"/>
          <w:szCs w:val="28"/>
          <w:lang w:eastAsia="ru-RU"/>
        </w:rPr>
        <w:t>непосредственного обеспечения жизнедеятельности населения</w:t>
      </w:r>
      <w:r w:rsidRPr="00810474">
        <w:rPr>
          <w:sz w:val="28"/>
          <w:szCs w:val="28"/>
        </w:rPr>
        <w:t xml:space="preserve">. </w:t>
      </w:r>
    </w:p>
    <w:p w:rsidR="004707E8" w:rsidRPr="00810474" w:rsidRDefault="004707E8" w:rsidP="004707E8">
      <w:pPr>
        <w:autoSpaceDE w:val="0"/>
        <w:autoSpaceDN w:val="0"/>
        <w:adjustRightInd w:val="0"/>
        <w:ind w:firstLine="851"/>
        <w:jc w:val="both"/>
        <w:rPr>
          <w:sz w:val="28"/>
          <w:szCs w:val="28"/>
        </w:rPr>
      </w:pPr>
      <w:r w:rsidRPr="00810474">
        <w:rPr>
          <w:sz w:val="28"/>
          <w:szCs w:val="28"/>
        </w:rPr>
        <w:t>Функции и полномочия учредителя в отношении муниципальных предприятий и учреждений осуществляет администрация.</w:t>
      </w:r>
    </w:p>
    <w:p w:rsidR="004707E8" w:rsidRPr="00810474" w:rsidRDefault="004707E8" w:rsidP="004707E8">
      <w:pPr>
        <w:autoSpaceDE w:val="0"/>
        <w:autoSpaceDN w:val="0"/>
        <w:adjustRightInd w:val="0"/>
        <w:ind w:firstLine="851"/>
        <w:jc w:val="both"/>
        <w:rPr>
          <w:sz w:val="28"/>
          <w:szCs w:val="28"/>
        </w:rPr>
      </w:pPr>
      <w:r w:rsidRPr="00810474">
        <w:rPr>
          <w:sz w:val="28"/>
          <w:szCs w:val="28"/>
        </w:rPr>
        <w:t>8</w:t>
      </w:r>
      <w:r w:rsidR="00FF0F41" w:rsidRPr="00810474">
        <w:rPr>
          <w:sz w:val="28"/>
          <w:szCs w:val="28"/>
        </w:rPr>
        <w:t>. </w:t>
      </w:r>
      <w:r w:rsidRPr="00810474">
        <w:rPr>
          <w:sz w:val="28"/>
          <w:szCs w:val="28"/>
        </w:rPr>
        <w:t xml:space="preserve">Органы местного самоуправления от имени муниципального образования </w:t>
      </w:r>
      <w:r w:rsidR="00FF0F41"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 xml:space="preserve"> </w:t>
      </w:r>
      <w:proofErr w:type="spellStart"/>
      <w:r w:rsidRPr="00810474">
        <w:rPr>
          <w:sz w:val="28"/>
          <w:szCs w:val="28"/>
        </w:rPr>
        <w:t>субсидиарно</w:t>
      </w:r>
      <w:proofErr w:type="spellEnd"/>
      <w:r w:rsidRPr="00810474">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707E8" w:rsidRPr="00810474" w:rsidRDefault="004707E8" w:rsidP="004707E8">
      <w:pPr>
        <w:autoSpaceDE w:val="0"/>
        <w:autoSpaceDN w:val="0"/>
        <w:adjustRightInd w:val="0"/>
        <w:ind w:firstLine="851"/>
        <w:jc w:val="both"/>
        <w:rPr>
          <w:sz w:val="28"/>
          <w:szCs w:val="28"/>
        </w:rPr>
      </w:pPr>
      <w:r w:rsidRPr="00810474">
        <w:rPr>
          <w:sz w:val="28"/>
          <w:szCs w:val="28"/>
        </w:rPr>
        <w:t>9</w:t>
      </w:r>
      <w:r w:rsidR="00FF0F41" w:rsidRPr="00810474">
        <w:rPr>
          <w:sz w:val="28"/>
          <w:szCs w:val="28"/>
        </w:rPr>
        <w:t>. </w:t>
      </w:r>
      <w:r w:rsidRPr="00810474">
        <w:rPr>
          <w:sz w:val="28"/>
          <w:szCs w:val="28"/>
        </w:rPr>
        <w:t>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707E8" w:rsidRPr="00810474" w:rsidRDefault="004707E8" w:rsidP="004707E8">
      <w:pPr>
        <w:autoSpaceDE w:val="0"/>
        <w:autoSpaceDN w:val="0"/>
        <w:adjustRightInd w:val="0"/>
        <w:ind w:firstLine="851"/>
        <w:jc w:val="both"/>
        <w:rPr>
          <w:sz w:val="28"/>
          <w:szCs w:val="28"/>
        </w:rPr>
      </w:pPr>
      <w:r w:rsidRPr="00810474">
        <w:rPr>
          <w:sz w:val="28"/>
          <w:szCs w:val="28"/>
        </w:rPr>
        <w:t>10</w:t>
      </w:r>
      <w:r w:rsidR="00FF0F41" w:rsidRPr="00810474">
        <w:rPr>
          <w:sz w:val="28"/>
          <w:szCs w:val="28"/>
        </w:rPr>
        <w:t>. </w:t>
      </w:r>
      <w:r w:rsidRPr="00810474">
        <w:rPr>
          <w:sz w:val="28"/>
          <w:szCs w:val="28"/>
        </w:rPr>
        <w:t xml:space="preserve">Администрация осуществляет передачу в безвозмездное владение и пользование объектов </w:t>
      </w:r>
      <w:proofErr w:type="spellStart"/>
      <w:r w:rsidRPr="00810474">
        <w:rPr>
          <w:sz w:val="28"/>
          <w:szCs w:val="28"/>
        </w:rPr>
        <w:t>электросетевого</w:t>
      </w:r>
      <w:proofErr w:type="spellEnd"/>
      <w:r w:rsidRPr="00810474">
        <w:rPr>
          <w:sz w:val="28"/>
          <w:szCs w:val="28"/>
        </w:rPr>
        <w:t xml:space="preserve"> хозяйства, находящихся в муниципальной собственности, </w:t>
      </w:r>
      <w:proofErr w:type="spellStart"/>
      <w:r w:rsidRPr="00810474">
        <w:rPr>
          <w:sz w:val="28"/>
          <w:szCs w:val="28"/>
        </w:rPr>
        <w:t>системообразующей</w:t>
      </w:r>
      <w:proofErr w:type="spellEnd"/>
      <w:r w:rsidRPr="00810474">
        <w:rPr>
          <w:sz w:val="28"/>
          <w:szCs w:val="28"/>
        </w:rPr>
        <w:t xml:space="preserve">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707E8" w:rsidRPr="00810474" w:rsidRDefault="004707E8" w:rsidP="004707E8">
      <w:pPr>
        <w:autoSpaceDE w:val="0"/>
        <w:autoSpaceDN w:val="0"/>
        <w:adjustRightInd w:val="0"/>
        <w:ind w:firstLine="851"/>
        <w:jc w:val="both"/>
        <w:rPr>
          <w:sz w:val="28"/>
          <w:szCs w:val="28"/>
        </w:rPr>
      </w:pPr>
    </w:p>
    <w:p w:rsidR="00CC727A" w:rsidRPr="00810474" w:rsidRDefault="00CC727A" w:rsidP="00F769FC">
      <w:pPr>
        <w:pStyle w:val="5"/>
        <w:keepNext w:val="0"/>
        <w:ind w:left="0" w:firstLine="851"/>
        <w:jc w:val="both"/>
        <w:rPr>
          <w:b/>
          <w:szCs w:val="28"/>
        </w:rPr>
      </w:pPr>
      <w:r w:rsidRPr="00810474">
        <w:rPr>
          <w:b/>
          <w:szCs w:val="28"/>
        </w:rPr>
        <w:t xml:space="preserve">Статья </w:t>
      </w:r>
      <w:r w:rsidR="001C22C7" w:rsidRPr="00810474">
        <w:rPr>
          <w:b/>
          <w:szCs w:val="28"/>
        </w:rPr>
        <w:t>62</w:t>
      </w:r>
      <w:r w:rsidRPr="00810474">
        <w:rPr>
          <w:b/>
          <w:szCs w:val="28"/>
        </w:rPr>
        <w:t xml:space="preserve">. Бюджет муниципального образования </w:t>
      </w:r>
      <w:r w:rsidR="002F5AD2" w:rsidRPr="00810474">
        <w:rPr>
          <w:rFonts w:eastAsia="Calibri"/>
          <w:b/>
          <w:szCs w:val="28"/>
        </w:rPr>
        <w:t>Ейский</w:t>
      </w:r>
      <w:r w:rsidR="00E438D2" w:rsidRPr="00810474">
        <w:rPr>
          <w:szCs w:val="28"/>
        </w:rPr>
        <w:t xml:space="preserve"> </w:t>
      </w:r>
      <w:r w:rsidRPr="00810474">
        <w:rPr>
          <w:b/>
          <w:szCs w:val="28"/>
        </w:rPr>
        <w:t>район</w:t>
      </w:r>
    </w:p>
    <w:p w:rsidR="00CC727A"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1. </w:t>
      </w:r>
      <w:r w:rsidR="004C5F51" w:rsidRPr="00810474">
        <w:rPr>
          <w:rFonts w:eastAsia="Calibri"/>
          <w:bCs/>
          <w:kern w:val="0"/>
          <w:sz w:val="28"/>
          <w:szCs w:val="28"/>
        </w:rPr>
        <w:t>М</w:t>
      </w:r>
      <w:r w:rsidRPr="00810474">
        <w:rPr>
          <w:rFonts w:eastAsia="Calibri"/>
          <w:bCs/>
          <w:kern w:val="0"/>
          <w:sz w:val="28"/>
          <w:szCs w:val="28"/>
        </w:rPr>
        <w:t>униципальное образование имеет собственный бюджет (местный бюджет).</w:t>
      </w:r>
    </w:p>
    <w:p w:rsidR="00541E69"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Бюджет </w:t>
      </w:r>
      <w:r w:rsidR="004C5F51"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4C5F51" w:rsidRPr="00810474">
        <w:rPr>
          <w:sz w:val="28"/>
          <w:szCs w:val="28"/>
        </w:rPr>
        <w:t>район</w:t>
      </w:r>
      <w:r w:rsidR="004C5F51" w:rsidRPr="00810474">
        <w:rPr>
          <w:rFonts w:eastAsia="Calibri"/>
          <w:bCs/>
          <w:kern w:val="0"/>
          <w:sz w:val="28"/>
          <w:szCs w:val="28"/>
        </w:rPr>
        <w:t xml:space="preserve"> </w:t>
      </w:r>
      <w:r w:rsidRPr="00810474">
        <w:rPr>
          <w:rFonts w:eastAsia="Calibri"/>
          <w:bCs/>
          <w:kern w:val="0"/>
          <w:sz w:val="28"/>
          <w:szCs w:val="28"/>
        </w:rPr>
        <w:t>(районный бюджет) и свод бюджетов городск</w:t>
      </w:r>
      <w:r w:rsidR="00A11585" w:rsidRPr="00810474">
        <w:rPr>
          <w:rFonts w:eastAsia="Calibri"/>
          <w:bCs/>
          <w:kern w:val="0"/>
          <w:sz w:val="28"/>
          <w:szCs w:val="28"/>
        </w:rPr>
        <w:t>ого</w:t>
      </w:r>
      <w:r w:rsidRPr="00810474">
        <w:rPr>
          <w:rFonts w:eastAsia="Calibri"/>
          <w:bCs/>
          <w:kern w:val="0"/>
          <w:sz w:val="28"/>
          <w:szCs w:val="28"/>
        </w:rPr>
        <w:t xml:space="preserve"> и сельских поселений, входящих в состав </w:t>
      </w:r>
      <w:r w:rsidR="00DF78F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DF78F2" w:rsidRPr="00810474">
        <w:rPr>
          <w:sz w:val="28"/>
          <w:szCs w:val="28"/>
        </w:rPr>
        <w:t>район</w:t>
      </w:r>
      <w:r w:rsidR="00DF78F2" w:rsidRPr="00810474">
        <w:rPr>
          <w:rFonts w:eastAsia="Calibri"/>
          <w:bCs/>
          <w:kern w:val="0"/>
          <w:sz w:val="28"/>
          <w:szCs w:val="28"/>
        </w:rPr>
        <w:t xml:space="preserve"> </w:t>
      </w:r>
      <w:r w:rsidRPr="00810474">
        <w:rPr>
          <w:rFonts w:eastAsia="Calibri"/>
          <w:bCs/>
          <w:kern w:val="0"/>
          <w:sz w:val="28"/>
          <w:szCs w:val="28"/>
        </w:rPr>
        <w:t xml:space="preserve">(без учета межбюджетных трансфертов между этими бюджетами), образуют консолидированный бюджет </w:t>
      </w:r>
      <w:r w:rsidR="00DF78F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DF78F2" w:rsidRPr="00810474">
        <w:rPr>
          <w:sz w:val="28"/>
          <w:szCs w:val="28"/>
        </w:rPr>
        <w:t>район</w:t>
      </w:r>
      <w:r w:rsidRPr="00810474">
        <w:rPr>
          <w:rFonts w:eastAsia="Calibri"/>
          <w:bCs/>
          <w:kern w:val="0"/>
          <w:sz w:val="28"/>
          <w:szCs w:val="28"/>
        </w:rPr>
        <w:t>.</w:t>
      </w:r>
      <w:r w:rsidR="00301808" w:rsidRPr="00810474">
        <w:rPr>
          <w:rFonts w:eastAsia="Calibri"/>
          <w:bCs/>
          <w:kern w:val="0"/>
          <w:sz w:val="28"/>
          <w:szCs w:val="28"/>
        </w:rPr>
        <w:t xml:space="preserve"> </w:t>
      </w:r>
    </w:p>
    <w:p w:rsidR="00CC727A"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810474">
        <w:rPr>
          <w:rFonts w:eastAsia="Calibri"/>
          <w:bCs/>
          <w:kern w:val="0"/>
          <w:sz w:val="28"/>
          <w:szCs w:val="28"/>
        </w:rPr>
        <w:t>контроля за</w:t>
      </w:r>
      <w:proofErr w:type="gramEnd"/>
      <w:r w:rsidRPr="00810474">
        <w:rPr>
          <w:rFonts w:eastAsia="Calibr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00DF78F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DF78F2" w:rsidRPr="00810474">
        <w:rPr>
          <w:sz w:val="28"/>
          <w:szCs w:val="28"/>
        </w:rPr>
        <w:t>район</w:t>
      </w:r>
      <w:r w:rsidR="00DF78F2" w:rsidRPr="00810474">
        <w:rPr>
          <w:rFonts w:eastAsia="Calibri"/>
          <w:bCs/>
          <w:kern w:val="0"/>
          <w:sz w:val="28"/>
          <w:szCs w:val="28"/>
        </w:rPr>
        <w:t xml:space="preserve"> </w:t>
      </w:r>
      <w:r w:rsidRPr="00810474">
        <w:rPr>
          <w:rFonts w:eastAsia="Calibri"/>
          <w:bCs/>
          <w:kern w:val="0"/>
          <w:sz w:val="28"/>
          <w:szCs w:val="28"/>
        </w:rPr>
        <w:t>самостоятельно с соблюдением требований, установленных Бюджетным кодексом Российской Федерации.</w:t>
      </w:r>
    </w:p>
    <w:p w:rsidR="00CC727A" w:rsidRPr="00810474" w:rsidRDefault="00CC727A"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3. Бюджетные полномочия </w:t>
      </w:r>
      <w:r w:rsidR="00310132"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00310132" w:rsidRPr="00810474">
        <w:rPr>
          <w:sz w:val="28"/>
          <w:szCs w:val="28"/>
        </w:rPr>
        <w:t>район</w:t>
      </w:r>
      <w:r w:rsidR="00310132" w:rsidRPr="00810474">
        <w:rPr>
          <w:rFonts w:eastAsia="Calibri"/>
          <w:bCs/>
          <w:kern w:val="0"/>
          <w:sz w:val="28"/>
          <w:szCs w:val="28"/>
        </w:rPr>
        <w:t xml:space="preserve"> </w:t>
      </w:r>
      <w:r w:rsidRPr="00810474">
        <w:rPr>
          <w:rFonts w:eastAsia="Calibri"/>
          <w:bCs/>
          <w:kern w:val="0"/>
          <w:sz w:val="28"/>
          <w:szCs w:val="28"/>
        </w:rPr>
        <w:t>устанавливаются Бюджетным кодексом Российской Федерации.</w:t>
      </w:r>
    </w:p>
    <w:p w:rsidR="00CC727A" w:rsidRPr="00810474" w:rsidRDefault="00310132"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4</w:t>
      </w:r>
      <w:r w:rsidR="009F155D" w:rsidRPr="00810474">
        <w:rPr>
          <w:rFonts w:eastAsia="Calibri"/>
          <w:bCs/>
          <w:kern w:val="0"/>
          <w:sz w:val="28"/>
          <w:szCs w:val="28"/>
        </w:rPr>
        <w:t>. </w:t>
      </w:r>
      <w:r w:rsidR="00CC727A" w:rsidRPr="00810474">
        <w:rPr>
          <w:rFonts w:eastAsia="Calibri"/>
          <w:bCs/>
          <w:kern w:val="0"/>
          <w:sz w:val="28"/>
          <w:szCs w:val="28"/>
        </w:rPr>
        <w:t xml:space="preserve">Руководитель финансового органа </w:t>
      </w:r>
      <w:r w:rsidRPr="00810474">
        <w:rPr>
          <w:sz w:val="28"/>
          <w:szCs w:val="28"/>
        </w:rPr>
        <w:t xml:space="preserve">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район</w:t>
      </w:r>
      <w:r w:rsidRPr="00810474">
        <w:rPr>
          <w:rFonts w:eastAsia="Calibri"/>
          <w:bCs/>
          <w:kern w:val="0"/>
          <w:sz w:val="28"/>
          <w:szCs w:val="28"/>
        </w:rPr>
        <w:t xml:space="preserve"> </w:t>
      </w:r>
      <w:r w:rsidR="00CC727A" w:rsidRPr="00810474">
        <w:rPr>
          <w:rFonts w:eastAsia="Calibri"/>
          <w:bCs/>
          <w:kern w:val="0"/>
          <w:sz w:val="28"/>
          <w:szCs w:val="28"/>
        </w:rPr>
        <w:t>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CC727A" w:rsidRPr="00810474" w:rsidRDefault="00310132" w:rsidP="00F769FC">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5</w:t>
      </w:r>
      <w:r w:rsidR="002F5AD2" w:rsidRPr="00810474">
        <w:rPr>
          <w:rFonts w:eastAsia="Calibri"/>
          <w:bCs/>
          <w:kern w:val="0"/>
          <w:sz w:val="28"/>
          <w:szCs w:val="28"/>
        </w:rPr>
        <w:t>. </w:t>
      </w:r>
      <w:r w:rsidR="00CC727A" w:rsidRPr="00810474">
        <w:rPr>
          <w:rFonts w:eastAsia="Calibri"/>
          <w:bCs/>
          <w:kern w:val="0"/>
          <w:sz w:val="28"/>
          <w:szCs w:val="28"/>
        </w:rPr>
        <w:t>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00E63A7C" w:rsidRPr="00810474">
        <w:rPr>
          <w:sz w:val="28"/>
          <w:szCs w:val="28"/>
        </w:rPr>
        <w:t xml:space="preserve"> муниципального образования </w:t>
      </w:r>
      <w:r w:rsidR="002F5AD2" w:rsidRPr="00810474">
        <w:rPr>
          <w:rFonts w:eastAsia="Calibri"/>
          <w:sz w:val="28"/>
          <w:szCs w:val="28"/>
        </w:rPr>
        <w:t>Ейский</w:t>
      </w:r>
      <w:r w:rsidR="00E438D2" w:rsidRPr="00810474">
        <w:rPr>
          <w:sz w:val="28"/>
          <w:szCs w:val="28"/>
        </w:rPr>
        <w:t xml:space="preserve"> </w:t>
      </w:r>
      <w:r w:rsidR="00E63A7C" w:rsidRPr="00810474">
        <w:rPr>
          <w:sz w:val="28"/>
          <w:szCs w:val="28"/>
        </w:rPr>
        <w:t>район</w:t>
      </w:r>
      <w:r w:rsidR="00CC727A" w:rsidRPr="00810474">
        <w:rPr>
          <w:rFonts w:eastAsia="Calibri"/>
          <w:bCs/>
          <w:kern w:val="0"/>
          <w:sz w:val="28"/>
          <w:szCs w:val="28"/>
        </w:rPr>
        <w:t xml:space="preserve">, </w:t>
      </w:r>
      <w:r w:rsidR="00CC727A" w:rsidRPr="00810474">
        <w:rPr>
          <w:rFonts w:eastAsia="Calibri"/>
          <w:bCs/>
          <w:kern w:val="0"/>
          <w:sz w:val="28"/>
          <w:szCs w:val="28"/>
        </w:rPr>
        <w:lastRenderedPageBreak/>
        <w:t xml:space="preserve">работников муниципальных учреждений с указанием фактических </w:t>
      </w:r>
      <w:r w:rsidR="00F97A4F" w:rsidRPr="00810474">
        <w:rPr>
          <w:rFonts w:eastAsia="Calibri"/>
          <w:bCs/>
          <w:kern w:val="0"/>
          <w:sz w:val="28"/>
          <w:szCs w:val="28"/>
        </w:rPr>
        <w:t>расходов на оплату их труда</w:t>
      </w:r>
      <w:r w:rsidR="0064684A" w:rsidRPr="00810474">
        <w:rPr>
          <w:rFonts w:eastAsia="Calibri"/>
          <w:bCs/>
          <w:kern w:val="0"/>
          <w:sz w:val="28"/>
          <w:szCs w:val="28"/>
        </w:rPr>
        <w:t xml:space="preserve"> </w:t>
      </w:r>
      <w:r w:rsidR="00CC727A" w:rsidRPr="00810474">
        <w:rPr>
          <w:rFonts w:eastAsia="Calibri"/>
          <w:bCs/>
          <w:kern w:val="0"/>
          <w:sz w:val="28"/>
          <w:szCs w:val="28"/>
        </w:rPr>
        <w:t>подлежат официальному опубликованию.</w:t>
      </w:r>
    </w:p>
    <w:p w:rsidR="00CC727A" w:rsidRPr="00810474" w:rsidRDefault="00CC727A" w:rsidP="00F769FC">
      <w:pPr>
        <w:suppressAutoHyphens w:val="0"/>
        <w:autoSpaceDE w:val="0"/>
        <w:autoSpaceDN w:val="0"/>
        <w:adjustRightInd w:val="0"/>
        <w:ind w:firstLine="851"/>
        <w:jc w:val="both"/>
        <w:rPr>
          <w:rFonts w:eastAsia="Calibri"/>
          <w:bCs/>
          <w:strike/>
          <w:kern w:val="0"/>
          <w:sz w:val="28"/>
          <w:szCs w:val="28"/>
        </w:rPr>
      </w:pPr>
    </w:p>
    <w:p w:rsidR="004707E8" w:rsidRPr="00810474" w:rsidRDefault="004707E8" w:rsidP="004707E8">
      <w:pPr>
        <w:pStyle w:val="2"/>
        <w:keepNext w:val="0"/>
        <w:spacing w:before="0" w:after="0"/>
        <w:ind w:firstLine="851"/>
        <w:rPr>
          <w:rFonts w:ascii="Times New Roman" w:hAnsi="Times New Roman"/>
          <w:sz w:val="28"/>
          <w:szCs w:val="28"/>
        </w:rPr>
      </w:pPr>
      <w:r w:rsidRPr="00810474">
        <w:rPr>
          <w:rFonts w:ascii="Times New Roman" w:hAnsi="Times New Roman"/>
          <w:sz w:val="28"/>
          <w:szCs w:val="28"/>
        </w:rPr>
        <w:t xml:space="preserve">Статья </w:t>
      </w:r>
      <w:r w:rsidR="001C22C7" w:rsidRPr="00810474">
        <w:rPr>
          <w:rFonts w:ascii="Times New Roman" w:hAnsi="Times New Roman"/>
          <w:sz w:val="28"/>
          <w:szCs w:val="28"/>
        </w:rPr>
        <w:t>63</w:t>
      </w:r>
      <w:r w:rsidRPr="00810474">
        <w:rPr>
          <w:rFonts w:ascii="Times New Roman" w:hAnsi="Times New Roman"/>
          <w:sz w:val="28"/>
          <w:szCs w:val="28"/>
        </w:rPr>
        <w:t xml:space="preserve">. Составление, рассмотрение проекта местного бюджета и </w:t>
      </w:r>
      <w:r w:rsidR="003B35FF" w:rsidRPr="00810474">
        <w:rPr>
          <w:rFonts w:ascii="Times New Roman" w:hAnsi="Times New Roman"/>
          <w:sz w:val="28"/>
          <w:szCs w:val="28"/>
        </w:rPr>
        <w:t xml:space="preserve">                     </w:t>
      </w:r>
      <w:r w:rsidRPr="00810474">
        <w:rPr>
          <w:rFonts w:ascii="Times New Roman" w:hAnsi="Times New Roman"/>
          <w:sz w:val="28"/>
          <w:szCs w:val="28"/>
        </w:rPr>
        <w:t>утверждение местного бюджета</w:t>
      </w:r>
    </w:p>
    <w:p w:rsidR="004707E8" w:rsidRPr="00810474" w:rsidRDefault="004707E8" w:rsidP="004707E8">
      <w:pPr>
        <w:tabs>
          <w:tab w:val="left" w:pos="9781"/>
        </w:tabs>
        <w:ind w:right="49" w:firstLine="851"/>
        <w:jc w:val="both"/>
        <w:rPr>
          <w:sz w:val="28"/>
          <w:szCs w:val="28"/>
        </w:rPr>
      </w:pPr>
      <w:r w:rsidRPr="00810474">
        <w:rPr>
          <w:sz w:val="28"/>
          <w:szCs w:val="28"/>
        </w:rPr>
        <w:t xml:space="preserve">1. Составление проекта местного бюджета осуществляется на основе прогноза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район в целях финансового обеспечения расходных обязательств.</w:t>
      </w:r>
    </w:p>
    <w:p w:rsidR="004707E8" w:rsidRPr="00810474" w:rsidRDefault="004707E8" w:rsidP="004707E8">
      <w:pPr>
        <w:tabs>
          <w:tab w:val="left" w:pos="9781"/>
        </w:tabs>
        <w:ind w:right="49" w:firstLine="851"/>
        <w:jc w:val="both"/>
        <w:rPr>
          <w:sz w:val="28"/>
          <w:szCs w:val="28"/>
        </w:rPr>
      </w:pPr>
      <w:r w:rsidRPr="00810474">
        <w:rPr>
          <w:sz w:val="28"/>
          <w:szCs w:val="28"/>
        </w:rPr>
        <w:t xml:space="preserve">Прогноз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 xml:space="preserve">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 xml:space="preserve">район одобряется администрацией одновременно с принятием решения о внесении проекта бюджета в Совет муниципального образования </w:t>
      </w:r>
      <w:r w:rsidR="00A11585" w:rsidRPr="00810474">
        <w:rPr>
          <w:rFonts w:eastAsia="Calibri"/>
          <w:sz w:val="28"/>
          <w:szCs w:val="28"/>
        </w:rPr>
        <w:t>Ейский</w:t>
      </w:r>
      <w:r w:rsidR="00E438D2" w:rsidRPr="00810474">
        <w:rPr>
          <w:sz w:val="28"/>
          <w:szCs w:val="28"/>
        </w:rPr>
        <w:t xml:space="preserve"> </w:t>
      </w:r>
      <w:r w:rsidRPr="00810474">
        <w:rPr>
          <w:sz w:val="28"/>
          <w:szCs w:val="28"/>
        </w:rPr>
        <w:t>район.</w:t>
      </w:r>
    </w:p>
    <w:p w:rsidR="004707E8" w:rsidRPr="00810474" w:rsidRDefault="004707E8" w:rsidP="004707E8">
      <w:pPr>
        <w:tabs>
          <w:tab w:val="left" w:pos="9781"/>
        </w:tabs>
        <w:ind w:right="49" w:firstLine="851"/>
        <w:jc w:val="both"/>
        <w:rPr>
          <w:sz w:val="28"/>
          <w:szCs w:val="28"/>
        </w:rPr>
      </w:pPr>
      <w:r w:rsidRPr="00810474">
        <w:rPr>
          <w:sz w:val="28"/>
          <w:szCs w:val="28"/>
        </w:rPr>
        <w:t xml:space="preserve">Изменение прогноза социально-экономического развития муниципального образования </w:t>
      </w:r>
      <w:r w:rsidR="002F5AD2" w:rsidRPr="00810474">
        <w:rPr>
          <w:rFonts w:eastAsia="Calibri"/>
          <w:sz w:val="28"/>
          <w:szCs w:val="28"/>
        </w:rPr>
        <w:t>Ейский</w:t>
      </w:r>
      <w:r w:rsidR="00E438D2" w:rsidRPr="00810474">
        <w:rPr>
          <w:sz w:val="28"/>
          <w:szCs w:val="28"/>
        </w:rPr>
        <w:t xml:space="preserve"> </w:t>
      </w:r>
      <w:r w:rsidRPr="00810474">
        <w:rPr>
          <w:sz w:val="28"/>
          <w:szCs w:val="28"/>
        </w:rPr>
        <w:t>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707E8" w:rsidRPr="00810474" w:rsidRDefault="004707E8" w:rsidP="004707E8">
      <w:pPr>
        <w:tabs>
          <w:tab w:val="left" w:pos="9781"/>
        </w:tabs>
        <w:ind w:right="49" w:firstLine="851"/>
        <w:jc w:val="both"/>
        <w:rPr>
          <w:sz w:val="28"/>
          <w:szCs w:val="28"/>
        </w:rPr>
      </w:pPr>
      <w:r w:rsidRPr="00810474">
        <w:rPr>
          <w:sz w:val="28"/>
          <w:szCs w:val="28"/>
        </w:rPr>
        <w:t xml:space="preserve">2. Составление проекта местного бюджета основывается </w:t>
      </w:r>
      <w:proofErr w:type="gramStart"/>
      <w:r w:rsidRPr="00810474">
        <w:rPr>
          <w:sz w:val="28"/>
          <w:szCs w:val="28"/>
        </w:rPr>
        <w:t>на</w:t>
      </w:r>
      <w:proofErr w:type="gramEnd"/>
      <w:r w:rsidRPr="00810474">
        <w:rPr>
          <w:sz w:val="28"/>
          <w:szCs w:val="28"/>
        </w:rPr>
        <w:t>:</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положениях</w:t>
      </w:r>
      <w:proofErr w:type="gramEnd"/>
      <w:r w:rsidRPr="00810474">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основных </w:t>
      </w:r>
      <w:proofErr w:type="gramStart"/>
      <w:r w:rsidRPr="00810474">
        <w:rPr>
          <w:rFonts w:eastAsia="Calibri"/>
          <w:kern w:val="0"/>
          <w:sz w:val="28"/>
          <w:szCs w:val="28"/>
        </w:rPr>
        <w:t>направлениях</w:t>
      </w:r>
      <w:proofErr w:type="gramEnd"/>
      <w:r w:rsidRPr="00810474">
        <w:rPr>
          <w:rFonts w:eastAsia="Calibri"/>
          <w:kern w:val="0"/>
          <w:sz w:val="28"/>
          <w:szCs w:val="28"/>
        </w:rPr>
        <w:t xml:space="preserve"> бюджетной политики </w:t>
      </w:r>
      <w:r w:rsidRPr="00810474">
        <w:rPr>
          <w:rFonts w:eastAsia="Calibri"/>
          <w:sz w:val="28"/>
          <w:szCs w:val="28"/>
        </w:rPr>
        <w:t>и налоговой политики района</w:t>
      </w:r>
      <w:r w:rsidRPr="00810474">
        <w:rPr>
          <w:rFonts w:eastAsia="Calibri"/>
          <w:kern w:val="0"/>
          <w:sz w:val="28"/>
          <w:szCs w:val="28"/>
        </w:rPr>
        <w:t>;</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прогнозе</w:t>
      </w:r>
      <w:proofErr w:type="gramEnd"/>
      <w:r w:rsidRPr="00810474">
        <w:rPr>
          <w:rFonts w:eastAsia="Calibri"/>
          <w:kern w:val="0"/>
          <w:sz w:val="28"/>
          <w:szCs w:val="28"/>
        </w:rPr>
        <w:t xml:space="preserve"> социально-экономического развития;</w:t>
      </w:r>
    </w:p>
    <w:p w:rsidR="004707E8" w:rsidRPr="00810474" w:rsidRDefault="004707E8" w:rsidP="004707E8">
      <w:pPr>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810474">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810474">
        <w:rPr>
          <w:rFonts w:eastAsia="Calibri"/>
          <w:kern w:val="0"/>
          <w:sz w:val="28"/>
          <w:szCs w:val="28"/>
        </w:rPr>
        <w:t>;</w:t>
      </w:r>
      <w:proofErr w:type="gramEnd"/>
    </w:p>
    <w:p w:rsidR="004707E8" w:rsidRPr="00810474" w:rsidRDefault="004707E8" w:rsidP="004707E8">
      <w:pPr>
        <w:pStyle w:val="22"/>
        <w:tabs>
          <w:tab w:val="left" w:pos="142"/>
        </w:tabs>
        <w:suppressAutoHyphens w:val="0"/>
        <w:spacing w:before="0" w:after="0"/>
        <w:ind w:firstLine="851"/>
        <w:rPr>
          <w:rFonts w:eastAsia="Calibri"/>
          <w:kern w:val="0"/>
        </w:rPr>
      </w:pPr>
      <w:r w:rsidRPr="00810474">
        <w:rPr>
          <w:rFonts w:eastAsia="Calibri"/>
          <w:kern w:val="0"/>
        </w:rPr>
        <w:t xml:space="preserve">муниципальных </w:t>
      </w:r>
      <w:proofErr w:type="gramStart"/>
      <w:r w:rsidRPr="00810474">
        <w:rPr>
          <w:rFonts w:eastAsia="Calibri"/>
          <w:kern w:val="0"/>
        </w:rPr>
        <w:t>программах</w:t>
      </w:r>
      <w:proofErr w:type="gramEnd"/>
      <w:r w:rsidRPr="00810474">
        <w:rPr>
          <w:rFonts w:eastAsia="Calibri"/>
          <w:kern w:val="0"/>
        </w:rPr>
        <w:t xml:space="preserve"> (проектах муниципальных программ, проектах изменений указанных программ);</w:t>
      </w:r>
    </w:p>
    <w:p w:rsidR="004707E8" w:rsidRPr="00810474" w:rsidRDefault="004707E8" w:rsidP="004707E8">
      <w:pPr>
        <w:suppressAutoHyphens w:val="0"/>
        <w:autoSpaceDE w:val="0"/>
        <w:autoSpaceDN w:val="0"/>
        <w:adjustRightInd w:val="0"/>
        <w:ind w:firstLine="851"/>
        <w:jc w:val="both"/>
        <w:rPr>
          <w:rFonts w:eastAsia="Calibri"/>
          <w:bCs/>
          <w:kern w:val="0"/>
          <w:sz w:val="28"/>
          <w:szCs w:val="28"/>
          <w:lang w:eastAsia="ru-RU"/>
        </w:rPr>
      </w:pPr>
      <w:proofErr w:type="gramStart"/>
      <w:r w:rsidRPr="00810474">
        <w:rPr>
          <w:rFonts w:eastAsia="Calibri"/>
          <w:bCs/>
          <w:kern w:val="0"/>
          <w:sz w:val="28"/>
          <w:szCs w:val="28"/>
          <w:lang w:eastAsia="ru-RU"/>
        </w:rPr>
        <w:t>документах</w:t>
      </w:r>
      <w:proofErr w:type="gramEnd"/>
      <w:r w:rsidRPr="00810474">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4707E8" w:rsidRPr="00810474" w:rsidRDefault="009F155D" w:rsidP="004707E8">
      <w:pPr>
        <w:tabs>
          <w:tab w:val="left" w:pos="9781"/>
        </w:tabs>
        <w:ind w:right="49" w:firstLine="851"/>
        <w:jc w:val="both"/>
        <w:rPr>
          <w:sz w:val="28"/>
          <w:szCs w:val="28"/>
        </w:rPr>
      </w:pPr>
      <w:r w:rsidRPr="00810474">
        <w:rPr>
          <w:sz w:val="28"/>
          <w:szCs w:val="28"/>
        </w:rPr>
        <w:t>3. </w:t>
      </w:r>
      <w:r w:rsidR="004707E8" w:rsidRPr="00810474">
        <w:rPr>
          <w:sz w:val="28"/>
          <w:szCs w:val="28"/>
        </w:rPr>
        <w:t>Порядок составления проекта местного бюджета устанавливается администрацией в соответствии с требованиями Бюджетного кодекса Российской Федерации и принимаемыми с соблюдением его требований решениями Совета.</w:t>
      </w:r>
    </w:p>
    <w:p w:rsidR="004707E8" w:rsidRPr="00810474" w:rsidRDefault="004707E8" w:rsidP="004707E8">
      <w:pPr>
        <w:tabs>
          <w:tab w:val="left" w:pos="9781"/>
        </w:tabs>
        <w:ind w:right="49" w:firstLine="851"/>
        <w:jc w:val="both"/>
        <w:rPr>
          <w:sz w:val="28"/>
          <w:szCs w:val="28"/>
        </w:rPr>
      </w:pPr>
      <w:r w:rsidRPr="00810474">
        <w:rPr>
          <w:sz w:val="28"/>
          <w:szCs w:val="28"/>
        </w:rPr>
        <w:t>4. Проект местного бюджета на очередной финансовый год вносится администрацией</w:t>
      </w:r>
      <w:r w:rsidRPr="00810474">
        <w:rPr>
          <w:b/>
          <w:bCs/>
          <w:sz w:val="28"/>
          <w:szCs w:val="28"/>
        </w:rPr>
        <w:t xml:space="preserve"> </w:t>
      </w:r>
      <w:r w:rsidRPr="00810474">
        <w:rPr>
          <w:sz w:val="28"/>
          <w:szCs w:val="28"/>
        </w:rPr>
        <w:t xml:space="preserve">на рассмотрение Совета в срок, установленный положением о бюджетном процессе в муниципальном образовании </w:t>
      </w:r>
      <w:r w:rsidR="003C0BA1" w:rsidRPr="00810474">
        <w:rPr>
          <w:rFonts w:eastAsia="Calibri"/>
          <w:sz w:val="28"/>
          <w:szCs w:val="28"/>
        </w:rPr>
        <w:t>Ейский</w:t>
      </w:r>
      <w:r w:rsidR="00E438D2" w:rsidRPr="00810474">
        <w:rPr>
          <w:sz w:val="28"/>
          <w:szCs w:val="28"/>
        </w:rPr>
        <w:t xml:space="preserve"> </w:t>
      </w:r>
      <w:r w:rsidRPr="00810474">
        <w:rPr>
          <w:sz w:val="28"/>
          <w:szCs w:val="28"/>
        </w:rPr>
        <w:t xml:space="preserve">район. </w:t>
      </w:r>
    </w:p>
    <w:p w:rsidR="004707E8" w:rsidRPr="00810474" w:rsidRDefault="004707E8" w:rsidP="004707E8">
      <w:pPr>
        <w:tabs>
          <w:tab w:val="left" w:pos="9781"/>
        </w:tabs>
        <w:ind w:right="49" w:firstLine="851"/>
        <w:jc w:val="both"/>
        <w:rPr>
          <w:sz w:val="28"/>
          <w:szCs w:val="28"/>
        </w:rPr>
      </w:pPr>
      <w:r w:rsidRPr="00810474">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w:t>
      </w:r>
      <w:r w:rsidRPr="00810474">
        <w:rPr>
          <w:sz w:val="28"/>
          <w:szCs w:val="28"/>
        </w:rPr>
        <w:lastRenderedPageBreak/>
        <w:t xml:space="preserve">образовании </w:t>
      </w:r>
      <w:r w:rsidR="003C0BA1" w:rsidRPr="00810474">
        <w:rPr>
          <w:rFonts w:eastAsia="Calibri"/>
          <w:sz w:val="28"/>
          <w:szCs w:val="28"/>
        </w:rPr>
        <w:t>Ейский</w:t>
      </w:r>
      <w:r w:rsidR="00E438D2" w:rsidRPr="00810474">
        <w:rPr>
          <w:sz w:val="28"/>
          <w:szCs w:val="28"/>
        </w:rPr>
        <w:t xml:space="preserve"> </w:t>
      </w:r>
      <w:r w:rsidRPr="00810474">
        <w:rPr>
          <w:sz w:val="28"/>
          <w:szCs w:val="28"/>
        </w:rPr>
        <w:t xml:space="preserve">район. </w:t>
      </w:r>
    </w:p>
    <w:p w:rsidR="004707E8" w:rsidRPr="00810474" w:rsidRDefault="004707E8" w:rsidP="004707E8">
      <w:pPr>
        <w:tabs>
          <w:tab w:val="left" w:pos="9781"/>
        </w:tabs>
        <w:ind w:right="49" w:firstLine="851"/>
        <w:jc w:val="both"/>
        <w:rPr>
          <w:bCs/>
          <w:sz w:val="28"/>
          <w:szCs w:val="28"/>
        </w:rPr>
      </w:pPr>
      <w:r w:rsidRPr="00810474">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707E8" w:rsidRPr="00810474"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810474" w:rsidRDefault="002C2AF7" w:rsidP="002C2AF7">
      <w:pPr>
        <w:ind w:firstLine="851"/>
        <w:jc w:val="both"/>
        <w:rPr>
          <w:b/>
          <w:sz w:val="28"/>
          <w:szCs w:val="28"/>
        </w:rPr>
      </w:pPr>
      <w:r w:rsidRPr="00810474">
        <w:rPr>
          <w:b/>
          <w:sz w:val="28"/>
          <w:szCs w:val="28"/>
        </w:rPr>
        <w:t xml:space="preserve">Статья </w:t>
      </w:r>
      <w:r w:rsidR="001C22C7" w:rsidRPr="00810474">
        <w:rPr>
          <w:b/>
          <w:sz w:val="28"/>
          <w:szCs w:val="28"/>
        </w:rPr>
        <w:t>64</w:t>
      </w:r>
      <w:r w:rsidRPr="00810474">
        <w:rPr>
          <w:b/>
          <w:sz w:val="28"/>
          <w:szCs w:val="28"/>
        </w:rPr>
        <w:t>.</w:t>
      </w:r>
      <w:r w:rsidRPr="00810474">
        <w:rPr>
          <w:sz w:val="28"/>
          <w:szCs w:val="28"/>
        </w:rPr>
        <w:t xml:space="preserve"> </w:t>
      </w:r>
      <w:r w:rsidRPr="00810474">
        <w:rPr>
          <w:b/>
          <w:sz w:val="28"/>
          <w:szCs w:val="28"/>
        </w:rPr>
        <w:t>Исполнение местного бюджета</w:t>
      </w:r>
    </w:p>
    <w:p w:rsidR="002C2AF7" w:rsidRPr="00810474" w:rsidRDefault="003C0BA1" w:rsidP="002C2AF7">
      <w:pPr>
        <w:tabs>
          <w:tab w:val="left" w:pos="9781"/>
        </w:tabs>
        <w:ind w:right="49" w:firstLine="851"/>
        <w:jc w:val="both"/>
        <w:rPr>
          <w:sz w:val="28"/>
          <w:szCs w:val="28"/>
        </w:rPr>
      </w:pPr>
      <w:r w:rsidRPr="00810474">
        <w:rPr>
          <w:sz w:val="28"/>
          <w:szCs w:val="28"/>
        </w:rPr>
        <w:t>1. </w:t>
      </w:r>
      <w:r w:rsidR="002C2AF7" w:rsidRPr="00810474">
        <w:rPr>
          <w:sz w:val="28"/>
          <w:szCs w:val="28"/>
        </w:rPr>
        <w:t>Исполнение местного бюджета производится в соответствии с Бюджетным кодексом Российской Федерации и обеспечивается администрацией.</w:t>
      </w:r>
    </w:p>
    <w:p w:rsidR="002C2AF7" w:rsidRPr="00810474" w:rsidRDefault="003C0BA1" w:rsidP="002C2AF7">
      <w:pPr>
        <w:tabs>
          <w:tab w:val="left" w:pos="9781"/>
        </w:tabs>
        <w:ind w:right="49" w:firstLine="851"/>
        <w:jc w:val="both"/>
        <w:rPr>
          <w:sz w:val="28"/>
          <w:szCs w:val="28"/>
        </w:rPr>
      </w:pPr>
      <w:r w:rsidRPr="00810474">
        <w:rPr>
          <w:sz w:val="28"/>
          <w:szCs w:val="28"/>
        </w:rPr>
        <w:t>2. </w:t>
      </w:r>
      <w:r w:rsidR="002C2AF7" w:rsidRPr="00810474">
        <w:rPr>
          <w:sz w:val="28"/>
          <w:szCs w:val="28"/>
        </w:rPr>
        <w:t xml:space="preserve">Организация исполнения местного бюджета возлагается на финансовый орган и организуется им на основе </w:t>
      </w:r>
      <w:r w:rsidR="002C2AF7" w:rsidRPr="00810474">
        <w:rPr>
          <w:rFonts w:eastAsia="Times New Roman"/>
          <w:sz w:val="28"/>
          <w:szCs w:val="28"/>
        </w:rPr>
        <w:t>сводной</w:t>
      </w:r>
      <w:r w:rsidR="002C2AF7" w:rsidRPr="00810474">
        <w:rPr>
          <w:rFonts w:eastAsia="Times New Roman"/>
          <w:b/>
        </w:rPr>
        <w:t xml:space="preserve"> </w:t>
      </w:r>
      <w:r w:rsidR="002C2AF7" w:rsidRPr="00810474">
        <w:rPr>
          <w:sz w:val="28"/>
          <w:szCs w:val="28"/>
        </w:rPr>
        <w:t xml:space="preserve">бюджетной росписи и кассового плана. </w:t>
      </w:r>
    </w:p>
    <w:p w:rsidR="002C2AF7" w:rsidRPr="00810474" w:rsidRDefault="003C0BA1" w:rsidP="002C2AF7">
      <w:pPr>
        <w:tabs>
          <w:tab w:val="left" w:pos="9781"/>
        </w:tabs>
        <w:ind w:right="49" w:firstLine="851"/>
        <w:jc w:val="both"/>
        <w:rPr>
          <w:sz w:val="28"/>
          <w:szCs w:val="28"/>
        </w:rPr>
      </w:pPr>
      <w:r w:rsidRPr="00810474">
        <w:rPr>
          <w:sz w:val="28"/>
          <w:szCs w:val="28"/>
        </w:rPr>
        <w:t>3. </w:t>
      </w:r>
      <w:r w:rsidR="002C2AF7" w:rsidRPr="00810474">
        <w:rPr>
          <w:sz w:val="28"/>
          <w:szCs w:val="28"/>
        </w:rPr>
        <w:t>Казначейское обслуживание исполнения местного бюджета осуществляется в порядке, установленном Бюджетным кодексом Российской Федерации.</w:t>
      </w:r>
    </w:p>
    <w:p w:rsidR="004707E8" w:rsidRPr="00810474" w:rsidRDefault="004707E8" w:rsidP="00F769FC">
      <w:pPr>
        <w:suppressAutoHyphens w:val="0"/>
        <w:autoSpaceDE w:val="0"/>
        <w:autoSpaceDN w:val="0"/>
        <w:adjustRightInd w:val="0"/>
        <w:ind w:firstLine="851"/>
        <w:jc w:val="both"/>
        <w:rPr>
          <w:rFonts w:eastAsia="Calibri"/>
          <w:bCs/>
          <w:strike/>
          <w:kern w:val="0"/>
          <w:sz w:val="28"/>
          <w:szCs w:val="28"/>
        </w:rPr>
      </w:pPr>
    </w:p>
    <w:p w:rsidR="002C2AF7" w:rsidRPr="00810474" w:rsidRDefault="001C22C7" w:rsidP="002C2AF7">
      <w:pPr>
        <w:autoSpaceDE w:val="0"/>
        <w:autoSpaceDN w:val="0"/>
        <w:adjustRightInd w:val="0"/>
        <w:ind w:firstLine="851"/>
        <w:jc w:val="both"/>
        <w:outlineLvl w:val="0"/>
        <w:rPr>
          <w:b/>
          <w:bCs/>
          <w:sz w:val="28"/>
          <w:szCs w:val="28"/>
        </w:rPr>
      </w:pPr>
      <w:r w:rsidRPr="00810474">
        <w:rPr>
          <w:b/>
          <w:bCs/>
          <w:sz w:val="28"/>
          <w:szCs w:val="28"/>
        </w:rPr>
        <w:t>Статья 65</w:t>
      </w:r>
      <w:r w:rsidR="002C2AF7" w:rsidRPr="00810474">
        <w:rPr>
          <w:b/>
          <w:bCs/>
          <w:sz w:val="28"/>
          <w:szCs w:val="28"/>
        </w:rPr>
        <w:t>. Муниципальные заимствования</w:t>
      </w:r>
    </w:p>
    <w:p w:rsidR="002C2AF7" w:rsidRPr="00810474" w:rsidRDefault="002C2AF7" w:rsidP="002C2AF7">
      <w:pPr>
        <w:autoSpaceDE w:val="0"/>
        <w:autoSpaceDN w:val="0"/>
        <w:adjustRightInd w:val="0"/>
        <w:ind w:firstLine="851"/>
        <w:jc w:val="both"/>
        <w:rPr>
          <w:sz w:val="28"/>
          <w:szCs w:val="28"/>
        </w:rPr>
      </w:pPr>
      <w:proofErr w:type="gramStart"/>
      <w:r w:rsidRPr="00810474">
        <w:rPr>
          <w:sz w:val="28"/>
          <w:szCs w:val="28"/>
        </w:rPr>
        <w:t>Муниципальное</w:t>
      </w:r>
      <w:proofErr w:type="gramEnd"/>
      <w:r w:rsidRPr="00810474">
        <w:rPr>
          <w:sz w:val="28"/>
          <w:szCs w:val="28"/>
        </w:rPr>
        <w:t xml:space="preserve"> образования </w:t>
      </w:r>
      <w:r w:rsidR="003C0BA1"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2C2AF7" w:rsidRPr="00810474" w:rsidRDefault="002C2AF7" w:rsidP="002C2AF7">
      <w:pPr>
        <w:autoSpaceDE w:val="0"/>
        <w:autoSpaceDN w:val="0"/>
        <w:adjustRightInd w:val="0"/>
        <w:ind w:firstLine="851"/>
        <w:jc w:val="both"/>
        <w:rPr>
          <w:sz w:val="28"/>
          <w:szCs w:val="28"/>
        </w:rPr>
      </w:pPr>
      <w:r w:rsidRPr="00810474">
        <w:rPr>
          <w:sz w:val="28"/>
          <w:szCs w:val="28"/>
        </w:rPr>
        <w:t>Право осуществления муниципальных заимствований принадлежит администрации.</w:t>
      </w:r>
    </w:p>
    <w:p w:rsidR="002C2AF7" w:rsidRPr="00810474" w:rsidRDefault="002C2AF7" w:rsidP="002C2AF7">
      <w:pPr>
        <w:autoSpaceDE w:val="0"/>
        <w:autoSpaceDN w:val="0"/>
        <w:adjustRightInd w:val="0"/>
        <w:ind w:firstLine="851"/>
        <w:jc w:val="both"/>
        <w:rPr>
          <w:sz w:val="28"/>
          <w:szCs w:val="28"/>
        </w:rPr>
      </w:pPr>
      <w:r w:rsidRPr="00810474">
        <w:rPr>
          <w:sz w:val="28"/>
          <w:szCs w:val="28"/>
        </w:rPr>
        <w:t>Эмитентом муниципальных ценных бумаг выступает администрация.</w:t>
      </w:r>
    </w:p>
    <w:p w:rsidR="002C2AF7" w:rsidRPr="00810474" w:rsidRDefault="002C2AF7" w:rsidP="00F769FC">
      <w:pPr>
        <w:suppressAutoHyphens w:val="0"/>
        <w:autoSpaceDE w:val="0"/>
        <w:autoSpaceDN w:val="0"/>
        <w:adjustRightInd w:val="0"/>
        <w:ind w:firstLine="851"/>
        <w:jc w:val="both"/>
        <w:rPr>
          <w:rFonts w:eastAsia="Calibri"/>
          <w:bCs/>
          <w:strike/>
          <w:kern w:val="0"/>
          <w:sz w:val="28"/>
          <w:szCs w:val="28"/>
        </w:rPr>
      </w:pPr>
    </w:p>
    <w:p w:rsidR="002C2AF7" w:rsidRPr="00810474" w:rsidRDefault="002C2AF7" w:rsidP="002C2AF7">
      <w:pPr>
        <w:widowControl/>
        <w:suppressAutoHyphens w:val="0"/>
        <w:autoSpaceDE w:val="0"/>
        <w:autoSpaceDN w:val="0"/>
        <w:adjustRightInd w:val="0"/>
        <w:ind w:firstLine="851"/>
        <w:jc w:val="both"/>
        <w:rPr>
          <w:rFonts w:eastAsia="Calibri"/>
          <w:b/>
          <w:kern w:val="0"/>
          <w:sz w:val="28"/>
          <w:szCs w:val="28"/>
        </w:rPr>
      </w:pPr>
      <w:r w:rsidRPr="00810474">
        <w:rPr>
          <w:rFonts w:eastAsia="Calibri"/>
          <w:b/>
          <w:kern w:val="0"/>
          <w:sz w:val="28"/>
          <w:szCs w:val="28"/>
        </w:rPr>
        <w:t xml:space="preserve">Статья </w:t>
      </w:r>
      <w:r w:rsidR="001C22C7" w:rsidRPr="00810474">
        <w:rPr>
          <w:rFonts w:eastAsia="Calibri"/>
          <w:b/>
          <w:kern w:val="0"/>
          <w:sz w:val="28"/>
          <w:szCs w:val="28"/>
        </w:rPr>
        <w:t>66</w:t>
      </w:r>
      <w:r w:rsidRPr="00810474">
        <w:rPr>
          <w:rFonts w:eastAsia="Calibri"/>
          <w:b/>
          <w:kern w:val="0"/>
          <w:sz w:val="28"/>
          <w:szCs w:val="28"/>
        </w:rPr>
        <w:t>. Управление муниципальным долгом</w:t>
      </w:r>
    </w:p>
    <w:p w:rsidR="002C2AF7" w:rsidRPr="00810474" w:rsidRDefault="002C2AF7" w:rsidP="002C2AF7">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Pr="00810474">
        <w:rPr>
          <w:sz w:val="28"/>
          <w:szCs w:val="28"/>
        </w:rPr>
        <w:t xml:space="preserve"> район </w:t>
      </w:r>
      <w:r w:rsidRPr="00810474">
        <w:rPr>
          <w:rFonts w:eastAsia="Calibr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C2AF7" w:rsidRPr="00810474" w:rsidRDefault="002C2AF7" w:rsidP="002C2AF7">
      <w:pPr>
        <w:widowControl/>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2. Управление муниципальным долгом осуществляется администрацией.</w:t>
      </w:r>
    </w:p>
    <w:p w:rsidR="002C2AF7" w:rsidRPr="00810474" w:rsidRDefault="00B07901" w:rsidP="002C2AF7">
      <w:pPr>
        <w:widowControl/>
        <w:suppressAutoHyphens w:val="0"/>
        <w:autoSpaceDE w:val="0"/>
        <w:autoSpaceDN w:val="0"/>
        <w:adjustRightInd w:val="0"/>
        <w:ind w:firstLine="851"/>
        <w:jc w:val="both"/>
        <w:rPr>
          <w:sz w:val="28"/>
          <w:szCs w:val="28"/>
        </w:rPr>
      </w:pPr>
      <w:r w:rsidRPr="00810474">
        <w:rPr>
          <w:rFonts w:eastAsia="Calibri"/>
          <w:bCs/>
          <w:kern w:val="0"/>
          <w:sz w:val="28"/>
          <w:szCs w:val="28"/>
        </w:rPr>
        <w:t>3. </w:t>
      </w:r>
      <w:r w:rsidR="002C2AF7" w:rsidRPr="00810474">
        <w:rPr>
          <w:rFonts w:eastAsia="Calibri"/>
          <w:kern w:val="0"/>
          <w:sz w:val="28"/>
          <w:szCs w:val="28"/>
        </w:rPr>
        <w:t xml:space="preserve">Учет и регистрация муниципальных долговых обязательств </w:t>
      </w:r>
      <w:r w:rsidR="002C2AF7"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002C2AF7" w:rsidRPr="00810474">
        <w:rPr>
          <w:sz w:val="28"/>
          <w:szCs w:val="28"/>
        </w:rPr>
        <w:t>район</w:t>
      </w:r>
      <w:r w:rsidR="002C2AF7" w:rsidRPr="00810474">
        <w:rPr>
          <w:rFonts w:eastAsia="Calibri"/>
          <w:kern w:val="0"/>
          <w:sz w:val="28"/>
          <w:szCs w:val="28"/>
        </w:rPr>
        <w:t xml:space="preserve"> осуществляются в муниципальной долговой книге</w:t>
      </w:r>
      <w:r w:rsidR="002C2AF7" w:rsidRPr="00810474">
        <w:rPr>
          <w:sz w:val="28"/>
          <w:szCs w:val="28"/>
        </w:rPr>
        <w:t>.</w:t>
      </w:r>
    </w:p>
    <w:p w:rsidR="002C2AF7" w:rsidRPr="00810474" w:rsidRDefault="002C2AF7" w:rsidP="002C2AF7">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Ведение муниципальной долговой книги осуществляется финансовым органом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Pr="00810474">
        <w:rPr>
          <w:sz w:val="28"/>
          <w:szCs w:val="28"/>
        </w:rPr>
        <w:t>район</w:t>
      </w:r>
      <w:r w:rsidRPr="00810474">
        <w:rPr>
          <w:rFonts w:eastAsia="Calibri"/>
          <w:kern w:val="0"/>
          <w:sz w:val="28"/>
          <w:szCs w:val="28"/>
        </w:rPr>
        <w:t>.</w:t>
      </w:r>
    </w:p>
    <w:p w:rsidR="002C2AF7" w:rsidRPr="00810474" w:rsidRDefault="00B07901" w:rsidP="002C2AF7">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4. </w:t>
      </w:r>
      <w:r w:rsidR="002C2AF7" w:rsidRPr="00810474">
        <w:rPr>
          <w:rFonts w:eastAsia="Calibri"/>
          <w:kern w:val="0"/>
          <w:sz w:val="28"/>
          <w:szCs w:val="28"/>
        </w:rPr>
        <w:t xml:space="preserve">Информация о долговых обязательствах (за исключением обязательств по муниципальным гарантиям) вносится финансовым органом </w:t>
      </w:r>
      <w:r w:rsidR="002C2AF7"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002C2AF7" w:rsidRPr="00810474">
        <w:rPr>
          <w:sz w:val="28"/>
          <w:szCs w:val="28"/>
        </w:rPr>
        <w:t>район</w:t>
      </w:r>
      <w:r w:rsidR="002C2AF7" w:rsidRPr="00810474">
        <w:rPr>
          <w:rFonts w:eastAsia="Calibri"/>
          <w:kern w:val="0"/>
          <w:sz w:val="28"/>
          <w:szCs w:val="28"/>
        </w:rPr>
        <w:t xml:space="preserve"> в муниципальную долговую книгу </w:t>
      </w:r>
      <w:r w:rsidR="002C2AF7" w:rsidRPr="00810474">
        <w:rPr>
          <w:rFonts w:eastAsia="Calibri"/>
          <w:kern w:val="0"/>
          <w:sz w:val="28"/>
          <w:szCs w:val="28"/>
        </w:rPr>
        <w:lastRenderedPageBreak/>
        <w:t>в срок, не превышающий пяти рабочих дней с момента возникновения соответствующего обязательства.</w:t>
      </w:r>
    </w:p>
    <w:p w:rsidR="002C2AF7" w:rsidRPr="00810474" w:rsidRDefault="002C2AF7" w:rsidP="002C2AF7">
      <w:pPr>
        <w:suppressAutoHyphens w:val="0"/>
        <w:autoSpaceDE w:val="0"/>
        <w:autoSpaceDN w:val="0"/>
        <w:adjustRightInd w:val="0"/>
        <w:ind w:firstLine="851"/>
        <w:jc w:val="both"/>
        <w:rPr>
          <w:rFonts w:eastAsia="Calibri"/>
          <w:b/>
          <w:kern w:val="0"/>
          <w:sz w:val="28"/>
          <w:szCs w:val="28"/>
          <w:lang w:eastAsia="ru-RU"/>
        </w:rPr>
      </w:pPr>
      <w:r w:rsidRPr="00810474">
        <w:rPr>
          <w:rFonts w:eastAsia="Calibri"/>
          <w:kern w:val="0"/>
          <w:sz w:val="28"/>
          <w:szCs w:val="28"/>
          <w:lang w:eastAsia="ru-RU"/>
        </w:rPr>
        <w:t xml:space="preserve">Информация о долговых обязательствах по муниципальным гарантиям вносится </w:t>
      </w:r>
      <w:r w:rsidRPr="00810474">
        <w:rPr>
          <w:rFonts w:eastAsia="Calibri"/>
          <w:kern w:val="0"/>
          <w:sz w:val="28"/>
          <w:szCs w:val="28"/>
        </w:rPr>
        <w:t xml:space="preserve">финансовым органом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Pr="00810474">
        <w:rPr>
          <w:sz w:val="28"/>
          <w:szCs w:val="28"/>
        </w:rPr>
        <w:t>район</w:t>
      </w:r>
      <w:r w:rsidRPr="00810474">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810474">
        <w:rPr>
          <w:rFonts w:eastAsia="Calibri"/>
          <w:kern w:val="0"/>
          <w:sz w:val="28"/>
          <w:szCs w:val="28"/>
          <w:lang w:eastAsia="ru-RU"/>
        </w:rPr>
        <w:t>ств пр</w:t>
      </w:r>
      <w:proofErr w:type="gramEnd"/>
      <w:r w:rsidRPr="00810474">
        <w:rPr>
          <w:rFonts w:eastAsia="Calibri"/>
          <w:kern w:val="0"/>
          <w:sz w:val="28"/>
          <w:szCs w:val="28"/>
          <w:lang w:eastAsia="ru-RU"/>
        </w:rPr>
        <w:t>инципала, обеспеченных муниципальной гарантией.</w:t>
      </w:r>
    </w:p>
    <w:p w:rsidR="002C2AF7" w:rsidRPr="00810474" w:rsidRDefault="002C2AF7" w:rsidP="002C2AF7">
      <w:pPr>
        <w:widowControl/>
        <w:suppressAutoHyphens w:val="0"/>
        <w:autoSpaceDE w:val="0"/>
        <w:autoSpaceDN w:val="0"/>
        <w:adjustRightInd w:val="0"/>
        <w:ind w:firstLine="851"/>
        <w:jc w:val="both"/>
        <w:rPr>
          <w:rFonts w:eastAsia="Calibri"/>
          <w:kern w:val="0"/>
          <w:sz w:val="28"/>
          <w:szCs w:val="28"/>
        </w:rPr>
      </w:pPr>
      <w:proofErr w:type="gramStart"/>
      <w:r w:rsidRPr="00810474">
        <w:rPr>
          <w:rFonts w:eastAsia="Calibri"/>
          <w:kern w:val="0"/>
          <w:sz w:val="28"/>
          <w:szCs w:val="28"/>
        </w:rPr>
        <w:t xml:space="preserve">В муниципальную долговую книгу вносятся сведения об объеме долговых обязательств </w:t>
      </w:r>
      <w:r w:rsidRPr="00810474">
        <w:rPr>
          <w:rFonts w:eastAsia="Times New Roman"/>
          <w:kern w:val="0"/>
          <w:sz w:val="28"/>
          <w:szCs w:val="28"/>
          <w:lang w:eastAsia="ru-RU"/>
        </w:rPr>
        <w:t xml:space="preserve">муниципального образования </w:t>
      </w:r>
      <w:r w:rsidR="003C0BA1" w:rsidRPr="00810474">
        <w:rPr>
          <w:rFonts w:eastAsia="Calibri"/>
          <w:sz w:val="28"/>
          <w:szCs w:val="28"/>
        </w:rPr>
        <w:t>Ейский</w:t>
      </w:r>
      <w:r w:rsidR="00BE6C2D" w:rsidRPr="00810474">
        <w:rPr>
          <w:sz w:val="28"/>
          <w:szCs w:val="28"/>
        </w:rPr>
        <w:t xml:space="preserve"> </w:t>
      </w:r>
      <w:r w:rsidRPr="00810474">
        <w:rPr>
          <w:sz w:val="28"/>
          <w:szCs w:val="28"/>
        </w:rPr>
        <w:t>район</w:t>
      </w:r>
      <w:r w:rsidRPr="00810474">
        <w:rPr>
          <w:rFonts w:eastAsia="Calibr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C2AF7" w:rsidRPr="00810474" w:rsidRDefault="002C2AF7" w:rsidP="002C2AF7">
      <w:pPr>
        <w:widowControl/>
        <w:suppressAutoHyphens w:val="0"/>
        <w:autoSpaceDE w:val="0"/>
        <w:autoSpaceDN w:val="0"/>
        <w:adjustRightInd w:val="0"/>
        <w:ind w:firstLine="851"/>
        <w:jc w:val="both"/>
        <w:rPr>
          <w:rFonts w:eastAsia="Calibri"/>
          <w:kern w:val="0"/>
          <w:sz w:val="28"/>
          <w:szCs w:val="28"/>
        </w:rPr>
      </w:pPr>
      <w:r w:rsidRPr="00810474">
        <w:rPr>
          <w:rFonts w:eastAsia="Calibri"/>
          <w:kern w:val="0"/>
          <w:sz w:val="28"/>
          <w:szCs w:val="28"/>
        </w:rPr>
        <w:t xml:space="preserve">В муниципальной долговой </w:t>
      </w:r>
      <w:proofErr w:type="gramStart"/>
      <w:r w:rsidRPr="00810474">
        <w:rPr>
          <w:rFonts w:eastAsia="Calibri"/>
          <w:kern w:val="0"/>
          <w:sz w:val="28"/>
          <w:szCs w:val="28"/>
        </w:rPr>
        <w:t>книге</w:t>
      </w:r>
      <w:proofErr w:type="gramEnd"/>
      <w:r w:rsidRPr="00810474">
        <w:rPr>
          <w:rFonts w:eastAsia="Calibr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2C2AF7" w:rsidRPr="00810474" w:rsidRDefault="002C2AF7" w:rsidP="00F769FC">
      <w:pPr>
        <w:suppressAutoHyphens w:val="0"/>
        <w:autoSpaceDE w:val="0"/>
        <w:autoSpaceDN w:val="0"/>
        <w:adjustRightInd w:val="0"/>
        <w:ind w:firstLine="851"/>
        <w:jc w:val="both"/>
        <w:rPr>
          <w:rFonts w:eastAsia="Calibri"/>
          <w:bCs/>
          <w:strike/>
          <w:kern w:val="0"/>
          <w:sz w:val="28"/>
          <w:szCs w:val="28"/>
        </w:rPr>
      </w:pPr>
    </w:p>
    <w:p w:rsidR="00BE6C2D" w:rsidRPr="00810474" w:rsidRDefault="00BE6C2D" w:rsidP="00BE6C2D">
      <w:pPr>
        <w:pStyle w:val="211"/>
        <w:suppressAutoHyphens w:val="0"/>
        <w:ind w:firstLine="851"/>
        <w:rPr>
          <w:b/>
        </w:rPr>
      </w:pPr>
      <w:r w:rsidRPr="00810474">
        <w:rPr>
          <w:b/>
        </w:rPr>
        <w:t xml:space="preserve">Статья </w:t>
      </w:r>
      <w:r w:rsidR="001C22C7" w:rsidRPr="00810474">
        <w:rPr>
          <w:b/>
        </w:rPr>
        <w:t>67</w:t>
      </w:r>
      <w:r w:rsidRPr="00810474">
        <w:rPr>
          <w:b/>
        </w:rPr>
        <w:t xml:space="preserve">. </w:t>
      </w:r>
      <w:proofErr w:type="gramStart"/>
      <w:r w:rsidRPr="00810474">
        <w:rPr>
          <w:b/>
        </w:rPr>
        <w:t>Контроль за</w:t>
      </w:r>
      <w:proofErr w:type="gramEnd"/>
      <w:r w:rsidRPr="00810474">
        <w:rPr>
          <w:b/>
        </w:rPr>
        <w:t xml:space="preserve"> исполнением местного бюджета</w:t>
      </w:r>
    </w:p>
    <w:p w:rsidR="004A4D73" w:rsidRPr="00810474" w:rsidRDefault="008052F1"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1. </w:t>
      </w:r>
      <w:r w:rsidR="004A4D73" w:rsidRPr="00810474">
        <w:rPr>
          <w:rFonts w:eastAsia="Times New Roman"/>
          <w:kern w:val="0"/>
          <w:sz w:val="28"/>
          <w:szCs w:val="28"/>
          <w:lang w:eastAsia="ru-RU"/>
        </w:rPr>
        <w:t>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A4D73" w:rsidRPr="00810474" w:rsidRDefault="004A4D73" w:rsidP="00C34C99">
      <w:pPr>
        <w:suppressAutoHyphens w:val="0"/>
        <w:autoSpaceDE w:val="0"/>
        <w:autoSpaceDN w:val="0"/>
        <w:adjustRightInd w:val="0"/>
        <w:ind w:firstLine="851"/>
        <w:jc w:val="both"/>
        <w:rPr>
          <w:rFonts w:eastAsia="Calibri"/>
          <w:b/>
          <w:bCs/>
          <w:kern w:val="0"/>
          <w:sz w:val="28"/>
          <w:szCs w:val="28"/>
        </w:rPr>
      </w:pPr>
      <w:r w:rsidRPr="00810474">
        <w:rPr>
          <w:rFonts w:eastAsia="Calibri"/>
          <w:bCs/>
          <w:kern w:val="0"/>
          <w:sz w:val="28"/>
          <w:szCs w:val="28"/>
        </w:rPr>
        <w:t xml:space="preserve">Муниципальный финансовый контроль подразделяется </w:t>
      </w:r>
      <w:proofErr w:type="gramStart"/>
      <w:r w:rsidRPr="00810474">
        <w:rPr>
          <w:rFonts w:eastAsia="Calibri"/>
          <w:bCs/>
          <w:kern w:val="0"/>
          <w:sz w:val="28"/>
          <w:szCs w:val="28"/>
        </w:rPr>
        <w:t>на</w:t>
      </w:r>
      <w:proofErr w:type="gramEnd"/>
      <w:r w:rsidRPr="00810474">
        <w:rPr>
          <w:rFonts w:eastAsia="Calibri"/>
          <w:bCs/>
          <w:kern w:val="0"/>
          <w:sz w:val="28"/>
          <w:szCs w:val="28"/>
        </w:rPr>
        <w:t xml:space="preserve"> внешний и внутренний, предварительный и последующий.</w:t>
      </w:r>
    </w:p>
    <w:p w:rsidR="00590ADF" w:rsidRPr="00810474" w:rsidRDefault="00590ADF" w:rsidP="00C34C99">
      <w:pPr>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590ADF" w:rsidRPr="00810474" w:rsidRDefault="00590ADF" w:rsidP="00C34C99">
      <w:pPr>
        <w:suppressAutoHyphens w:val="0"/>
        <w:autoSpaceDE w:val="0"/>
        <w:autoSpaceDN w:val="0"/>
        <w:adjustRightInd w:val="0"/>
        <w:ind w:firstLine="851"/>
        <w:jc w:val="both"/>
        <w:rPr>
          <w:rFonts w:eastAsia="Calibri"/>
          <w:bCs/>
          <w:kern w:val="0"/>
          <w:sz w:val="28"/>
          <w:szCs w:val="28"/>
        </w:rPr>
      </w:pPr>
      <w:r w:rsidRPr="00810474">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590ADF" w:rsidRPr="00810474" w:rsidRDefault="008052F1" w:rsidP="00C34C99">
      <w:pPr>
        <w:ind w:firstLine="851"/>
        <w:jc w:val="both"/>
        <w:rPr>
          <w:bCs/>
          <w:sz w:val="28"/>
          <w:szCs w:val="28"/>
        </w:rPr>
      </w:pPr>
      <w:r w:rsidRPr="00810474">
        <w:rPr>
          <w:bCs/>
          <w:sz w:val="28"/>
          <w:szCs w:val="28"/>
        </w:rPr>
        <w:t>3. </w:t>
      </w:r>
      <w:r w:rsidR="00590ADF" w:rsidRPr="00810474">
        <w:rPr>
          <w:bCs/>
          <w:sz w:val="28"/>
          <w:szCs w:val="28"/>
        </w:rPr>
        <w:t>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4A4D73" w:rsidRPr="00810474" w:rsidRDefault="00712577"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4</w:t>
      </w:r>
      <w:r w:rsidR="008052F1" w:rsidRPr="00810474">
        <w:rPr>
          <w:rFonts w:eastAsia="Times New Roman"/>
          <w:kern w:val="0"/>
          <w:sz w:val="28"/>
          <w:szCs w:val="28"/>
          <w:lang w:eastAsia="ru-RU"/>
        </w:rPr>
        <w:t>. </w:t>
      </w:r>
      <w:r w:rsidR="004A4D73" w:rsidRPr="00810474">
        <w:rPr>
          <w:rFonts w:eastAsia="Times New Roman"/>
          <w:kern w:val="0"/>
          <w:sz w:val="28"/>
          <w:szCs w:val="28"/>
          <w:lang w:eastAsia="ru-RU"/>
        </w:rPr>
        <w:t>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810474">
        <w:rPr>
          <w:rFonts w:eastAsia="Times New Roman"/>
          <w:kern w:val="0"/>
          <w:sz w:val="28"/>
          <w:szCs w:val="28"/>
          <w:lang w:eastAsia="ru-RU"/>
        </w:rPr>
        <w:t>контроль за</w:t>
      </w:r>
      <w:proofErr w:type="gramEnd"/>
      <w:r w:rsidRPr="00810474">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w:t>
      </w:r>
      <w:r w:rsidR="004045A4">
        <w:rPr>
          <w:rFonts w:eastAsia="Times New Roman"/>
          <w:kern w:val="0"/>
          <w:sz w:val="28"/>
          <w:szCs w:val="28"/>
          <w:lang w:eastAsia="ru-RU"/>
        </w:rPr>
        <w:t xml:space="preserve">, </w:t>
      </w:r>
      <w:r w:rsidRPr="00810474">
        <w:rPr>
          <w:rFonts w:eastAsia="Times New Roman"/>
          <w:kern w:val="0"/>
          <w:sz w:val="28"/>
          <w:szCs w:val="28"/>
          <w:lang w:eastAsia="ru-RU"/>
        </w:rPr>
        <w:t xml:space="preserve">составлению и представлению бухгалтерской </w:t>
      </w:r>
      <w:r w:rsidRPr="00810474">
        <w:rPr>
          <w:rFonts w:eastAsia="Times New Roman"/>
          <w:kern w:val="0"/>
          <w:sz w:val="28"/>
          <w:szCs w:val="28"/>
          <w:lang w:eastAsia="ru-RU"/>
        </w:rPr>
        <w:lastRenderedPageBreak/>
        <w:t>(финансовой) отчетности муниципальных учреждений;</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810474">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00FC6FE4" w:rsidRPr="00810474">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00FC6FE4" w:rsidRPr="00810474">
        <w:rPr>
          <w:rFonts w:eastAsia="Calibri"/>
          <w:b/>
          <w:bCs/>
          <w:kern w:val="0"/>
          <w:sz w:val="28"/>
          <w:szCs w:val="28"/>
          <w:lang w:eastAsia="ru-RU"/>
        </w:rPr>
        <w:t xml:space="preserve"> </w:t>
      </w:r>
      <w:r w:rsidRPr="00810474">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proofErr w:type="gramStart"/>
      <w:r w:rsidRPr="00810474">
        <w:rPr>
          <w:rFonts w:eastAsia="Times New Roman"/>
          <w:kern w:val="0"/>
          <w:sz w:val="28"/>
          <w:szCs w:val="28"/>
          <w:lang w:eastAsia="ru-RU"/>
        </w:rPr>
        <w:t>контроль за</w:t>
      </w:r>
      <w:proofErr w:type="gramEnd"/>
      <w:r w:rsidRPr="00810474">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810474">
        <w:rPr>
          <w:rFonts w:eastAsia="Times New Roman"/>
          <w:kern w:val="0"/>
          <w:sz w:val="28"/>
          <w:szCs w:val="28"/>
          <w:lang w:eastAsia="ru-RU"/>
        </w:rPr>
        <w:t>значений показателей результативности предоставления средств</w:t>
      </w:r>
      <w:proofErr w:type="gramEnd"/>
      <w:r w:rsidRPr="00810474">
        <w:rPr>
          <w:rFonts w:eastAsia="Times New Roman"/>
          <w:kern w:val="0"/>
          <w:sz w:val="28"/>
          <w:szCs w:val="28"/>
          <w:lang w:eastAsia="ru-RU"/>
        </w:rPr>
        <w:t xml:space="preserve"> из местного бюджета;</w:t>
      </w:r>
    </w:p>
    <w:p w:rsidR="004A4D73" w:rsidRPr="00810474" w:rsidRDefault="004A4D73" w:rsidP="00C34C99">
      <w:pPr>
        <w:suppressAutoHyphens w:val="0"/>
        <w:autoSpaceDE w:val="0"/>
        <w:autoSpaceDN w:val="0"/>
        <w:adjustRightInd w:val="0"/>
        <w:ind w:firstLine="851"/>
        <w:jc w:val="both"/>
        <w:rPr>
          <w:rFonts w:eastAsia="Times New Roman"/>
          <w:kern w:val="0"/>
          <w:sz w:val="28"/>
          <w:szCs w:val="28"/>
          <w:lang w:eastAsia="ru-RU"/>
        </w:rPr>
      </w:pPr>
      <w:r w:rsidRPr="00810474">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C878AB" w:rsidRPr="00810474" w:rsidRDefault="00C878AB" w:rsidP="00C34C99">
      <w:pPr>
        <w:widowControl/>
        <w:suppressAutoHyphens w:val="0"/>
        <w:autoSpaceDE w:val="0"/>
        <w:autoSpaceDN w:val="0"/>
        <w:adjustRightInd w:val="0"/>
        <w:ind w:firstLine="851"/>
        <w:jc w:val="both"/>
        <w:outlineLvl w:val="0"/>
        <w:rPr>
          <w:bCs/>
          <w:sz w:val="28"/>
          <w:szCs w:val="28"/>
          <w:lang w:eastAsia="ru-RU"/>
        </w:rPr>
      </w:pPr>
      <w:r w:rsidRPr="00810474">
        <w:rPr>
          <w:bCs/>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C878AB" w:rsidRPr="00810474" w:rsidRDefault="00C878AB" w:rsidP="00B242B4">
      <w:pPr>
        <w:widowControl/>
        <w:suppressAutoHyphens w:val="0"/>
        <w:autoSpaceDE w:val="0"/>
        <w:autoSpaceDN w:val="0"/>
        <w:adjustRightInd w:val="0"/>
        <w:ind w:firstLine="851"/>
        <w:jc w:val="both"/>
        <w:outlineLvl w:val="0"/>
        <w:rPr>
          <w:b/>
          <w:bCs/>
          <w:sz w:val="28"/>
          <w:szCs w:val="28"/>
          <w:lang w:eastAsia="ru-RU"/>
        </w:rPr>
      </w:pPr>
    </w:p>
    <w:p w:rsidR="00BE6C2D" w:rsidRPr="00810474" w:rsidRDefault="001C22C7" w:rsidP="00BE6C2D">
      <w:pPr>
        <w:autoSpaceDE w:val="0"/>
        <w:autoSpaceDN w:val="0"/>
        <w:adjustRightInd w:val="0"/>
        <w:ind w:firstLine="851"/>
        <w:jc w:val="both"/>
        <w:outlineLvl w:val="0"/>
        <w:rPr>
          <w:rFonts w:eastAsia="Calibri"/>
          <w:b/>
          <w:bCs/>
          <w:sz w:val="28"/>
          <w:szCs w:val="28"/>
          <w:lang w:eastAsia="ru-RU"/>
        </w:rPr>
      </w:pPr>
      <w:r w:rsidRPr="00810474">
        <w:rPr>
          <w:rFonts w:eastAsia="Calibri"/>
          <w:b/>
          <w:bCs/>
          <w:sz w:val="28"/>
          <w:szCs w:val="28"/>
          <w:lang w:eastAsia="ru-RU"/>
        </w:rPr>
        <w:t>Статья 68</w:t>
      </w:r>
      <w:r w:rsidR="00BE6C2D" w:rsidRPr="00810474">
        <w:rPr>
          <w:rFonts w:eastAsia="Calibri"/>
          <w:b/>
          <w:bCs/>
          <w:sz w:val="28"/>
          <w:szCs w:val="28"/>
          <w:lang w:eastAsia="ru-RU"/>
        </w:rPr>
        <w:t>. Составление и утверждение бюджетной отчетности</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1. Бюджетная отчетность </w:t>
      </w:r>
      <w:r w:rsidRPr="00810474">
        <w:rPr>
          <w:sz w:val="28"/>
          <w:szCs w:val="28"/>
        </w:rPr>
        <w:t xml:space="preserve">муниципального образования </w:t>
      </w:r>
      <w:r w:rsidR="008052F1" w:rsidRPr="00810474">
        <w:rPr>
          <w:rFonts w:eastAsia="Calibri"/>
          <w:sz w:val="28"/>
          <w:szCs w:val="28"/>
        </w:rPr>
        <w:t>Ейский</w:t>
      </w:r>
      <w:r w:rsidRPr="00810474">
        <w:rPr>
          <w:rFonts w:eastAsia="Calibri"/>
          <w:kern w:val="0"/>
          <w:sz w:val="28"/>
          <w:szCs w:val="28"/>
          <w:lang w:eastAsia="ru-RU"/>
        </w:rPr>
        <w:t xml:space="preserve"> </w:t>
      </w:r>
      <w:r w:rsidR="00313C40" w:rsidRPr="00810474">
        <w:rPr>
          <w:rFonts w:eastAsia="Calibri"/>
          <w:kern w:val="0"/>
          <w:sz w:val="28"/>
          <w:szCs w:val="28"/>
          <w:lang w:eastAsia="ru-RU"/>
        </w:rPr>
        <w:t xml:space="preserve">район </w:t>
      </w:r>
      <w:r w:rsidRPr="00810474">
        <w:rPr>
          <w:rFonts w:eastAsia="Calibri"/>
          <w:kern w:val="0"/>
          <w:sz w:val="28"/>
          <w:szCs w:val="28"/>
          <w:lang w:eastAsia="ru-RU"/>
        </w:rPr>
        <w:t xml:space="preserve">составляется финансовым органом </w:t>
      </w:r>
      <w:r w:rsidRPr="00810474">
        <w:rPr>
          <w:sz w:val="28"/>
          <w:szCs w:val="28"/>
        </w:rPr>
        <w:t xml:space="preserve">муниципального образования </w:t>
      </w:r>
      <w:r w:rsidR="008052F1" w:rsidRPr="00810474">
        <w:rPr>
          <w:rFonts w:eastAsia="Calibri"/>
          <w:sz w:val="28"/>
          <w:szCs w:val="28"/>
        </w:rPr>
        <w:t>Ейский</w:t>
      </w:r>
      <w:r w:rsidR="00BE6C2D" w:rsidRPr="00810474">
        <w:rPr>
          <w:rFonts w:eastAsia="Calibri"/>
          <w:kern w:val="0"/>
          <w:sz w:val="28"/>
          <w:szCs w:val="28"/>
          <w:lang w:eastAsia="ru-RU"/>
        </w:rPr>
        <w:t xml:space="preserve"> </w:t>
      </w:r>
      <w:r w:rsidR="00313C40" w:rsidRPr="00810474">
        <w:rPr>
          <w:sz w:val="28"/>
          <w:szCs w:val="28"/>
        </w:rPr>
        <w:t xml:space="preserve">район </w:t>
      </w:r>
      <w:r w:rsidRPr="00810474">
        <w:rPr>
          <w:rFonts w:eastAsia="Calibri"/>
          <w:kern w:val="0"/>
          <w:sz w:val="28"/>
          <w:szCs w:val="28"/>
          <w:lang w:eastAsia="ru-RU"/>
        </w:rPr>
        <w:t>на основании бюджетной отчетности главных администраторов бюджетных средств.</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2. Бюджетная отчетность </w:t>
      </w:r>
      <w:r w:rsidRPr="00810474">
        <w:rPr>
          <w:sz w:val="28"/>
          <w:szCs w:val="28"/>
        </w:rPr>
        <w:t xml:space="preserve">муниципального образования </w:t>
      </w:r>
      <w:r w:rsidR="008052F1" w:rsidRPr="00810474">
        <w:rPr>
          <w:rFonts w:eastAsia="Calibri"/>
          <w:sz w:val="28"/>
          <w:szCs w:val="28"/>
        </w:rPr>
        <w:t>Ейский</w:t>
      </w:r>
      <w:r w:rsidR="00BE6C2D" w:rsidRPr="00810474">
        <w:rPr>
          <w:rFonts w:eastAsia="Calibri"/>
          <w:kern w:val="0"/>
          <w:sz w:val="28"/>
          <w:szCs w:val="28"/>
          <w:lang w:eastAsia="ru-RU"/>
        </w:rPr>
        <w:t xml:space="preserve"> </w:t>
      </w:r>
      <w:r w:rsidR="00313C40" w:rsidRPr="00810474">
        <w:rPr>
          <w:sz w:val="28"/>
          <w:szCs w:val="28"/>
        </w:rPr>
        <w:t xml:space="preserve">район </w:t>
      </w:r>
      <w:r w:rsidRPr="00810474">
        <w:rPr>
          <w:rFonts w:eastAsia="Calibri"/>
          <w:kern w:val="0"/>
          <w:sz w:val="28"/>
          <w:szCs w:val="28"/>
          <w:lang w:eastAsia="ru-RU"/>
        </w:rPr>
        <w:t>является годовой. Отчет об исполнении бюджета является ежеквартальным.</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3. Бюджетная отчетность </w:t>
      </w:r>
      <w:r w:rsidRPr="00810474">
        <w:rPr>
          <w:sz w:val="28"/>
          <w:szCs w:val="28"/>
        </w:rPr>
        <w:t xml:space="preserve">муниципального образования </w:t>
      </w:r>
      <w:r w:rsidR="008052F1" w:rsidRPr="00810474">
        <w:rPr>
          <w:rFonts w:eastAsia="Calibri"/>
          <w:sz w:val="28"/>
          <w:szCs w:val="28"/>
        </w:rPr>
        <w:t>Ейский</w:t>
      </w:r>
      <w:r w:rsidR="00BE6C2D" w:rsidRPr="00810474">
        <w:rPr>
          <w:rFonts w:eastAsia="Calibri"/>
          <w:kern w:val="0"/>
          <w:sz w:val="28"/>
          <w:szCs w:val="28"/>
          <w:lang w:eastAsia="ru-RU"/>
        </w:rPr>
        <w:t xml:space="preserve"> </w:t>
      </w:r>
      <w:r w:rsidR="00313C40" w:rsidRPr="00810474">
        <w:rPr>
          <w:sz w:val="28"/>
          <w:szCs w:val="28"/>
        </w:rPr>
        <w:t xml:space="preserve">район </w:t>
      </w:r>
      <w:r w:rsidRPr="00810474">
        <w:rPr>
          <w:rFonts w:eastAsia="Calibri"/>
          <w:kern w:val="0"/>
          <w:sz w:val="28"/>
          <w:szCs w:val="28"/>
          <w:lang w:eastAsia="ru-RU"/>
        </w:rPr>
        <w:t>представляется финансовым органом в администрацию.</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w:t>
      </w:r>
      <w:r w:rsidR="003350D6" w:rsidRPr="00810474">
        <w:rPr>
          <w:rFonts w:eastAsia="Calibri"/>
          <w:kern w:val="0"/>
          <w:sz w:val="28"/>
          <w:szCs w:val="28"/>
          <w:lang w:eastAsia="ru-RU"/>
        </w:rPr>
        <w:t>К</w:t>
      </w:r>
      <w:r w:rsidRPr="00810474">
        <w:rPr>
          <w:rFonts w:eastAsia="Calibri"/>
          <w:kern w:val="0"/>
          <w:sz w:val="28"/>
          <w:szCs w:val="28"/>
          <w:lang w:eastAsia="ru-RU"/>
        </w:rPr>
        <w:t>онтрольно-счетную палату.</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Годовой отчет об исполнении местного бюджета подлежит утверждению решением Совета.</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lastRenderedPageBreak/>
        <w:t xml:space="preserve">Внешняя проверка годового отчета об исполнении местного бюджета осуществляется </w:t>
      </w:r>
      <w:r w:rsidR="003350D6" w:rsidRPr="00810474">
        <w:rPr>
          <w:rFonts w:eastAsia="Calibri"/>
          <w:kern w:val="0"/>
          <w:sz w:val="28"/>
          <w:szCs w:val="28"/>
          <w:lang w:eastAsia="ru-RU"/>
        </w:rPr>
        <w:t>К</w:t>
      </w:r>
      <w:r w:rsidRPr="00810474">
        <w:rPr>
          <w:rFonts w:eastAsia="Calibri"/>
          <w:kern w:val="0"/>
          <w:sz w:val="28"/>
          <w:szCs w:val="28"/>
          <w:lang w:eastAsia="ru-RU"/>
        </w:rPr>
        <w:t>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 xml:space="preserve">7. </w:t>
      </w:r>
      <w:proofErr w:type="gramStart"/>
      <w:r w:rsidRPr="00810474">
        <w:rPr>
          <w:rFonts w:eastAsia="Calibri"/>
          <w:kern w:val="0"/>
          <w:sz w:val="28"/>
          <w:szCs w:val="28"/>
          <w:lang w:eastAsia="ru-RU"/>
        </w:rPr>
        <w:t xml:space="preserve">Одновременно с годовым отчетом об исполнении местного бюджета представляются </w:t>
      </w:r>
      <w:r w:rsidR="004A4D73" w:rsidRPr="00810474">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004A4D73" w:rsidRPr="00810474">
        <w:rPr>
          <w:rFonts w:eastAsia="Times New Roman"/>
          <w:b/>
          <w:kern w:val="0"/>
          <w:sz w:val="28"/>
          <w:szCs w:val="28"/>
          <w:lang w:eastAsia="ru-RU"/>
        </w:rPr>
        <w:t xml:space="preserve"> </w:t>
      </w:r>
      <w:r w:rsidRPr="00810474">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B242B4" w:rsidRPr="00810474" w:rsidRDefault="008052F1"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8. </w:t>
      </w:r>
      <w:r w:rsidR="00B242B4" w:rsidRPr="00810474">
        <w:rPr>
          <w:rFonts w:eastAsia="Calibri"/>
          <w:kern w:val="0"/>
          <w:sz w:val="28"/>
          <w:szCs w:val="28"/>
          <w:lang w:eastAsia="ru-RU"/>
        </w:rPr>
        <w:t>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B242B4" w:rsidRPr="00810474" w:rsidRDefault="00B242B4" w:rsidP="00B242B4">
      <w:pPr>
        <w:widowControl/>
        <w:suppressAutoHyphens w:val="0"/>
        <w:autoSpaceDE w:val="0"/>
        <w:autoSpaceDN w:val="0"/>
        <w:adjustRightInd w:val="0"/>
        <w:ind w:firstLine="851"/>
        <w:jc w:val="both"/>
        <w:rPr>
          <w:rFonts w:eastAsia="Calibri"/>
          <w:kern w:val="0"/>
          <w:sz w:val="28"/>
          <w:szCs w:val="28"/>
          <w:lang w:eastAsia="ru-RU"/>
        </w:rPr>
      </w:pPr>
      <w:r w:rsidRPr="00810474">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B242B4" w:rsidRPr="00810474" w:rsidRDefault="00B242B4" w:rsidP="00B242B4">
      <w:pPr>
        <w:widowControl/>
        <w:suppressAutoHyphens w:val="0"/>
        <w:autoSpaceDE w:val="0"/>
        <w:autoSpaceDN w:val="0"/>
        <w:adjustRightInd w:val="0"/>
        <w:ind w:firstLine="851"/>
        <w:jc w:val="both"/>
        <w:rPr>
          <w:rFonts w:eastAsia="Calibri"/>
          <w:kern w:val="0"/>
          <w:lang w:eastAsia="ru-RU"/>
        </w:rPr>
      </w:pPr>
      <w:r w:rsidRPr="00810474">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3B35FF" w:rsidRPr="00810474" w:rsidRDefault="003B35FF" w:rsidP="0055483F">
      <w:pPr>
        <w:rPr>
          <w:sz w:val="28"/>
          <w:szCs w:val="28"/>
        </w:rPr>
      </w:pPr>
    </w:p>
    <w:p w:rsidR="00BE6C2D" w:rsidRPr="00810474" w:rsidRDefault="00BE6C2D" w:rsidP="00BE6C2D">
      <w:pPr>
        <w:pStyle w:val="8"/>
        <w:keepNext w:val="0"/>
        <w:jc w:val="center"/>
        <w:rPr>
          <w:szCs w:val="28"/>
        </w:rPr>
      </w:pPr>
      <w:r w:rsidRPr="00810474">
        <w:rPr>
          <w:szCs w:val="28"/>
        </w:rPr>
        <w:t xml:space="preserve">ГЛАВА 8. ОТВЕТСТВЕННОСТЬ ОРГАНОВ МЕСТНОГО САМОУПРАВЛЕНИЯ И ДОЛЖНОСТНЫХ ЛИЦ </w:t>
      </w:r>
    </w:p>
    <w:p w:rsidR="00BE6C2D" w:rsidRPr="00EA2600" w:rsidRDefault="00BE6C2D" w:rsidP="00EA2600">
      <w:pPr>
        <w:pStyle w:val="8"/>
        <w:keepNext w:val="0"/>
        <w:jc w:val="center"/>
        <w:rPr>
          <w:b w:val="0"/>
          <w:szCs w:val="28"/>
        </w:rPr>
      </w:pPr>
      <w:r w:rsidRPr="00810474">
        <w:rPr>
          <w:szCs w:val="28"/>
        </w:rPr>
        <w:t>МЕСТНОГО САМОУПРАВЛЕНИЯ</w:t>
      </w:r>
    </w:p>
    <w:p w:rsidR="003853AF" w:rsidRPr="00810474" w:rsidRDefault="003853AF" w:rsidP="00BE6C2D"/>
    <w:p w:rsidR="00BE6C2D" w:rsidRPr="00810474" w:rsidRDefault="00BE6C2D" w:rsidP="003853AF">
      <w:pPr>
        <w:ind w:firstLine="851"/>
        <w:jc w:val="both"/>
        <w:rPr>
          <w:b/>
          <w:sz w:val="28"/>
          <w:szCs w:val="28"/>
        </w:rPr>
      </w:pPr>
      <w:r w:rsidRPr="00810474">
        <w:rPr>
          <w:b/>
          <w:sz w:val="28"/>
          <w:szCs w:val="28"/>
        </w:rPr>
        <w:t xml:space="preserve">Статья </w:t>
      </w:r>
      <w:r w:rsidR="001C22C7" w:rsidRPr="00810474">
        <w:rPr>
          <w:b/>
          <w:sz w:val="28"/>
          <w:szCs w:val="28"/>
        </w:rPr>
        <w:t>69</w:t>
      </w:r>
      <w:r w:rsidRPr="00810474">
        <w:rPr>
          <w:b/>
          <w:sz w:val="28"/>
          <w:szCs w:val="28"/>
        </w:rPr>
        <w:t xml:space="preserve">. Ответственность органов местного самоуправления и </w:t>
      </w:r>
      <w:r w:rsidR="003853AF" w:rsidRPr="00810474">
        <w:rPr>
          <w:b/>
          <w:sz w:val="28"/>
          <w:szCs w:val="28"/>
        </w:rPr>
        <w:t>д</w:t>
      </w:r>
      <w:r w:rsidRPr="00810474">
        <w:rPr>
          <w:b/>
          <w:sz w:val="28"/>
          <w:szCs w:val="28"/>
        </w:rPr>
        <w:t xml:space="preserve">олжностных лиц муниципального образования </w:t>
      </w:r>
      <w:r w:rsidR="007530C9" w:rsidRPr="00810474">
        <w:rPr>
          <w:rFonts w:eastAsia="Calibri"/>
          <w:b/>
          <w:sz w:val="28"/>
          <w:szCs w:val="28"/>
        </w:rPr>
        <w:t>Ейский</w:t>
      </w:r>
      <w:r w:rsidR="00760289" w:rsidRPr="00810474">
        <w:rPr>
          <w:rFonts w:eastAsia="Calibri"/>
          <w:kern w:val="0"/>
          <w:sz w:val="28"/>
          <w:szCs w:val="28"/>
          <w:lang w:eastAsia="ru-RU"/>
        </w:rPr>
        <w:t xml:space="preserve"> </w:t>
      </w:r>
      <w:r w:rsidR="00760289" w:rsidRPr="00810474">
        <w:rPr>
          <w:rFonts w:eastAsia="Calibri"/>
          <w:b/>
          <w:kern w:val="0"/>
          <w:sz w:val="28"/>
          <w:szCs w:val="28"/>
          <w:lang w:eastAsia="ru-RU"/>
        </w:rPr>
        <w:t>район</w:t>
      </w:r>
      <w:r w:rsidRPr="00810474">
        <w:rPr>
          <w:b/>
          <w:sz w:val="28"/>
          <w:szCs w:val="28"/>
        </w:rPr>
        <w:t xml:space="preserve"> </w:t>
      </w:r>
    </w:p>
    <w:p w:rsidR="00BE6C2D" w:rsidRPr="00810474" w:rsidRDefault="00BE6C2D" w:rsidP="00BE6C2D">
      <w:pPr>
        <w:autoSpaceDE w:val="0"/>
        <w:autoSpaceDN w:val="0"/>
        <w:adjustRightInd w:val="0"/>
        <w:ind w:firstLine="851"/>
        <w:jc w:val="both"/>
        <w:rPr>
          <w:bCs/>
          <w:sz w:val="28"/>
          <w:szCs w:val="28"/>
        </w:rPr>
      </w:pPr>
      <w:proofErr w:type="gramStart"/>
      <w:r w:rsidRPr="00810474">
        <w:rPr>
          <w:bCs/>
          <w:sz w:val="28"/>
          <w:szCs w:val="28"/>
        </w:rPr>
        <w:t xml:space="preserve">Органы местного самоуправления и должностные лица местного самоуправления </w:t>
      </w:r>
      <w:r w:rsidRPr="00810474">
        <w:rPr>
          <w:sz w:val="28"/>
          <w:szCs w:val="28"/>
        </w:rPr>
        <w:t xml:space="preserve">муниципального образования </w:t>
      </w:r>
      <w:r w:rsidR="007530C9" w:rsidRPr="00810474">
        <w:rPr>
          <w:rFonts w:eastAsia="Calibri"/>
          <w:sz w:val="28"/>
          <w:szCs w:val="28"/>
        </w:rPr>
        <w:t>Ейский</w:t>
      </w:r>
      <w:r w:rsidRPr="00810474">
        <w:rPr>
          <w:sz w:val="28"/>
          <w:szCs w:val="28"/>
        </w:rPr>
        <w:t xml:space="preserve"> </w:t>
      </w:r>
      <w:r w:rsidR="00760289" w:rsidRPr="00810474">
        <w:rPr>
          <w:rFonts w:eastAsia="Calibri"/>
          <w:kern w:val="0"/>
          <w:sz w:val="28"/>
          <w:szCs w:val="28"/>
          <w:lang w:eastAsia="ru-RU"/>
        </w:rPr>
        <w:t>район</w:t>
      </w:r>
      <w:r w:rsidR="00760289" w:rsidRPr="00810474">
        <w:rPr>
          <w:bCs/>
          <w:sz w:val="28"/>
          <w:szCs w:val="28"/>
        </w:rPr>
        <w:t xml:space="preserve"> </w:t>
      </w:r>
      <w:r w:rsidRPr="00810474">
        <w:rPr>
          <w:bCs/>
          <w:sz w:val="28"/>
          <w:szCs w:val="28"/>
        </w:rPr>
        <w:t xml:space="preserve">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810474">
        <w:rPr>
          <w:sz w:val="28"/>
          <w:szCs w:val="28"/>
        </w:rPr>
        <w:t xml:space="preserve">муниципального образования </w:t>
      </w:r>
      <w:r w:rsidR="007530C9" w:rsidRPr="00810474">
        <w:rPr>
          <w:rFonts w:eastAsia="Calibri"/>
          <w:sz w:val="28"/>
          <w:szCs w:val="28"/>
        </w:rPr>
        <w:t>Ейский</w:t>
      </w:r>
      <w:r w:rsidR="00760289" w:rsidRPr="00810474">
        <w:rPr>
          <w:rFonts w:eastAsia="Calibri"/>
          <w:kern w:val="0"/>
          <w:sz w:val="28"/>
          <w:szCs w:val="28"/>
          <w:lang w:eastAsia="ru-RU"/>
        </w:rPr>
        <w:t xml:space="preserve"> район</w:t>
      </w:r>
      <w:r w:rsidRPr="00810474">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3B35FF" w:rsidRDefault="003B35FF" w:rsidP="00FB7C91">
      <w:pPr>
        <w:rPr>
          <w:b/>
          <w:caps/>
          <w:sz w:val="28"/>
          <w:szCs w:val="28"/>
        </w:rPr>
      </w:pPr>
    </w:p>
    <w:p w:rsidR="006541FA" w:rsidRDefault="006541FA" w:rsidP="00FB7C91">
      <w:pPr>
        <w:rPr>
          <w:b/>
          <w:caps/>
          <w:sz w:val="28"/>
          <w:szCs w:val="28"/>
        </w:rPr>
      </w:pPr>
    </w:p>
    <w:p w:rsidR="006541FA" w:rsidRDefault="006541FA" w:rsidP="00FB7C91">
      <w:pPr>
        <w:rPr>
          <w:b/>
          <w:caps/>
          <w:sz w:val="28"/>
          <w:szCs w:val="28"/>
        </w:rPr>
      </w:pPr>
    </w:p>
    <w:p w:rsidR="00EA2600" w:rsidRDefault="00EA2600" w:rsidP="00FB7C91">
      <w:pPr>
        <w:rPr>
          <w:b/>
          <w:caps/>
          <w:sz w:val="28"/>
          <w:szCs w:val="28"/>
        </w:rPr>
      </w:pPr>
    </w:p>
    <w:p w:rsidR="00EA2600" w:rsidRDefault="00EA2600" w:rsidP="00FB7C91">
      <w:pPr>
        <w:rPr>
          <w:b/>
          <w:caps/>
          <w:sz w:val="28"/>
          <w:szCs w:val="28"/>
        </w:rPr>
      </w:pPr>
    </w:p>
    <w:p w:rsidR="00EA2600" w:rsidRPr="00810474" w:rsidRDefault="00EA2600" w:rsidP="00FB7C91">
      <w:pPr>
        <w:rPr>
          <w:b/>
          <w:caps/>
          <w:sz w:val="28"/>
          <w:szCs w:val="28"/>
        </w:rPr>
      </w:pPr>
    </w:p>
    <w:p w:rsidR="00BE6C2D" w:rsidRPr="00810474" w:rsidRDefault="00BE6C2D" w:rsidP="00BE6C2D">
      <w:pPr>
        <w:pStyle w:val="8"/>
        <w:keepNext w:val="0"/>
        <w:jc w:val="center"/>
        <w:rPr>
          <w:szCs w:val="28"/>
        </w:rPr>
      </w:pPr>
      <w:r w:rsidRPr="00810474">
        <w:rPr>
          <w:szCs w:val="28"/>
        </w:rPr>
        <w:lastRenderedPageBreak/>
        <w:t>ГЛАВА 9. ЗАКЛЮЧИТЕЛЬНЫЕ ПОЛОЖЕНИЯ</w:t>
      </w:r>
    </w:p>
    <w:p w:rsidR="00BE6C2D" w:rsidRPr="00810474" w:rsidRDefault="00BE6C2D" w:rsidP="00BE6C2D">
      <w:pPr>
        <w:ind w:firstLine="851"/>
        <w:rPr>
          <w:sz w:val="28"/>
          <w:szCs w:val="28"/>
        </w:rPr>
      </w:pPr>
    </w:p>
    <w:p w:rsidR="003853AF" w:rsidRPr="00810474" w:rsidRDefault="003853AF" w:rsidP="00BE6C2D">
      <w:pPr>
        <w:ind w:firstLine="851"/>
        <w:rPr>
          <w:sz w:val="28"/>
          <w:szCs w:val="28"/>
        </w:rPr>
      </w:pPr>
    </w:p>
    <w:p w:rsidR="00BE6C2D" w:rsidRPr="00810474" w:rsidRDefault="00BE6C2D" w:rsidP="008D3F9A">
      <w:pPr>
        <w:ind w:firstLine="851"/>
        <w:jc w:val="both"/>
        <w:rPr>
          <w:b/>
          <w:sz w:val="28"/>
          <w:szCs w:val="28"/>
        </w:rPr>
      </w:pPr>
      <w:r w:rsidRPr="00810474">
        <w:rPr>
          <w:b/>
          <w:sz w:val="28"/>
          <w:szCs w:val="28"/>
        </w:rPr>
        <w:t xml:space="preserve">Статья </w:t>
      </w:r>
      <w:r w:rsidR="001C22C7" w:rsidRPr="00810474">
        <w:rPr>
          <w:b/>
          <w:sz w:val="28"/>
          <w:szCs w:val="28"/>
        </w:rPr>
        <w:t>70</w:t>
      </w:r>
      <w:r w:rsidRPr="00810474">
        <w:rPr>
          <w:b/>
          <w:sz w:val="28"/>
          <w:szCs w:val="28"/>
        </w:rPr>
        <w:t>. Вступление в силу Устава муниципального образования</w:t>
      </w:r>
      <w:r w:rsidR="003B35FF" w:rsidRPr="00810474">
        <w:rPr>
          <w:b/>
          <w:sz w:val="28"/>
          <w:szCs w:val="28"/>
        </w:rPr>
        <w:t xml:space="preserve">              </w:t>
      </w:r>
      <w:r w:rsidR="007530C9" w:rsidRPr="00810474">
        <w:rPr>
          <w:rFonts w:eastAsia="Calibri"/>
          <w:b/>
          <w:sz w:val="28"/>
          <w:szCs w:val="28"/>
        </w:rPr>
        <w:t>Ейский</w:t>
      </w:r>
      <w:r w:rsidRPr="00810474">
        <w:rPr>
          <w:b/>
          <w:sz w:val="28"/>
          <w:szCs w:val="28"/>
        </w:rPr>
        <w:t xml:space="preserve"> </w:t>
      </w:r>
      <w:r w:rsidR="00760289" w:rsidRPr="00810474">
        <w:rPr>
          <w:rFonts w:eastAsia="Calibri"/>
          <w:b/>
          <w:kern w:val="0"/>
          <w:sz w:val="28"/>
          <w:szCs w:val="28"/>
          <w:lang w:eastAsia="ru-RU"/>
        </w:rPr>
        <w:t>район</w:t>
      </w:r>
    </w:p>
    <w:p w:rsidR="00BE6C2D" w:rsidRPr="00810474" w:rsidRDefault="00BE6C2D" w:rsidP="00BE6C2D">
      <w:pPr>
        <w:pStyle w:val="ConsPlusNormal"/>
        <w:suppressAutoHyphens w:val="0"/>
        <w:ind w:firstLine="851"/>
        <w:jc w:val="both"/>
        <w:outlineLvl w:val="0"/>
        <w:rPr>
          <w:rFonts w:ascii="Times New Roman" w:eastAsia="Calibri" w:hAnsi="Times New Roman" w:cs="Times New Roman"/>
          <w:strike/>
          <w:kern w:val="0"/>
          <w:sz w:val="28"/>
          <w:szCs w:val="28"/>
          <w:lang w:eastAsia="en-US" w:bidi="ar-SA"/>
        </w:rPr>
      </w:pPr>
      <w:bookmarkStart w:id="25" w:name="Par4"/>
      <w:bookmarkStart w:id="26" w:name="Par10"/>
      <w:bookmarkEnd w:id="25"/>
      <w:bookmarkEnd w:id="26"/>
      <w:r w:rsidRPr="00810474">
        <w:rPr>
          <w:rFonts w:ascii="Times New Roman" w:hAnsi="Times New Roman" w:cs="Times New Roman"/>
          <w:sz w:val="28"/>
          <w:szCs w:val="28"/>
        </w:rPr>
        <w:t xml:space="preserve">Устав муниципального образования </w:t>
      </w:r>
      <w:r w:rsidR="00813034" w:rsidRPr="00810474">
        <w:rPr>
          <w:rFonts w:ascii="Times New Roman" w:eastAsia="Calibri" w:hAnsi="Times New Roman" w:cs="Times New Roman"/>
          <w:sz w:val="28"/>
          <w:szCs w:val="28"/>
        </w:rPr>
        <w:t>Ейский</w:t>
      </w:r>
      <w:r w:rsidR="00760289" w:rsidRPr="00810474">
        <w:rPr>
          <w:rFonts w:ascii="Times New Roman" w:eastAsia="Calibri" w:hAnsi="Times New Roman" w:cs="Times New Roman"/>
          <w:kern w:val="0"/>
          <w:sz w:val="28"/>
          <w:szCs w:val="28"/>
          <w:lang w:eastAsia="ru-RU"/>
        </w:rPr>
        <w:t xml:space="preserve"> район</w:t>
      </w:r>
      <w:r w:rsidRPr="00810474">
        <w:rPr>
          <w:rFonts w:ascii="Times New Roman" w:hAnsi="Times New Roman" w:cs="Times New Roman"/>
          <w:sz w:val="28"/>
          <w:szCs w:val="28"/>
        </w:rPr>
        <w:t xml:space="preserve"> </w:t>
      </w:r>
      <w:r w:rsidRPr="00810474">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BE6C2D" w:rsidRPr="00810474" w:rsidRDefault="00BE6C2D" w:rsidP="00BE6C2D">
      <w:pPr>
        <w:autoSpaceDE w:val="0"/>
        <w:autoSpaceDN w:val="0"/>
        <w:adjustRightInd w:val="0"/>
        <w:ind w:firstLine="851"/>
        <w:jc w:val="both"/>
        <w:rPr>
          <w:rFonts w:eastAsia="Calibri"/>
          <w:sz w:val="28"/>
          <w:szCs w:val="28"/>
        </w:rPr>
      </w:pPr>
    </w:p>
    <w:p w:rsidR="00BE6C2D" w:rsidRPr="00810474" w:rsidRDefault="00B07901" w:rsidP="00BE6C2D">
      <w:pPr>
        <w:ind w:firstLine="851"/>
        <w:jc w:val="both"/>
        <w:rPr>
          <w:b/>
          <w:sz w:val="28"/>
          <w:szCs w:val="28"/>
        </w:rPr>
      </w:pPr>
      <w:r w:rsidRPr="00810474">
        <w:rPr>
          <w:b/>
          <w:sz w:val="28"/>
          <w:szCs w:val="28"/>
        </w:rPr>
        <w:t>Статья </w:t>
      </w:r>
      <w:r w:rsidR="001C22C7" w:rsidRPr="00810474">
        <w:rPr>
          <w:b/>
          <w:sz w:val="28"/>
          <w:szCs w:val="28"/>
        </w:rPr>
        <w:t>71</w:t>
      </w:r>
      <w:r w:rsidRPr="00810474">
        <w:rPr>
          <w:b/>
          <w:sz w:val="28"/>
          <w:szCs w:val="28"/>
        </w:rPr>
        <w:t>. </w:t>
      </w:r>
      <w:r w:rsidR="00BE6C2D" w:rsidRPr="00810474">
        <w:rPr>
          <w:b/>
          <w:sz w:val="28"/>
          <w:szCs w:val="28"/>
        </w:rPr>
        <w:t xml:space="preserve">Приведение нормативных правовых актов в </w:t>
      </w:r>
      <w:r w:rsidR="003B35FF" w:rsidRPr="00810474">
        <w:rPr>
          <w:b/>
          <w:sz w:val="28"/>
          <w:szCs w:val="28"/>
        </w:rPr>
        <w:t xml:space="preserve">                    </w:t>
      </w:r>
      <w:r w:rsidR="00BE6C2D" w:rsidRPr="00810474">
        <w:rPr>
          <w:b/>
          <w:sz w:val="28"/>
          <w:szCs w:val="28"/>
        </w:rPr>
        <w:t>соответствие с настоящим Уставом</w:t>
      </w:r>
    </w:p>
    <w:p w:rsidR="0073273A" w:rsidRDefault="00BE6C2D" w:rsidP="00BE6C2D">
      <w:pPr>
        <w:pStyle w:val="1"/>
        <w:keepNext w:val="0"/>
        <w:tabs>
          <w:tab w:val="clear" w:pos="432"/>
        </w:tabs>
        <w:spacing w:before="0" w:after="0"/>
        <w:ind w:left="0" w:firstLine="851"/>
        <w:jc w:val="both"/>
        <w:rPr>
          <w:rFonts w:ascii="Times New Roman" w:hAnsi="Times New Roman"/>
          <w:b w:val="0"/>
          <w:i w:val="0"/>
          <w:szCs w:val="28"/>
        </w:rPr>
      </w:pPr>
      <w:r w:rsidRPr="00810474">
        <w:rPr>
          <w:rFonts w:ascii="Times New Roman" w:hAnsi="Times New Roman"/>
          <w:b w:val="0"/>
          <w:i w:val="0"/>
          <w:szCs w:val="28"/>
        </w:rPr>
        <w:t xml:space="preserve">Нормативные правовые акты, принятые органами и должностными лицами местного самоуправления муниципального образования </w:t>
      </w:r>
      <w:r w:rsidR="00813034" w:rsidRPr="00810474">
        <w:rPr>
          <w:rFonts w:ascii="Times New Roman" w:eastAsia="Calibri" w:hAnsi="Times New Roman"/>
          <w:b w:val="0"/>
          <w:i w:val="0"/>
          <w:szCs w:val="28"/>
        </w:rPr>
        <w:t>Ейский</w:t>
      </w:r>
      <w:r w:rsidR="00760289" w:rsidRPr="00810474">
        <w:rPr>
          <w:rFonts w:ascii="Times New Roman" w:eastAsia="Calibri" w:hAnsi="Times New Roman"/>
          <w:b w:val="0"/>
          <w:i w:val="0"/>
          <w:kern w:val="0"/>
          <w:szCs w:val="28"/>
          <w:lang w:eastAsia="ru-RU"/>
        </w:rPr>
        <w:t xml:space="preserve"> район</w:t>
      </w:r>
      <w:r w:rsidRPr="00810474">
        <w:rPr>
          <w:rFonts w:ascii="Times New Roman" w:hAnsi="Times New Roman"/>
          <w:b w:val="0"/>
          <w:i w:val="0"/>
          <w:szCs w:val="28"/>
        </w:rPr>
        <w:t xml:space="preserve"> приводятся в соответствие с настоящим Уставом</w:t>
      </w:r>
      <w:r w:rsidR="007B320D" w:rsidRPr="00810474">
        <w:rPr>
          <w:rFonts w:ascii="Times New Roman" w:hAnsi="Times New Roman"/>
          <w:b w:val="0"/>
          <w:i w:val="0"/>
          <w:szCs w:val="28"/>
        </w:rPr>
        <w:t xml:space="preserve"> в сроки, установленные действующим законодательством</w:t>
      </w:r>
      <w:r w:rsidRPr="00810474">
        <w:rPr>
          <w:rFonts w:ascii="Times New Roman" w:hAnsi="Times New Roman"/>
          <w:b w:val="0"/>
          <w:i w:val="0"/>
          <w:szCs w:val="28"/>
        </w:rPr>
        <w:t>.</w:t>
      </w:r>
    </w:p>
    <w:p w:rsidR="00104ED0" w:rsidRDefault="00104ED0" w:rsidP="00104ED0"/>
    <w:p w:rsidR="00104ED0" w:rsidRDefault="00104ED0" w:rsidP="00104ED0"/>
    <w:p w:rsidR="00104ED0" w:rsidRPr="00104ED0" w:rsidRDefault="00104ED0" w:rsidP="00104ED0"/>
    <w:sectPr w:rsidR="00104ED0" w:rsidRPr="00104ED0" w:rsidSect="00162F1D">
      <w:headerReference w:type="default" r:id="rId27"/>
      <w:pgSz w:w="11905" w:h="16837"/>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B7A" w:rsidRDefault="00F52B7A" w:rsidP="0020645A">
      <w:r>
        <w:separator/>
      </w:r>
    </w:p>
  </w:endnote>
  <w:endnote w:type="continuationSeparator" w:id="0">
    <w:p w:rsidR="00F52B7A" w:rsidRDefault="00F52B7A"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B7A" w:rsidRDefault="00F52B7A" w:rsidP="0020645A">
      <w:r>
        <w:separator/>
      </w:r>
    </w:p>
  </w:footnote>
  <w:footnote w:type="continuationSeparator" w:id="0">
    <w:p w:rsidR="00F52B7A" w:rsidRDefault="00F52B7A"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4C7D" w:rsidRDefault="00DF1327">
    <w:pPr>
      <w:pStyle w:val="af3"/>
      <w:jc w:val="center"/>
    </w:pPr>
    <w:fldSimple w:instr="PAGE   \* MERGEFORMAT">
      <w:r w:rsidR="00827FCE">
        <w:rPr>
          <w:noProof/>
        </w:rPr>
        <w:t>82</w:t>
      </w:r>
    </w:fldSimple>
  </w:p>
  <w:p w:rsidR="00874C7D" w:rsidRDefault="00874C7D">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1"/>
    <w:footnote w:id="0"/>
  </w:footnotePr>
  <w:endnotePr>
    <w:endnote w:id="-1"/>
    <w:endnote w:id="0"/>
  </w:endnotePr>
  <w:compat/>
  <w:rsids>
    <w:rsidRoot w:val="0011051C"/>
    <w:rsid w:val="0000026B"/>
    <w:rsid w:val="00000980"/>
    <w:rsid w:val="000029BE"/>
    <w:rsid w:val="00002EB9"/>
    <w:rsid w:val="0000434F"/>
    <w:rsid w:val="00007176"/>
    <w:rsid w:val="00010A73"/>
    <w:rsid w:val="00010B73"/>
    <w:rsid w:val="000147F6"/>
    <w:rsid w:val="00014ABE"/>
    <w:rsid w:val="00015484"/>
    <w:rsid w:val="0001550B"/>
    <w:rsid w:val="0002060F"/>
    <w:rsid w:val="00022118"/>
    <w:rsid w:val="000231A3"/>
    <w:rsid w:val="000233EE"/>
    <w:rsid w:val="000302CA"/>
    <w:rsid w:val="0003054A"/>
    <w:rsid w:val="00030B59"/>
    <w:rsid w:val="000313A7"/>
    <w:rsid w:val="00031604"/>
    <w:rsid w:val="00031E0D"/>
    <w:rsid w:val="0003280D"/>
    <w:rsid w:val="000328D6"/>
    <w:rsid w:val="000330CF"/>
    <w:rsid w:val="00033936"/>
    <w:rsid w:val="000349CD"/>
    <w:rsid w:val="00034DED"/>
    <w:rsid w:val="0003625F"/>
    <w:rsid w:val="0003637A"/>
    <w:rsid w:val="000370AF"/>
    <w:rsid w:val="00037C59"/>
    <w:rsid w:val="000422B1"/>
    <w:rsid w:val="00042D7D"/>
    <w:rsid w:val="00043B97"/>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6948"/>
    <w:rsid w:val="00067431"/>
    <w:rsid w:val="000729B3"/>
    <w:rsid w:val="0007301C"/>
    <w:rsid w:val="00073374"/>
    <w:rsid w:val="00073535"/>
    <w:rsid w:val="000740BC"/>
    <w:rsid w:val="00074A2D"/>
    <w:rsid w:val="00075470"/>
    <w:rsid w:val="00075546"/>
    <w:rsid w:val="000803A6"/>
    <w:rsid w:val="00081ACE"/>
    <w:rsid w:val="00082EF8"/>
    <w:rsid w:val="00082FAA"/>
    <w:rsid w:val="000831FD"/>
    <w:rsid w:val="0008381A"/>
    <w:rsid w:val="0008482C"/>
    <w:rsid w:val="0008534E"/>
    <w:rsid w:val="000907AA"/>
    <w:rsid w:val="00090F3D"/>
    <w:rsid w:val="000918D2"/>
    <w:rsid w:val="00091E5D"/>
    <w:rsid w:val="000924AF"/>
    <w:rsid w:val="00095069"/>
    <w:rsid w:val="000955CE"/>
    <w:rsid w:val="00095B3D"/>
    <w:rsid w:val="00096397"/>
    <w:rsid w:val="00096557"/>
    <w:rsid w:val="00096623"/>
    <w:rsid w:val="00096B53"/>
    <w:rsid w:val="000974C2"/>
    <w:rsid w:val="00097A31"/>
    <w:rsid w:val="000A061D"/>
    <w:rsid w:val="000A0F35"/>
    <w:rsid w:val="000A129B"/>
    <w:rsid w:val="000A146C"/>
    <w:rsid w:val="000A23AD"/>
    <w:rsid w:val="000A386B"/>
    <w:rsid w:val="000A7977"/>
    <w:rsid w:val="000A7A97"/>
    <w:rsid w:val="000B1A8D"/>
    <w:rsid w:val="000B365A"/>
    <w:rsid w:val="000B390F"/>
    <w:rsid w:val="000B3DD1"/>
    <w:rsid w:val="000B5217"/>
    <w:rsid w:val="000B643E"/>
    <w:rsid w:val="000C085F"/>
    <w:rsid w:val="000C2D65"/>
    <w:rsid w:val="000C372E"/>
    <w:rsid w:val="000C3A52"/>
    <w:rsid w:val="000C3C50"/>
    <w:rsid w:val="000C4212"/>
    <w:rsid w:val="000C569F"/>
    <w:rsid w:val="000C5F8F"/>
    <w:rsid w:val="000C627D"/>
    <w:rsid w:val="000C69A5"/>
    <w:rsid w:val="000C6AD0"/>
    <w:rsid w:val="000D055A"/>
    <w:rsid w:val="000D10F5"/>
    <w:rsid w:val="000D127E"/>
    <w:rsid w:val="000D27B8"/>
    <w:rsid w:val="000D478C"/>
    <w:rsid w:val="000D4F4B"/>
    <w:rsid w:val="000D5B33"/>
    <w:rsid w:val="000E0B87"/>
    <w:rsid w:val="000E12BF"/>
    <w:rsid w:val="000E13F9"/>
    <w:rsid w:val="000E2310"/>
    <w:rsid w:val="000E2593"/>
    <w:rsid w:val="000E45A2"/>
    <w:rsid w:val="000E4D90"/>
    <w:rsid w:val="000E537B"/>
    <w:rsid w:val="000F0AC9"/>
    <w:rsid w:val="000F0DCA"/>
    <w:rsid w:val="000F1821"/>
    <w:rsid w:val="000F1B0D"/>
    <w:rsid w:val="000F21D0"/>
    <w:rsid w:val="000F2F6C"/>
    <w:rsid w:val="000F5259"/>
    <w:rsid w:val="000F7277"/>
    <w:rsid w:val="000F7615"/>
    <w:rsid w:val="00101139"/>
    <w:rsid w:val="001014BA"/>
    <w:rsid w:val="001032E8"/>
    <w:rsid w:val="00103E4E"/>
    <w:rsid w:val="0010414B"/>
    <w:rsid w:val="001047B0"/>
    <w:rsid w:val="00104C13"/>
    <w:rsid w:val="00104ED0"/>
    <w:rsid w:val="00106648"/>
    <w:rsid w:val="00107058"/>
    <w:rsid w:val="0011051C"/>
    <w:rsid w:val="00110A5B"/>
    <w:rsid w:val="00111EBB"/>
    <w:rsid w:val="00112999"/>
    <w:rsid w:val="00112CFE"/>
    <w:rsid w:val="00113402"/>
    <w:rsid w:val="00113BEC"/>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2AAA"/>
    <w:rsid w:val="001340D3"/>
    <w:rsid w:val="001342E3"/>
    <w:rsid w:val="001349F9"/>
    <w:rsid w:val="00134EB9"/>
    <w:rsid w:val="00135436"/>
    <w:rsid w:val="001375CC"/>
    <w:rsid w:val="00137DEF"/>
    <w:rsid w:val="00141287"/>
    <w:rsid w:val="001412BF"/>
    <w:rsid w:val="0014207E"/>
    <w:rsid w:val="001425B2"/>
    <w:rsid w:val="00142EC6"/>
    <w:rsid w:val="00144338"/>
    <w:rsid w:val="001447B8"/>
    <w:rsid w:val="00144F43"/>
    <w:rsid w:val="00145230"/>
    <w:rsid w:val="001457D2"/>
    <w:rsid w:val="00146331"/>
    <w:rsid w:val="00146C43"/>
    <w:rsid w:val="00146C8F"/>
    <w:rsid w:val="00147087"/>
    <w:rsid w:val="001536C2"/>
    <w:rsid w:val="00154C64"/>
    <w:rsid w:val="0015547A"/>
    <w:rsid w:val="0015590F"/>
    <w:rsid w:val="00156C16"/>
    <w:rsid w:val="00160018"/>
    <w:rsid w:val="001604F1"/>
    <w:rsid w:val="00160A52"/>
    <w:rsid w:val="001612DE"/>
    <w:rsid w:val="00162F1D"/>
    <w:rsid w:val="00163AFA"/>
    <w:rsid w:val="0016431C"/>
    <w:rsid w:val="0016464D"/>
    <w:rsid w:val="0016635A"/>
    <w:rsid w:val="00166850"/>
    <w:rsid w:val="00177F14"/>
    <w:rsid w:val="00181C76"/>
    <w:rsid w:val="0018211E"/>
    <w:rsid w:val="00182A72"/>
    <w:rsid w:val="00184677"/>
    <w:rsid w:val="00184EE8"/>
    <w:rsid w:val="0018636B"/>
    <w:rsid w:val="00190074"/>
    <w:rsid w:val="001903F5"/>
    <w:rsid w:val="00190AA4"/>
    <w:rsid w:val="00190D0A"/>
    <w:rsid w:val="001915EE"/>
    <w:rsid w:val="001917F4"/>
    <w:rsid w:val="00191821"/>
    <w:rsid w:val="0019193E"/>
    <w:rsid w:val="00192031"/>
    <w:rsid w:val="001931CE"/>
    <w:rsid w:val="00193AA1"/>
    <w:rsid w:val="0019438C"/>
    <w:rsid w:val="001950B3"/>
    <w:rsid w:val="00195658"/>
    <w:rsid w:val="00197244"/>
    <w:rsid w:val="001A01E7"/>
    <w:rsid w:val="001A071B"/>
    <w:rsid w:val="001A1711"/>
    <w:rsid w:val="001A20DC"/>
    <w:rsid w:val="001A29C3"/>
    <w:rsid w:val="001A3487"/>
    <w:rsid w:val="001A41DF"/>
    <w:rsid w:val="001A46D5"/>
    <w:rsid w:val="001A479C"/>
    <w:rsid w:val="001A47FA"/>
    <w:rsid w:val="001A5022"/>
    <w:rsid w:val="001A6596"/>
    <w:rsid w:val="001A6B65"/>
    <w:rsid w:val="001B00D1"/>
    <w:rsid w:val="001B0D52"/>
    <w:rsid w:val="001B10A2"/>
    <w:rsid w:val="001B21AB"/>
    <w:rsid w:val="001B2EB0"/>
    <w:rsid w:val="001B3755"/>
    <w:rsid w:val="001B4469"/>
    <w:rsid w:val="001B500D"/>
    <w:rsid w:val="001B530E"/>
    <w:rsid w:val="001B590B"/>
    <w:rsid w:val="001B5BA3"/>
    <w:rsid w:val="001B6A64"/>
    <w:rsid w:val="001C2168"/>
    <w:rsid w:val="001C22C7"/>
    <w:rsid w:val="001C2B2A"/>
    <w:rsid w:val="001C3828"/>
    <w:rsid w:val="001C52CB"/>
    <w:rsid w:val="001C68B1"/>
    <w:rsid w:val="001C6CAC"/>
    <w:rsid w:val="001D0BC9"/>
    <w:rsid w:val="001D55D3"/>
    <w:rsid w:val="001D6788"/>
    <w:rsid w:val="001D7027"/>
    <w:rsid w:val="001E0277"/>
    <w:rsid w:val="001E0992"/>
    <w:rsid w:val="001E0B9A"/>
    <w:rsid w:val="001E1D65"/>
    <w:rsid w:val="001E1EA0"/>
    <w:rsid w:val="001E31C8"/>
    <w:rsid w:val="001E446A"/>
    <w:rsid w:val="001E4B85"/>
    <w:rsid w:val="001E56A4"/>
    <w:rsid w:val="001E60CD"/>
    <w:rsid w:val="001E7631"/>
    <w:rsid w:val="001E783B"/>
    <w:rsid w:val="001F02EE"/>
    <w:rsid w:val="001F08F7"/>
    <w:rsid w:val="001F0E50"/>
    <w:rsid w:val="001F77B7"/>
    <w:rsid w:val="001F791D"/>
    <w:rsid w:val="001F7F60"/>
    <w:rsid w:val="00200DE4"/>
    <w:rsid w:val="00202AFA"/>
    <w:rsid w:val="002038FD"/>
    <w:rsid w:val="00203D07"/>
    <w:rsid w:val="00203EE3"/>
    <w:rsid w:val="002051E1"/>
    <w:rsid w:val="00205BDC"/>
    <w:rsid w:val="0020645A"/>
    <w:rsid w:val="002067E3"/>
    <w:rsid w:val="00206FAC"/>
    <w:rsid w:val="00207003"/>
    <w:rsid w:val="002076B4"/>
    <w:rsid w:val="00213653"/>
    <w:rsid w:val="002139D2"/>
    <w:rsid w:val="002143D1"/>
    <w:rsid w:val="0021520A"/>
    <w:rsid w:val="002169C6"/>
    <w:rsid w:val="002173A4"/>
    <w:rsid w:val="00220375"/>
    <w:rsid w:val="00220617"/>
    <w:rsid w:val="0022241B"/>
    <w:rsid w:val="002224AC"/>
    <w:rsid w:val="002234A8"/>
    <w:rsid w:val="00225076"/>
    <w:rsid w:val="00225B98"/>
    <w:rsid w:val="00225DB9"/>
    <w:rsid w:val="002268FE"/>
    <w:rsid w:val="00226914"/>
    <w:rsid w:val="00226B6E"/>
    <w:rsid w:val="00226BBD"/>
    <w:rsid w:val="00230CB1"/>
    <w:rsid w:val="00234364"/>
    <w:rsid w:val="002343A0"/>
    <w:rsid w:val="002353A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3889"/>
    <w:rsid w:val="00254E88"/>
    <w:rsid w:val="00257CF6"/>
    <w:rsid w:val="00260473"/>
    <w:rsid w:val="002604E8"/>
    <w:rsid w:val="00260C40"/>
    <w:rsid w:val="002610D8"/>
    <w:rsid w:val="00261620"/>
    <w:rsid w:val="002622CD"/>
    <w:rsid w:val="00262E4B"/>
    <w:rsid w:val="00263115"/>
    <w:rsid w:val="0026368C"/>
    <w:rsid w:val="00263AC7"/>
    <w:rsid w:val="002653B1"/>
    <w:rsid w:val="002660C7"/>
    <w:rsid w:val="00266B33"/>
    <w:rsid w:val="0026738B"/>
    <w:rsid w:val="00267560"/>
    <w:rsid w:val="00270657"/>
    <w:rsid w:val="00270A21"/>
    <w:rsid w:val="0027174D"/>
    <w:rsid w:val="00275DA1"/>
    <w:rsid w:val="00276346"/>
    <w:rsid w:val="00276DFB"/>
    <w:rsid w:val="00280A20"/>
    <w:rsid w:val="00283C82"/>
    <w:rsid w:val="0028401D"/>
    <w:rsid w:val="0028429A"/>
    <w:rsid w:val="00285543"/>
    <w:rsid w:val="00286656"/>
    <w:rsid w:val="00287163"/>
    <w:rsid w:val="0029172A"/>
    <w:rsid w:val="00292192"/>
    <w:rsid w:val="002921CF"/>
    <w:rsid w:val="0029320D"/>
    <w:rsid w:val="002935A4"/>
    <w:rsid w:val="00294D31"/>
    <w:rsid w:val="00295281"/>
    <w:rsid w:val="00297B47"/>
    <w:rsid w:val="002A0064"/>
    <w:rsid w:val="002A0B77"/>
    <w:rsid w:val="002A13FB"/>
    <w:rsid w:val="002A3097"/>
    <w:rsid w:val="002A5301"/>
    <w:rsid w:val="002A7C58"/>
    <w:rsid w:val="002A7CA6"/>
    <w:rsid w:val="002B1FE9"/>
    <w:rsid w:val="002B27D7"/>
    <w:rsid w:val="002B3033"/>
    <w:rsid w:val="002B3226"/>
    <w:rsid w:val="002B35C6"/>
    <w:rsid w:val="002B36F9"/>
    <w:rsid w:val="002B42A3"/>
    <w:rsid w:val="002B58AB"/>
    <w:rsid w:val="002B623C"/>
    <w:rsid w:val="002B675D"/>
    <w:rsid w:val="002B6BCC"/>
    <w:rsid w:val="002C244F"/>
    <w:rsid w:val="002C2AF7"/>
    <w:rsid w:val="002C4F38"/>
    <w:rsid w:val="002C56C5"/>
    <w:rsid w:val="002C63A4"/>
    <w:rsid w:val="002C7175"/>
    <w:rsid w:val="002C734E"/>
    <w:rsid w:val="002C7353"/>
    <w:rsid w:val="002C7CF5"/>
    <w:rsid w:val="002D07F7"/>
    <w:rsid w:val="002D14E0"/>
    <w:rsid w:val="002D2FA3"/>
    <w:rsid w:val="002D4198"/>
    <w:rsid w:val="002D4572"/>
    <w:rsid w:val="002D4619"/>
    <w:rsid w:val="002D789C"/>
    <w:rsid w:val="002E121A"/>
    <w:rsid w:val="002E2A38"/>
    <w:rsid w:val="002E3414"/>
    <w:rsid w:val="002E3AD9"/>
    <w:rsid w:val="002E3B9D"/>
    <w:rsid w:val="002E40AC"/>
    <w:rsid w:val="002E5235"/>
    <w:rsid w:val="002E69AA"/>
    <w:rsid w:val="002E71FC"/>
    <w:rsid w:val="002F1540"/>
    <w:rsid w:val="002F2A63"/>
    <w:rsid w:val="002F3567"/>
    <w:rsid w:val="002F3AF4"/>
    <w:rsid w:val="002F4AB8"/>
    <w:rsid w:val="002F5177"/>
    <w:rsid w:val="002F5AD2"/>
    <w:rsid w:val="002F5FE7"/>
    <w:rsid w:val="002F66D9"/>
    <w:rsid w:val="0030145D"/>
    <w:rsid w:val="0030169A"/>
    <w:rsid w:val="00301808"/>
    <w:rsid w:val="00301DB0"/>
    <w:rsid w:val="00302366"/>
    <w:rsid w:val="0030313F"/>
    <w:rsid w:val="003040AB"/>
    <w:rsid w:val="003040BB"/>
    <w:rsid w:val="0030461C"/>
    <w:rsid w:val="00304779"/>
    <w:rsid w:val="0030608E"/>
    <w:rsid w:val="00306BDC"/>
    <w:rsid w:val="00306D07"/>
    <w:rsid w:val="00307B19"/>
    <w:rsid w:val="00307F8E"/>
    <w:rsid w:val="00310132"/>
    <w:rsid w:val="00310E33"/>
    <w:rsid w:val="00311DE0"/>
    <w:rsid w:val="003124B7"/>
    <w:rsid w:val="00313C40"/>
    <w:rsid w:val="00317853"/>
    <w:rsid w:val="003204DE"/>
    <w:rsid w:val="00320CCD"/>
    <w:rsid w:val="003235A8"/>
    <w:rsid w:val="0032566C"/>
    <w:rsid w:val="0032618B"/>
    <w:rsid w:val="00332483"/>
    <w:rsid w:val="00332D62"/>
    <w:rsid w:val="00333330"/>
    <w:rsid w:val="00334D2B"/>
    <w:rsid w:val="003350D6"/>
    <w:rsid w:val="0033529A"/>
    <w:rsid w:val="00336376"/>
    <w:rsid w:val="00336473"/>
    <w:rsid w:val="00337A4D"/>
    <w:rsid w:val="00337D43"/>
    <w:rsid w:val="00341495"/>
    <w:rsid w:val="00341722"/>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7623"/>
    <w:rsid w:val="00357B28"/>
    <w:rsid w:val="00360A72"/>
    <w:rsid w:val="00360E77"/>
    <w:rsid w:val="003623DE"/>
    <w:rsid w:val="00362801"/>
    <w:rsid w:val="0036289E"/>
    <w:rsid w:val="003633B7"/>
    <w:rsid w:val="0036354D"/>
    <w:rsid w:val="00363761"/>
    <w:rsid w:val="00364630"/>
    <w:rsid w:val="00365428"/>
    <w:rsid w:val="00366CC1"/>
    <w:rsid w:val="00366FED"/>
    <w:rsid w:val="00367EC8"/>
    <w:rsid w:val="00371DDD"/>
    <w:rsid w:val="00374009"/>
    <w:rsid w:val="00377423"/>
    <w:rsid w:val="00380FDF"/>
    <w:rsid w:val="0038168B"/>
    <w:rsid w:val="003823EB"/>
    <w:rsid w:val="00383E7C"/>
    <w:rsid w:val="0038445E"/>
    <w:rsid w:val="00384E78"/>
    <w:rsid w:val="00384F26"/>
    <w:rsid w:val="003853AF"/>
    <w:rsid w:val="003926E4"/>
    <w:rsid w:val="003941F7"/>
    <w:rsid w:val="00394388"/>
    <w:rsid w:val="00395514"/>
    <w:rsid w:val="00397963"/>
    <w:rsid w:val="003A085A"/>
    <w:rsid w:val="003A08FE"/>
    <w:rsid w:val="003A098B"/>
    <w:rsid w:val="003A0BFB"/>
    <w:rsid w:val="003A0EBA"/>
    <w:rsid w:val="003A13DD"/>
    <w:rsid w:val="003A17DD"/>
    <w:rsid w:val="003A2536"/>
    <w:rsid w:val="003A352E"/>
    <w:rsid w:val="003A43C1"/>
    <w:rsid w:val="003A5082"/>
    <w:rsid w:val="003A52A7"/>
    <w:rsid w:val="003A5DF4"/>
    <w:rsid w:val="003A76A4"/>
    <w:rsid w:val="003A7D83"/>
    <w:rsid w:val="003B0373"/>
    <w:rsid w:val="003B0B19"/>
    <w:rsid w:val="003B0DB3"/>
    <w:rsid w:val="003B1653"/>
    <w:rsid w:val="003B1FA7"/>
    <w:rsid w:val="003B2369"/>
    <w:rsid w:val="003B35FF"/>
    <w:rsid w:val="003B38C2"/>
    <w:rsid w:val="003B418C"/>
    <w:rsid w:val="003B4B34"/>
    <w:rsid w:val="003B5379"/>
    <w:rsid w:val="003B54AA"/>
    <w:rsid w:val="003C03A8"/>
    <w:rsid w:val="003C0BA1"/>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217"/>
    <w:rsid w:val="003F0EAA"/>
    <w:rsid w:val="003F1921"/>
    <w:rsid w:val="003F1933"/>
    <w:rsid w:val="003F1F89"/>
    <w:rsid w:val="003F2C3A"/>
    <w:rsid w:val="003F340F"/>
    <w:rsid w:val="003F6D58"/>
    <w:rsid w:val="00400169"/>
    <w:rsid w:val="00400759"/>
    <w:rsid w:val="00400F93"/>
    <w:rsid w:val="00401C22"/>
    <w:rsid w:val="004029E7"/>
    <w:rsid w:val="00402D4E"/>
    <w:rsid w:val="004030BA"/>
    <w:rsid w:val="004045A1"/>
    <w:rsid w:val="004045A4"/>
    <w:rsid w:val="00404C1E"/>
    <w:rsid w:val="004058BA"/>
    <w:rsid w:val="00405F78"/>
    <w:rsid w:val="00406029"/>
    <w:rsid w:val="00406C46"/>
    <w:rsid w:val="00406DA0"/>
    <w:rsid w:val="00406DB7"/>
    <w:rsid w:val="0040705F"/>
    <w:rsid w:val="004073AD"/>
    <w:rsid w:val="004078F8"/>
    <w:rsid w:val="00411045"/>
    <w:rsid w:val="0041167D"/>
    <w:rsid w:val="00411EF7"/>
    <w:rsid w:val="004136E7"/>
    <w:rsid w:val="00414D8C"/>
    <w:rsid w:val="00415C7A"/>
    <w:rsid w:val="004211A9"/>
    <w:rsid w:val="00421BB8"/>
    <w:rsid w:val="0042234B"/>
    <w:rsid w:val="00422916"/>
    <w:rsid w:val="00422E4F"/>
    <w:rsid w:val="004258F9"/>
    <w:rsid w:val="0042744F"/>
    <w:rsid w:val="00427A14"/>
    <w:rsid w:val="00431B8E"/>
    <w:rsid w:val="00431EDE"/>
    <w:rsid w:val="004322EC"/>
    <w:rsid w:val="004337C4"/>
    <w:rsid w:val="00434525"/>
    <w:rsid w:val="004345C1"/>
    <w:rsid w:val="004360AD"/>
    <w:rsid w:val="00436CC3"/>
    <w:rsid w:val="00437093"/>
    <w:rsid w:val="00437652"/>
    <w:rsid w:val="0043793B"/>
    <w:rsid w:val="004415EF"/>
    <w:rsid w:val="00441E20"/>
    <w:rsid w:val="00441F1F"/>
    <w:rsid w:val="004436DA"/>
    <w:rsid w:val="0044430F"/>
    <w:rsid w:val="00444BEF"/>
    <w:rsid w:val="004452C6"/>
    <w:rsid w:val="004458C1"/>
    <w:rsid w:val="00445CAA"/>
    <w:rsid w:val="004468ED"/>
    <w:rsid w:val="0044690F"/>
    <w:rsid w:val="00447BF9"/>
    <w:rsid w:val="004503FA"/>
    <w:rsid w:val="00452281"/>
    <w:rsid w:val="00452693"/>
    <w:rsid w:val="004527DD"/>
    <w:rsid w:val="00452B61"/>
    <w:rsid w:val="0045312E"/>
    <w:rsid w:val="004547ED"/>
    <w:rsid w:val="0045487D"/>
    <w:rsid w:val="00454DA0"/>
    <w:rsid w:val="00455076"/>
    <w:rsid w:val="004558F6"/>
    <w:rsid w:val="00457972"/>
    <w:rsid w:val="00457AD7"/>
    <w:rsid w:val="004630B9"/>
    <w:rsid w:val="0046317E"/>
    <w:rsid w:val="004636D6"/>
    <w:rsid w:val="0046533D"/>
    <w:rsid w:val="0047029B"/>
    <w:rsid w:val="00470463"/>
    <w:rsid w:val="004707E8"/>
    <w:rsid w:val="004707F4"/>
    <w:rsid w:val="00470C90"/>
    <w:rsid w:val="004715DE"/>
    <w:rsid w:val="00471807"/>
    <w:rsid w:val="0047213A"/>
    <w:rsid w:val="00473A95"/>
    <w:rsid w:val="00475BFD"/>
    <w:rsid w:val="004817FF"/>
    <w:rsid w:val="004837CF"/>
    <w:rsid w:val="00483C88"/>
    <w:rsid w:val="00486C7D"/>
    <w:rsid w:val="00487AD5"/>
    <w:rsid w:val="00490136"/>
    <w:rsid w:val="004904B7"/>
    <w:rsid w:val="00490DDC"/>
    <w:rsid w:val="00491490"/>
    <w:rsid w:val="004937AB"/>
    <w:rsid w:val="00493A6E"/>
    <w:rsid w:val="00493FD4"/>
    <w:rsid w:val="00494D0C"/>
    <w:rsid w:val="00495072"/>
    <w:rsid w:val="00495F29"/>
    <w:rsid w:val="004961A7"/>
    <w:rsid w:val="004975BD"/>
    <w:rsid w:val="00497CBD"/>
    <w:rsid w:val="00497CFC"/>
    <w:rsid w:val="004A0738"/>
    <w:rsid w:val="004A095C"/>
    <w:rsid w:val="004A342C"/>
    <w:rsid w:val="004A4D73"/>
    <w:rsid w:val="004A5D1B"/>
    <w:rsid w:val="004A6336"/>
    <w:rsid w:val="004A69E0"/>
    <w:rsid w:val="004A6C44"/>
    <w:rsid w:val="004A6E70"/>
    <w:rsid w:val="004B0132"/>
    <w:rsid w:val="004B01D3"/>
    <w:rsid w:val="004B10DC"/>
    <w:rsid w:val="004B159C"/>
    <w:rsid w:val="004B1D96"/>
    <w:rsid w:val="004B2983"/>
    <w:rsid w:val="004B2A27"/>
    <w:rsid w:val="004B3D04"/>
    <w:rsid w:val="004B3F74"/>
    <w:rsid w:val="004B4071"/>
    <w:rsid w:val="004B58C5"/>
    <w:rsid w:val="004B5C16"/>
    <w:rsid w:val="004B5F4C"/>
    <w:rsid w:val="004C0DD2"/>
    <w:rsid w:val="004C104B"/>
    <w:rsid w:val="004C1B15"/>
    <w:rsid w:val="004C3DAF"/>
    <w:rsid w:val="004C3DC8"/>
    <w:rsid w:val="004C544E"/>
    <w:rsid w:val="004C56B4"/>
    <w:rsid w:val="004C5F51"/>
    <w:rsid w:val="004C6655"/>
    <w:rsid w:val="004D0137"/>
    <w:rsid w:val="004D0531"/>
    <w:rsid w:val="004D0D0F"/>
    <w:rsid w:val="004D10A2"/>
    <w:rsid w:val="004D1BEE"/>
    <w:rsid w:val="004D2FD5"/>
    <w:rsid w:val="004D44C1"/>
    <w:rsid w:val="004D722F"/>
    <w:rsid w:val="004D7B8E"/>
    <w:rsid w:val="004E0A18"/>
    <w:rsid w:val="004E1A95"/>
    <w:rsid w:val="004E1B6B"/>
    <w:rsid w:val="004E2D29"/>
    <w:rsid w:val="004E2DCF"/>
    <w:rsid w:val="004E35EF"/>
    <w:rsid w:val="004E3684"/>
    <w:rsid w:val="004E3A5F"/>
    <w:rsid w:val="004E4258"/>
    <w:rsid w:val="004E4E69"/>
    <w:rsid w:val="004E4FE1"/>
    <w:rsid w:val="004E5551"/>
    <w:rsid w:val="004E5C78"/>
    <w:rsid w:val="004E72BE"/>
    <w:rsid w:val="004F0191"/>
    <w:rsid w:val="004F1071"/>
    <w:rsid w:val="004F1EE3"/>
    <w:rsid w:val="004F25E7"/>
    <w:rsid w:val="004F324D"/>
    <w:rsid w:val="004F36C0"/>
    <w:rsid w:val="004F3CEB"/>
    <w:rsid w:val="004F4590"/>
    <w:rsid w:val="004F4814"/>
    <w:rsid w:val="004F52DD"/>
    <w:rsid w:val="004F6FFC"/>
    <w:rsid w:val="004F7FD1"/>
    <w:rsid w:val="005012E8"/>
    <w:rsid w:val="00501BAB"/>
    <w:rsid w:val="005020F4"/>
    <w:rsid w:val="00502916"/>
    <w:rsid w:val="00502F2B"/>
    <w:rsid w:val="00503AED"/>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61B"/>
    <w:rsid w:val="005317D0"/>
    <w:rsid w:val="00532F4F"/>
    <w:rsid w:val="00533F51"/>
    <w:rsid w:val="00535442"/>
    <w:rsid w:val="0053608D"/>
    <w:rsid w:val="005370E7"/>
    <w:rsid w:val="00541E69"/>
    <w:rsid w:val="005437FF"/>
    <w:rsid w:val="005439E5"/>
    <w:rsid w:val="00544486"/>
    <w:rsid w:val="005444D9"/>
    <w:rsid w:val="0054470F"/>
    <w:rsid w:val="00544898"/>
    <w:rsid w:val="00544E03"/>
    <w:rsid w:val="00545173"/>
    <w:rsid w:val="00545E17"/>
    <w:rsid w:val="00547E26"/>
    <w:rsid w:val="00550AB0"/>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4738"/>
    <w:rsid w:val="005649D6"/>
    <w:rsid w:val="0056701B"/>
    <w:rsid w:val="005671D9"/>
    <w:rsid w:val="00570E66"/>
    <w:rsid w:val="00571558"/>
    <w:rsid w:val="00572C93"/>
    <w:rsid w:val="00572DE6"/>
    <w:rsid w:val="00574527"/>
    <w:rsid w:val="00574ACD"/>
    <w:rsid w:val="005773D7"/>
    <w:rsid w:val="005775CC"/>
    <w:rsid w:val="00580D27"/>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0C1E"/>
    <w:rsid w:val="005C18C1"/>
    <w:rsid w:val="005C2B36"/>
    <w:rsid w:val="005C2D9A"/>
    <w:rsid w:val="005C2DF5"/>
    <w:rsid w:val="005C2F45"/>
    <w:rsid w:val="005C407D"/>
    <w:rsid w:val="005C4B79"/>
    <w:rsid w:val="005C50EE"/>
    <w:rsid w:val="005C67B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1ED1"/>
    <w:rsid w:val="005E2784"/>
    <w:rsid w:val="005E3360"/>
    <w:rsid w:val="005E3F4F"/>
    <w:rsid w:val="005E4B4E"/>
    <w:rsid w:val="005E7322"/>
    <w:rsid w:val="005E7D1E"/>
    <w:rsid w:val="005F149C"/>
    <w:rsid w:val="005F14D2"/>
    <w:rsid w:val="005F2E88"/>
    <w:rsid w:val="005F3EE3"/>
    <w:rsid w:val="005F4AD8"/>
    <w:rsid w:val="005F5CEA"/>
    <w:rsid w:val="005F6247"/>
    <w:rsid w:val="00600C74"/>
    <w:rsid w:val="006011DA"/>
    <w:rsid w:val="006013B3"/>
    <w:rsid w:val="006024A5"/>
    <w:rsid w:val="00604E9C"/>
    <w:rsid w:val="00607964"/>
    <w:rsid w:val="00607D1C"/>
    <w:rsid w:val="0061065D"/>
    <w:rsid w:val="0061108B"/>
    <w:rsid w:val="0061174A"/>
    <w:rsid w:val="006117C6"/>
    <w:rsid w:val="00616464"/>
    <w:rsid w:val="006205CF"/>
    <w:rsid w:val="00621F5F"/>
    <w:rsid w:val="00622586"/>
    <w:rsid w:val="006240F2"/>
    <w:rsid w:val="00624461"/>
    <w:rsid w:val="00625D0E"/>
    <w:rsid w:val="00631212"/>
    <w:rsid w:val="00631F17"/>
    <w:rsid w:val="00632737"/>
    <w:rsid w:val="006327CC"/>
    <w:rsid w:val="006338D4"/>
    <w:rsid w:val="00634A37"/>
    <w:rsid w:val="00634F2D"/>
    <w:rsid w:val="006351BC"/>
    <w:rsid w:val="0063675F"/>
    <w:rsid w:val="00637D6A"/>
    <w:rsid w:val="00640134"/>
    <w:rsid w:val="00640979"/>
    <w:rsid w:val="00641822"/>
    <w:rsid w:val="00641D16"/>
    <w:rsid w:val="00643411"/>
    <w:rsid w:val="00643652"/>
    <w:rsid w:val="0064684A"/>
    <w:rsid w:val="00650DBB"/>
    <w:rsid w:val="0065400B"/>
    <w:rsid w:val="006541FA"/>
    <w:rsid w:val="0065446E"/>
    <w:rsid w:val="00656EE5"/>
    <w:rsid w:val="0065710D"/>
    <w:rsid w:val="006609C8"/>
    <w:rsid w:val="00660AA3"/>
    <w:rsid w:val="0066173C"/>
    <w:rsid w:val="006620DE"/>
    <w:rsid w:val="006626EF"/>
    <w:rsid w:val="00663F1D"/>
    <w:rsid w:val="00664D41"/>
    <w:rsid w:val="00666128"/>
    <w:rsid w:val="006663F3"/>
    <w:rsid w:val="00666B4B"/>
    <w:rsid w:val="00666D78"/>
    <w:rsid w:val="0066782A"/>
    <w:rsid w:val="00667D0A"/>
    <w:rsid w:val="00667DA0"/>
    <w:rsid w:val="00670D6F"/>
    <w:rsid w:val="00671ABD"/>
    <w:rsid w:val="0067260F"/>
    <w:rsid w:val="00672F00"/>
    <w:rsid w:val="00673947"/>
    <w:rsid w:val="00673CDC"/>
    <w:rsid w:val="00675676"/>
    <w:rsid w:val="00675BD1"/>
    <w:rsid w:val="0068108E"/>
    <w:rsid w:val="00681FB5"/>
    <w:rsid w:val="0068203D"/>
    <w:rsid w:val="006820BB"/>
    <w:rsid w:val="006825B8"/>
    <w:rsid w:val="00682BBB"/>
    <w:rsid w:val="00682C7D"/>
    <w:rsid w:val="006833AE"/>
    <w:rsid w:val="00683E48"/>
    <w:rsid w:val="006856C6"/>
    <w:rsid w:val="0068683D"/>
    <w:rsid w:val="00687F79"/>
    <w:rsid w:val="00690D87"/>
    <w:rsid w:val="006915C3"/>
    <w:rsid w:val="00692570"/>
    <w:rsid w:val="006928D1"/>
    <w:rsid w:val="00692DA3"/>
    <w:rsid w:val="006933AE"/>
    <w:rsid w:val="00693B86"/>
    <w:rsid w:val="00694037"/>
    <w:rsid w:val="0069436E"/>
    <w:rsid w:val="00695071"/>
    <w:rsid w:val="00696180"/>
    <w:rsid w:val="00696743"/>
    <w:rsid w:val="00696CC4"/>
    <w:rsid w:val="0069799C"/>
    <w:rsid w:val="006A03A3"/>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3BF7"/>
    <w:rsid w:val="006B4DA0"/>
    <w:rsid w:val="006B6564"/>
    <w:rsid w:val="006C052A"/>
    <w:rsid w:val="006C1098"/>
    <w:rsid w:val="006C2926"/>
    <w:rsid w:val="006C3288"/>
    <w:rsid w:val="006C3D40"/>
    <w:rsid w:val="006C47D4"/>
    <w:rsid w:val="006C49FD"/>
    <w:rsid w:val="006C531E"/>
    <w:rsid w:val="006C57A9"/>
    <w:rsid w:val="006C5B5F"/>
    <w:rsid w:val="006C63B1"/>
    <w:rsid w:val="006C66C6"/>
    <w:rsid w:val="006D0410"/>
    <w:rsid w:val="006D3F33"/>
    <w:rsid w:val="006D600A"/>
    <w:rsid w:val="006D74C6"/>
    <w:rsid w:val="006E1E5B"/>
    <w:rsid w:val="006E44FD"/>
    <w:rsid w:val="006E66DA"/>
    <w:rsid w:val="006F0102"/>
    <w:rsid w:val="006F30E0"/>
    <w:rsid w:val="006F35EB"/>
    <w:rsid w:val="006F42F0"/>
    <w:rsid w:val="006F4FE8"/>
    <w:rsid w:val="006F73C5"/>
    <w:rsid w:val="00700628"/>
    <w:rsid w:val="007040AB"/>
    <w:rsid w:val="00704555"/>
    <w:rsid w:val="00704A06"/>
    <w:rsid w:val="00704DB1"/>
    <w:rsid w:val="00704FA4"/>
    <w:rsid w:val="007050A2"/>
    <w:rsid w:val="007056B5"/>
    <w:rsid w:val="007061EB"/>
    <w:rsid w:val="00706396"/>
    <w:rsid w:val="00707797"/>
    <w:rsid w:val="00710462"/>
    <w:rsid w:val="00711C90"/>
    <w:rsid w:val="00712577"/>
    <w:rsid w:val="00713209"/>
    <w:rsid w:val="0071404A"/>
    <w:rsid w:val="00715350"/>
    <w:rsid w:val="00715C25"/>
    <w:rsid w:val="00716DF3"/>
    <w:rsid w:val="00716EA5"/>
    <w:rsid w:val="00717D67"/>
    <w:rsid w:val="007203B9"/>
    <w:rsid w:val="00721168"/>
    <w:rsid w:val="00721A31"/>
    <w:rsid w:val="00721CD3"/>
    <w:rsid w:val="0072249F"/>
    <w:rsid w:val="00722556"/>
    <w:rsid w:val="00723769"/>
    <w:rsid w:val="00723AD9"/>
    <w:rsid w:val="00724AD6"/>
    <w:rsid w:val="00726967"/>
    <w:rsid w:val="00726CCD"/>
    <w:rsid w:val="007274B5"/>
    <w:rsid w:val="00727C37"/>
    <w:rsid w:val="00730381"/>
    <w:rsid w:val="00731359"/>
    <w:rsid w:val="00731509"/>
    <w:rsid w:val="00732221"/>
    <w:rsid w:val="0073273A"/>
    <w:rsid w:val="00733EE7"/>
    <w:rsid w:val="00735427"/>
    <w:rsid w:val="00735FCC"/>
    <w:rsid w:val="007377BF"/>
    <w:rsid w:val="00740063"/>
    <w:rsid w:val="00740E7F"/>
    <w:rsid w:val="00741B44"/>
    <w:rsid w:val="007426D0"/>
    <w:rsid w:val="00742A31"/>
    <w:rsid w:val="007447D7"/>
    <w:rsid w:val="00744BF0"/>
    <w:rsid w:val="007455CD"/>
    <w:rsid w:val="00746BBF"/>
    <w:rsid w:val="00747027"/>
    <w:rsid w:val="00750580"/>
    <w:rsid w:val="00750833"/>
    <w:rsid w:val="00751073"/>
    <w:rsid w:val="007530C9"/>
    <w:rsid w:val="00753A5D"/>
    <w:rsid w:val="0075534C"/>
    <w:rsid w:val="00755449"/>
    <w:rsid w:val="0075616F"/>
    <w:rsid w:val="00756EB3"/>
    <w:rsid w:val="00757E84"/>
    <w:rsid w:val="00760289"/>
    <w:rsid w:val="0076057D"/>
    <w:rsid w:val="00761565"/>
    <w:rsid w:val="00761F34"/>
    <w:rsid w:val="00762A25"/>
    <w:rsid w:val="0076342A"/>
    <w:rsid w:val="00764D86"/>
    <w:rsid w:val="007654E5"/>
    <w:rsid w:val="00766EA7"/>
    <w:rsid w:val="00766F83"/>
    <w:rsid w:val="0076778D"/>
    <w:rsid w:val="007702C6"/>
    <w:rsid w:val="007708FD"/>
    <w:rsid w:val="00771E6C"/>
    <w:rsid w:val="007737FB"/>
    <w:rsid w:val="00773EA5"/>
    <w:rsid w:val="00774952"/>
    <w:rsid w:val="0077677B"/>
    <w:rsid w:val="00776BCC"/>
    <w:rsid w:val="007801D7"/>
    <w:rsid w:val="007816D5"/>
    <w:rsid w:val="0078473C"/>
    <w:rsid w:val="00784C01"/>
    <w:rsid w:val="00784F6C"/>
    <w:rsid w:val="007867F9"/>
    <w:rsid w:val="00786D9C"/>
    <w:rsid w:val="00786FE7"/>
    <w:rsid w:val="00787CEB"/>
    <w:rsid w:val="00791CE4"/>
    <w:rsid w:val="007936EF"/>
    <w:rsid w:val="007959BB"/>
    <w:rsid w:val="00796C7C"/>
    <w:rsid w:val="00797A6B"/>
    <w:rsid w:val="00797D20"/>
    <w:rsid w:val="007A0FB4"/>
    <w:rsid w:val="007A2131"/>
    <w:rsid w:val="007A477B"/>
    <w:rsid w:val="007A590B"/>
    <w:rsid w:val="007A7E90"/>
    <w:rsid w:val="007B0BE5"/>
    <w:rsid w:val="007B0DB0"/>
    <w:rsid w:val="007B2198"/>
    <w:rsid w:val="007B320D"/>
    <w:rsid w:val="007B5482"/>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825"/>
    <w:rsid w:val="007D5A4C"/>
    <w:rsid w:val="007E1139"/>
    <w:rsid w:val="007E30C3"/>
    <w:rsid w:val="007E458C"/>
    <w:rsid w:val="007E576E"/>
    <w:rsid w:val="007E5892"/>
    <w:rsid w:val="007E5B0F"/>
    <w:rsid w:val="007E6DEB"/>
    <w:rsid w:val="007E6EB6"/>
    <w:rsid w:val="007F06F9"/>
    <w:rsid w:val="007F0997"/>
    <w:rsid w:val="007F0BFB"/>
    <w:rsid w:val="007F3398"/>
    <w:rsid w:val="007F3A78"/>
    <w:rsid w:val="007F420D"/>
    <w:rsid w:val="007F5477"/>
    <w:rsid w:val="007F58DF"/>
    <w:rsid w:val="007F5D90"/>
    <w:rsid w:val="007F6110"/>
    <w:rsid w:val="007F6871"/>
    <w:rsid w:val="00800B3D"/>
    <w:rsid w:val="00803FF6"/>
    <w:rsid w:val="00804B18"/>
    <w:rsid w:val="008052F1"/>
    <w:rsid w:val="00806973"/>
    <w:rsid w:val="00806DCB"/>
    <w:rsid w:val="00806F92"/>
    <w:rsid w:val="00807743"/>
    <w:rsid w:val="00810474"/>
    <w:rsid w:val="008106DB"/>
    <w:rsid w:val="00811199"/>
    <w:rsid w:val="00811960"/>
    <w:rsid w:val="008121D8"/>
    <w:rsid w:val="00813034"/>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669"/>
    <w:rsid w:val="00824CA0"/>
    <w:rsid w:val="00825294"/>
    <w:rsid w:val="008264F7"/>
    <w:rsid w:val="00827B72"/>
    <w:rsid w:val="00827FCE"/>
    <w:rsid w:val="0083130B"/>
    <w:rsid w:val="0083240B"/>
    <w:rsid w:val="00832B72"/>
    <w:rsid w:val="00833660"/>
    <w:rsid w:val="00833E11"/>
    <w:rsid w:val="008347C5"/>
    <w:rsid w:val="00834B21"/>
    <w:rsid w:val="00835A88"/>
    <w:rsid w:val="00835BE5"/>
    <w:rsid w:val="0083610A"/>
    <w:rsid w:val="00840018"/>
    <w:rsid w:val="00841539"/>
    <w:rsid w:val="0084290C"/>
    <w:rsid w:val="00845DAB"/>
    <w:rsid w:val="008476C3"/>
    <w:rsid w:val="008477E4"/>
    <w:rsid w:val="008478D6"/>
    <w:rsid w:val="0085070D"/>
    <w:rsid w:val="00850A05"/>
    <w:rsid w:val="00851245"/>
    <w:rsid w:val="00852CA5"/>
    <w:rsid w:val="00853140"/>
    <w:rsid w:val="0085317A"/>
    <w:rsid w:val="0085402D"/>
    <w:rsid w:val="00856F43"/>
    <w:rsid w:val="008571F7"/>
    <w:rsid w:val="00860680"/>
    <w:rsid w:val="00860AF3"/>
    <w:rsid w:val="00861208"/>
    <w:rsid w:val="008620C2"/>
    <w:rsid w:val="00862E26"/>
    <w:rsid w:val="008635BA"/>
    <w:rsid w:val="00863A93"/>
    <w:rsid w:val="00863E4B"/>
    <w:rsid w:val="0086449C"/>
    <w:rsid w:val="00864AF5"/>
    <w:rsid w:val="008660D6"/>
    <w:rsid w:val="00867916"/>
    <w:rsid w:val="00871D97"/>
    <w:rsid w:val="00872BEF"/>
    <w:rsid w:val="00873E0F"/>
    <w:rsid w:val="00874C7D"/>
    <w:rsid w:val="00876F88"/>
    <w:rsid w:val="008814AA"/>
    <w:rsid w:val="00881D5B"/>
    <w:rsid w:val="00881E34"/>
    <w:rsid w:val="0088240B"/>
    <w:rsid w:val="00882517"/>
    <w:rsid w:val="00882D68"/>
    <w:rsid w:val="00882E36"/>
    <w:rsid w:val="00883EB2"/>
    <w:rsid w:val="00884F3E"/>
    <w:rsid w:val="00885F8A"/>
    <w:rsid w:val="0088680C"/>
    <w:rsid w:val="00887560"/>
    <w:rsid w:val="00890A1B"/>
    <w:rsid w:val="008918AC"/>
    <w:rsid w:val="0089411D"/>
    <w:rsid w:val="00895123"/>
    <w:rsid w:val="008A0534"/>
    <w:rsid w:val="008A0AE7"/>
    <w:rsid w:val="008A0D3B"/>
    <w:rsid w:val="008A3D0F"/>
    <w:rsid w:val="008A42B9"/>
    <w:rsid w:val="008A4A4C"/>
    <w:rsid w:val="008A504E"/>
    <w:rsid w:val="008A53E1"/>
    <w:rsid w:val="008A5448"/>
    <w:rsid w:val="008A5E01"/>
    <w:rsid w:val="008A7A2F"/>
    <w:rsid w:val="008A7E6A"/>
    <w:rsid w:val="008A7F77"/>
    <w:rsid w:val="008B0CE5"/>
    <w:rsid w:val="008B1119"/>
    <w:rsid w:val="008B1AFE"/>
    <w:rsid w:val="008B2FA8"/>
    <w:rsid w:val="008B55B5"/>
    <w:rsid w:val="008B68B2"/>
    <w:rsid w:val="008B6CDA"/>
    <w:rsid w:val="008B6F49"/>
    <w:rsid w:val="008B76A9"/>
    <w:rsid w:val="008C0141"/>
    <w:rsid w:val="008C093C"/>
    <w:rsid w:val="008C115E"/>
    <w:rsid w:val="008C1F72"/>
    <w:rsid w:val="008C3DF2"/>
    <w:rsid w:val="008C43B0"/>
    <w:rsid w:val="008C4FB1"/>
    <w:rsid w:val="008C58D7"/>
    <w:rsid w:val="008C59FC"/>
    <w:rsid w:val="008C5BAD"/>
    <w:rsid w:val="008C5C88"/>
    <w:rsid w:val="008D0D03"/>
    <w:rsid w:val="008D1236"/>
    <w:rsid w:val="008D1AAB"/>
    <w:rsid w:val="008D2E5E"/>
    <w:rsid w:val="008D3F9A"/>
    <w:rsid w:val="008D554E"/>
    <w:rsid w:val="008D73CE"/>
    <w:rsid w:val="008E0038"/>
    <w:rsid w:val="008E15BB"/>
    <w:rsid w:val="008E1BF3"/>
    <w:rsid w:val="008E36ED"/>
    <w:rsid w:val="008E421D"/>
    <w:rsid w:val="008E4992"/>
    <w:rsid w:val="008E4FB2"/>
    <w:rsid w:val="008E60C3"/>
    <w:rsid w:val="008E6860"/>
    <w:rsid w:val="008E7CDF"/>
    <w:rsid w:val="008F0474"/>
    <w:rsid w:val="008F1FBB"/>
    <w:rsid w:val="008F2230"/>
    <w:rsid w:val="008F43A9"/>
    <w:rsid w:val="008F43B0"/>
    <w:rsid w:val="008F57CE"/>
    <w:rsid w:val="008F5AC5"/>
    <w:rsid w:val="008F5CAA"/>
    <w:rsid w:val="008F5CC5"/>
    <w:rsid w:val="008F5DA5"/>
    <w:rsid w:val="008F5E27"/>
    <w:rsid w:val="008F5E50"/>
    <w:rsid w:val="0090086C"/>
    <w:rsid w:val="00900BA5"/>
    <w:rsid w:val="009010BA"/>
    <w:rsid w:val="00901A00"/>
    <w:rsid w:val="00901C61"/>
    <w:rsid w:val="00902101"/>
    <w:rsid w:val="0090222C"/>
    <w:rsid w:val="009025A3"/>
    <w:rsid w:val="00904A50"/>
    <w:rsid w:val="00905F01"/>
    <w:rsid w:val="00910658"/>
    <w:rsid w:val="0091171E"/>
    <w:rsid w:val="00912160"/>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19A7"/>
    <w:rsid w:val="0093467C"/>
    <w:rsid w:val="00934B96"/>
    <w:rsid w:val="00934DC6"/>
    <w:rsid w:val="009376BC"/>
    <w:rsid w:val="009411C5"/>
    <w:rsid w:val="0094371C"/>
    <w:rsid w:val="00945B9A"/>
    <w:rsid w:val="00946334"/>
    <w:rsid w:val="00946688"/>
    <w:rsid w:val="00947647"/>
    <w:rsid w:val="00947D60"/>
    <w:rsid w:val="00950954"/>
    <w:rsid w:val="00950D0E"/>
    <w:rsid w:val="00950ED1"/>
    <w:rsid w:val="00951EE4"/>
    <w:rsid w:val="00951FC9"/>
    <w:rsid w:val="00951FD3"/>
    <w:rsid w:val="009547ED"/>
    <w:rsid w:val="0095563B"/>
    <w:rsid w:val="00955BC3"/>
    <w:rsid w:val="00956B46"/>
    <w:rsid w:val="00957F71"/>
    <w:rsid w:val="0096090D"/>
    <w:rsid w:val="00960922"/>
    <w:rsid w:val="00960A0E"/>
    <w:rsid w:val="00961368"/>
    <w:rsid w:val="00961D23"/>
    <w:rsid w:val="00964346"/>
    <w:rsid w:val="00964396"/>
    <w:rsid w:val="0096495F"/>
    <w:rsid w:val="00966E82"/>
    <w:rsid w:val="00970428"/>
    <w:rsid w:val="009719A5"/>
    <w:rsid w:val="00972091"/>
    <w:rsid w:val="00972E54"/>
    <w:rsid w:val="00974190"/>
    <w:rsid w:val="009752A5"/>
    <w:rsid w:val="009761CE"/>
    <w:rsid w:val="00976916"/>
    <w:rsid w:val="00977A4A"/>
    <w:rsid w:val="009801FE"/>
    <w:rsid w:val="009807A8"/>
    <w:rsid w:val="0098152F"/>
    <w:rsid w:val="00982C1E"/>
    <w:rsid w:val="00982DE2"/>
    <w:rsid w:val="00983DA1"/>
    <w:rsid w:val="00983F0E"/>
    <w:rsid w:val="00985CDA"/>
    <w:rsid w:val="00985FAD"/>
    <w:rsid w:val="00986417"/>
    <w:rsid w:val="00987332"/>
    <w:rsid w:val="00987F56"/>
    <w:rsid w:val="00990454"/>
    <w:rsid w:val="009912D4"/>
    <w:rsid w:val="0099172A"/>
    <w:rsid w:val="00991E32"/>
    <w:rsid w:val="00992661"/>
    <w:rsid w:val="009927EC"/>
    <w:rsid w:val="00994FB4"/>
    <w:rsid w:val="009956EB"/>
    <w:rsid w:val="00995D4C"/>
    <w:rsid w:val="009974C7"/>
    <w:rsid w:val="00997687"/>
    <w:rsid w:val="009A03A6"/>
    <w:rsid w:val="009A11E1"/>
    <w:rsid w:val="009A336C"/>
    <w:rsid w:val="009A392A"/>
    <w:rsid w:val="009A3D4B"/>
    <w:rsid w:val="009A4449"/>
    <w:rsid w:val="009A599E"/>
    <w:rsid w:val="009A66F4"/>
    <w:rsid w:val="009A7593"/>
    <w:rsid w:val="009B0052"/>
    <w:rsid w:val="009B0703"/>
    <w:rsid w:val="009B113C"/>
    <w:rsid w:val="009B2230"/>
    <w:rsid w:val="009B2E91"/>
    <w:rsid w:val="009B3040"/>
    <w:rsid w:val="009B586B"/>
    <w:rsid w:val="009B5FE5"/>
    <w:rsid w:val="009B6139"/>
    <w:rsid w:val="009B6909"/>
    <w:rsid w:val="009B6AF8"/>
    <w:rsid w:val="009B72F1"/>
    <w:rsid w:val="009C075D"/>
    <w:rsid w:val="009C10F0"/>
    <w:rsid w:val="009C1F57"/>
    <w:rsid w:val="009C384B"/>
    <w:rsid w:val="009C4976"/>
    <w:rsid w:val="009C5EDC"/>
    <w:rsid w:val="009C5F23"/>
    <w:rsid w:val="009C63D7"/>
    <w:rsid w:val="009C6B2C"/>
    <w:rsid w:val="009C6C79"/>
    <w:rsid w:val="009C746C"/>
    <w:rsid w:val="009C7A4E"/>
    <w:rsid w:val="009D05D2"/>
    <w:rsid w:val="009D0BE3"/>
    <w:rsid w:val="009D0CAD"/>
    <w:rsid w:val="009D10C6"/>
    <w:rsid w:val="009D2FB6"/>
    <w:rsid w:val="009D337A"/>
    <w:rsid w:val="009D726B"/>
    <w:rsid w:val="009D7B3E"/>
    <w:rsid w:val="009E13FC"/>
    <w:rsid w:val="009E32FF"/>
    <w:rsid w:val="009E4C66"/>
    <w:rsid w:val="009E5EFF"/>
    <w:rsid w:val="009E68E8"/>
    <w:rsid w:val="009E6B01"/>
    <w:rsid w:val="009E7CDE"/>
    <w:rsid w:val="009F08EA"/>
    <w:rsid w:val="009F1202"/>
    <w:rsid w:val="009F155D"/>
    <w:rsid w:val="009F1B9C"/>
    <w:rsid w:val="009F2A42"/>
    <w:rsid w:val="009F4CF1"/>
    <w:rsid w:val="009F61AC"/>
    <w:rsid w:val="009F6E41"/>
    <w:rsid w:val="009F7D93"/>
    <w:rsid w:val="00A0026A"/>
    <w:rsid w:val="00A0173E"/>
    <w:rsid w:val="00A01B64"/>
    <w:rsid w:val="00A04A60"/>
    <w:rsid w:val="00A070CD"/>
    <w:rsid w:val="00A073D4"/>
    <w:rsid w:val="00A10471"/>
    <w:rsid w:val="00A10BDB"/>
    <w:rsid w:val="00A112DE"/>
    <w:rsid w:val="00A112F9"/>
    <w:rsid w:val="00A11585"/>
    <w:rsid w:val="00A11E3C"/>
    <w:rsid w:val="00A12DA2"/>
    <w:rsid w:val="00A14535"/>
    <w:rsid w:val="00A14893"/>
    <w:rsid w:val="00A20045"/>
    <w:rsid w:val="00A211E4"/>
    <w:rsid w:val="00A23290"/>
    <w:rsid w:val="00A241CC"/>
    <w:rsid w:val="00A26A4D"/>
    <w:rsid w:val="00A26CE0"/>
    <w:rsid w:val="00A277A5"/>
    <w:rsid w:val="00A279CC"/>
    <w:rsid w:val="00A27EAC"/>
    <w:rsid w:val="00A27FF8"/>
    <w:rsid w:val="00A30E2F"/>
    <w:rsid w:val="00A31055"/>
    <w:rsid w:val="00A31CE6"/>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22D4"/>
    <w:rsid w:val="00A538FA"/>
    <w:rsid w:val="00A54B67"/>
    <w:rsid w:val="00A54CD6"/>
    <w:rsid w:val="00A552BE"/>
    <w:rsid w:val="00A572FC"/>
    <w:rsid w:val="00A57302"/>
    <w:rsid w:val="00A61A83"/>
    <w:rsid w:val="00A63BF0"/>
    <w:rsid w:val="00A64861"/>
    <w:rsid w:val="00A652C5"/>
    <w:rsid w:val="00A65E67"/>
    <w:rsid w:val="00A66826"/>
    <w:rsid w:val="00A67354"/>
    <w:rsid w:val="00A702A0"/>
    <w:rsid w:val="00A703C4"/>
    <w:rsid w:val="00A705CF"/>
    <w:rsid w:val="00A71195"/>
    <w:rsid w:val="00A72DD5"/>
    <w:rsid w:val="00A7541C"/>
    <w:rsid w:val="00A7722A"/>
    <w:rsid w:val="00A84148"/>
    <w:rsid w:val="00A84298"/>
    <w:rsid w:val="00A85B24"/>
    <w:rsid w:val="00A86BD9"/>
    <w:rsid w:val="00A871EE"/>
    <w:rsid w:val="00A9113A"/>
    <w:rsid w:val="00A912EA"/>
    <w:rsid w:val="00A91976"/>
    <w:rsid w:val="00A91CBB"/>
    <w:rsid w:val="00A92C6E"/>
    <w:rsid w:val="00A93641"/>
    <w:rsid w:val="00A93DCA"/>
    <w:rsid w:val="00A93EA7"/>
    <w:rsid w:val="00A954A1"/>
    <w:rsid w:val="00A9569D"/>
    <w:rsid w:val="00A974F8"/>
    <w:rsid w:val="00AA0A21"/>
    <w:rsid w:val="00AA3947"/>
    <w:rsid w:val="00AA4EC4"/>
    <w:rsid w:val="00AA5582"/>
    <w:rsid w:val="00AA6741"/>
    <w:rsid w:val="00AA708F"/>
    <w:rsid w:val="00AA7AC3"/>
    <w:rsid w:val="00AB0119"/>
    <w:rsid w:val="00AB06BD"/>
    <w:rsid w:val="00AB083B"/>
    <w:rsid w:val="00AB123E"/>
    <w:rsid w:val="00AB2120"/>
    <w:rsid w:val="00AB226E"/>
    <w:rsid w:val="00AB3C8C"/>
    <w:rsid w:val="00AB4845"/>
    <w:rsid w:val="00AB4EB3"/>
    <w:rsid w:val="00AB5297"/>
    <w:rsid w:val="00AB5523"/>
    <w:rsid w:val="00AB5955"/>
    <w:rsid w:val="00AB5D50"/>
    <w:rsid w:val="00AB7F53"/>
    <w:rsid w:val="00AC036B"/>
    <w:rsid w:val="00AC0C5B"/>
    <w:rsid w:val="00AC4A01"/>
    <w:rsid w:val="00AC568E"/>
    <w:rsid w:val="00AC6E06"/>
    <w:rsid w:val="00AD0AD5"/>
    <w:rsid w:val="00AD1951"/>
    <w:rsid w:val="00AD3BE5"/>
    <w:rsid w:val="00AD52C2"/>
    <w:rsid w:val="00AD74FF"/>
    <w:rsid w:val="00AE1DB9"/>
    <w:rsid w:val="00AE3FEC"/>
    <w:rsid w:val="00AE6E57"/>
    <w:rsid w:val="00AE79E2"/>
    <w:rsid w:val="00AF0BD4"/>
    <w:rsid w:val="00AF0D23"/>
    <w:rsid w:val="00AF134D"/>
    <w:rsid w:val="00AF3395"/>
    <w:rsid w:val="00AF58D5"/>
    <w:rsid w:val="00AF7377"/>
    <w:rsid w:val="00AF76DC"/>
    <w:rsid w:val="00B007B2"/>
    <w:rsid w:val="00B01B41"/>
    <w:rsid w:val="00B020AA"/>
    <w:rsid w:val="00B021A6"/>
    <w:rsid w:val="00B02241"/>
    <w:rsid w:val="00B025F8"/>
    <w:rsid w:val="00B02673"/>
    <w:rsid w:val="00B03069"/>
    <w:rsid w:val="00B05A7C"/>
    <w:rsid w:val="00B066B8"/>
    <w:rsid w:val="00B071FF"/>
    <w:rsid w:val="00B07901"/>
    <w:rsid w:val="00B119F5"/>
    <w:rsid w:val="00B12747"/>
    <w:rsid w:val="00B12BE4"/>
    <w:rsid w:val="00B12DDC"/>
    <w:rsid w:val="00B15245"/>
    <w:rsid w:val="00B15B91"/>
    <w:rsid w:val="00B15E9B"/>
    <w:rsid w:val="00B1718B"/>
    <w:rsid w:val="00B17C92"/>
    <w:rsid w:val="00B20B3D"/>
    <w:rsid w:val="00B21670"/>
    <w:rsid w:val="00B222DE"/>
    <w:rsid w:val="00B227FC"/>
    <w:rsid w:val="00B2299D"/>
    <w:rsid w:val="00B231F6"/>
    <w:rsid w:val="00B23775"/>
    <w:rsid w:val="00B242B4"/>
    <w:rsid w:val="00B246B7"/>
    <w:rsid w:val="00B24EF5"/>
    <w:rsid w:val="00B25D80"/>
    <w:rsid w:val="00B26DC3"/>
    <w:rsid w:val="00B27965"/>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4AEB"/>
    <w:rsid w:val="00B46238"/>
    <w:rsid w:val="00B4712B"/>
    <w:rsid w:val="00B4799C"/>
    <w:rsid w:val="00B5445F"/>
    <w:rsid w:val="00B55A0B"/>
    <w:rsid w:val="00B564DE"/>
    <w:rsid w:val="00B57CB5"/>
    <w:rsid w:val="00B6039E"/>
    <w:rsid w:val="00B60BE3"/>
    <w:rsid w:val="00B60E05"/>
    <w:rsid w:val="00B61A1D"/>
    <w:rsid w:val="00B61E8D"/>
    <w:rsid w:val="00B62955"/>
    <w:rsid w:val="00B63833"/>
    <w:rsid w:val="00B63FE6"/>
    <w:rsid w:val="00B666E3"/>
    <w:rsid w:val="00B66EE6"/>
    <w:rsid w:val="00B70481"/>
    <w:rsid w:val="00B70AF6"/>
    <w:rsid w:val="00B711E0"/>
    <w:rsid w:val="00B7260A"/>
    <w:rsid w:val="00B72992"/>
    <w:rsid w:val="00B7337A"/>
    <w:rsid w:val="00B7342E"/>
    <w:rsid w:val="00B7386D"/>
    <w:rsid w:val="00B740B6"/>
    <w:rsid w:val="00B74826"/>
    <w:rsid w:val="00B74D8E"/>
    <w:rsid w:val="00B753B9"/>
    <w:rsid w:val="00B76E5D"/>
    <w:rsid w:val="00B76FB2"/>
    <w:rsid w:val="00B77A17"/>
    <w:rsid w:val="00B8291C"/>
    <w:rsid w:val="00B83B24"/>
    <w:rsid w:val="00B842B9"/>
    <w:rsid w:val="00B90F62"/>
    <w:rsid w:val="00B90FB9"/>
    <w:rsid w:val="00B91BDB"/>
    <w:rsid w:val="00B93138"/>
    <w:rsid w:val="00B94A07"/>
    <w:rsid w:val="00B9522A"/>
    <w:rsid w:val="00B953DE"/>
    <w:rsid w:val="00B96017"/>
    <w:rsid w:val="00B97E44"/>
    <w:rsid w:val="00B97E70"/>
    <w:rsid w:val="00BA2221"/>
    <w:rsid w:val="00BA2A23"/>
    <w:rsid w:val="00BA2A2F"/>
    <w:rsid w:val="00BA3E94"/>
    <w:rsid w:val="00BA4A51"/>
    <w:rsid w:val="00BA51CE"/>
    <w:rsid w:val="00BA5628"/>
    <w:rsid w:val="00BA63CE"/>
    <w:rsid w:val="00BA7361"/>
    <w:rsid w:val="00BA7FDC"/>
    <w:rsid w:val="00BB186B"/>
    <w:rsid w:val="00BB1F03"/>
    <w:rsid w:val="00BB2173"/>
    <w:rsid w:val="00BB4F88"/>
    <w:rsid w:val="00BB5F82"/>
    <w:rsid w:val="00BB6C90"/>
    <w:rsid w:val="00BB7DFD"/>
    <w:rsid w:val="00BC0B63"/>
    <w:rsid w:val="00BC1F45"/>
    <w:rsid w:val="00BC3822"/>
    <w:rsid w:val="00BC4244"/>
    <w:rsid w:val="00BC4BDA"/>
    <w:rsid w:val="00BC518B"/>
    <w:rsid w:val="00BC5D5E"/>
    <w:rsid w:val="00BC7164"/>
    <w:rsid w:val="00BC7BEB"/>
    <w:rsid w:val="00BC7F8B"/>
    <w:rsid w:val="00BD0D6A"/>
    <w:rsid w:val="00BD13DC"/>
    <w:rsid w:val="00BD1459"/>
    <w:rsid w:val="00BD1D9F"/>
    <w:rsid w:val="00BD1FB0"/>
    <w:rsid w:val="00BD2717"/>
    <w:rsid w:val="00BD2DEC"/>
    <w:rsid w:val="00BD546B"/>
    <w:rsid w:val="00BD7757"/>
    <w:rsid w:val="00BE055F"/>
    <w:rsid w:val="00BE0689"/>
    <w:rsid w:val="00BE0C1A"/>
    <w:rsid w:val="00BE240C"/>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A7E"/>
    <w:rsid w:val="00C05389"/>
    <w:rsid w:val="00C05505"/>
    <w:rsid w:val="00C0568B"/>
    <w:rsid w:val="00C077B5"/>
    <w:rsid w:val="00C07C80"/>
    <w:rsid w:val="00C103E0"/>
    <w:rsid w:val="00C127B5"/>
    <w:rsid w:val="00C13719"/>
    <w:rsid w:val="00C152E9"/>
    <w:rsid w:val="00C161F5"/>
    <w:rsid w:val="00C16258"/>
    <w:rsid w:val="00C170B2"/>
    <w:rsid w:val="00C20113"/>
    <w:rsid w:val="00C211E9"/>
    <w:rsid w:val="00C212B0"/>
    <w:rsid w:val="00C21D8C"/>
    <w:rsid w:val="00C227E5"/>
    <w:rsid w:val="00C23654"/>
    <w:rsid w:val="00C23A87"/>
    <w:rsid w:val="00C23B93"/>
    <w:rsid w:val="00C2408F"/>
    <w:rsid w:val="00C270AB"/>
    <w:rsid w:val="00C27237"/>
    <w:rsid w:val="00C272FF"/>
    <w:rsid w:val="00C30107"/>
    <w:rsid w:val="00C309F7"/>
    <w:rsid w:val="00C31AF3"/>
    <w:rsid w:val="00C330EE"/>
    <w:rsid w:val="00C33D42"/>
    <w:rsid w:val="00C34C99"/>
    <w:rsid w:val="00C35691"/>
    <w:rsid w:val="00C40F90"/>
    <w:rsid w:val="00C41B16"/>
    <w:rsid w:val="00C4295E"/>
    <w:rsid w:val="00C42BEE"/>
    <w:rsid w:val="00C45AA0"/>
    <w:rsid w:val="00C461CF"/>
    <w:rsid w:val="00C47131"/>
    <w:rsid w:val="00C4728E"/>
    <w:rsid w:val="00C504BA"/>
    <w:rsid w:val="00C50B66"/>
    <w:rsid w:val="00C51772"/>
    <w:rsid w:val="00C51C5D"/>
    <w:rsid w:val="00C520CB"/>
    <w:rsid w:val="00C5221A"/>
    <w:rsid w:val="00C524A7"/>
    <w:rsid w:val="00C52EB6"/>
    <w:rsid w:val="00C539F2"/>
    <w:rsid w:val="00C53CC6"/>
    <w:rsid w:val="00C53EA4"/>
    <w:rsid w:val="00C5523C"/>
    <w:rsid w:val="00C55258"/>
    <w:rsid w:val="00C55B82"/>
    <w:rsid w:val="00C6014E"/>
    <w:rsid w:val="00C628D7"/>
    <w:rsid w:val="00C628EF"/>
    <w:rsid w:val="00C65A9B"/>
    <w:rsid w:val="00C66391"/>
    <w:rsid w:val="00C7008F"/>
    <w:rsid w:val="00C703A1"/>
    <w:rsid w:val="00C713FA"/>
    <w:rsid w:val="00C74B11"/>
    <w:rsid w:val="00C74FE5"/>
    <w:rsid w:val="00C769C1"/>
    <w:rsid w:val="00C77883"/>
    <w:rsid w:val="00C80B44"/>
    <w:rsid w:val="00C81A22"/>
    <w:rsid w:val="00C835BE"/>
    <w:rsid w:val="00C83780"/>
    <w:rsid w:val="00C83896"/>
    <w:rsid w:val="00C83BF9"/>
    <w:rsid w:val="00C84090"/>
    <w:rsid w:val="00C8416E"/>
    <w:rsid w:val="00C84564"/>
    <w:rsid w:val="00C850F1"/>
    <w:rsid w:val="00C86628"/>
    <w:rsid w:val="00C86742"/>
    <w:rsid w:val="00C86FC3"/>
    <w:rsid w:val="00C878AB"/>
    <w:rsid w:val="00C87CD6"/>
    <w:rsid w:val="00C9165C"/>
    <w:rsid w:val="00C922C1"/>
    <w:rsid w:val="00C934CC"/>
    <w:rsid w:val="00C944A3"/>
    <w:rsid w:val="00C94F1D"/>
    <w:rsid w:val="00C95B73"/>
    <w:rsid w:val="00C968B4"/>
    <w:rsid w:val="00C975FB"/>
    <w:rsid w:val="00C9776B"/>
    <w:rsid w:val="00C97C76"/>
    <w:rsid w:val="00CA0964"/>
    <w:rsid w:val="00CA14B4"/>
    <w:rsid w:val="00CA1C1D"/>
    <w:rsid w:val="00CA1FDC"/>
    <w:rsid w:val="00CA221F"/>
    <w:rsid w:val="00CA299F"/>
    <w:rsid w:val="00CA5938"/>
    <w:rsid w:val="00CA6720"/>
    <w:rsid w:val="00CA775C"/>
    <w:rsid w:val="00CA7AA7"/>
    <w:rsid w:val="00CB00ED"/>
    <w:rsid w:val="00CB01D2"/>
    <w:rsid w:val="00CB1D7D"/>
    <w:rsid w:val="00CB28A9"/>
    <w:rsid w:val="00CB2969"/>
    <w:rsid w:val="00CB2BBF"/>
    <w:rsid w:val="00CB2FA1"/>
    <w:rsid w:val="00CB4009"/>
    <w:rsid w:val="00CB445A"/>
    <w:rsid w:val="00CB4CA2"/>
    <w:rsid w:val="00CB6233"/>
    <w:rsid w:val="00CB7815"/>
    <w:rsid w:val="00CC09CC"/>
    <w:rsid w:val="00CC24B6"/>
    <w:rsid w:val="00CC25D6"/>
    <w:rsid w:val="00CC2801"/>
    <w:rsid w:val="00CC50E7"/>
    <w:rsid w:val="00CC5233"/>
    <w:rsid w:val="00CC5B2B"/>
    <w:rsid w:val="00CC67E1"/>
    <w:rsid w:val="00CC6A05"/>
    <w:rsid w:val="00CC6E98"/>
    <w:rsid w:val="00CC727A"/>
    <w:rsid w:val="00CC72A1"/>
    <w:rsid w:val="00CC7BC6"/>
    <w:rsid w:val="00CC7DDF"/>
    <w:rsid w:val="00CD2D57"/>
    <w:rsid w:val="00CD361D"/>
    <w:rsid w:val="00CD39DF"/>
    <w:rsid w:val="00CD3C7F"/>
    <w:rsid w:val="00CD3DB0"/>
    <w:rsid w:val="00CD4C6C"/>
    <w:rsid w:val="00CD4F0B"/>
    <w:rsid w:val="00CD6EAB"/>
    <w:rsid w:val="00CD7339"/>
    <w:rsid w:val="00CD7674"/>
    <w:rsid w:val="00CE062E"/>
    <w:rsid w:val="00CE08FC"/>
    <w:rsid w:val="00CE3891"/>
    <w:rsid w:val="00CE6CB0"/>
    <w:rsid w:val="00CE6E20"/>
    <w:rsid w:val="00CE758B"/>
    <w:rsid w:val="00CE76D4"/>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25C2"/>
    <w:rsid w:val="00D04711"/>
    <w:rsid w:val="00D04995"/>
    <w:rsid w:val="00D10FB3"/>
    <w:rsid w:val="00D12DBE"/>
    <w:rsid w:val="00D13088"/>
    <w:rsid w:val="00D13110"/>
    <w:rsid w:val="00D13E61"/>
    <w:rsid w:val="00D1444F"/>
    <w:rsid w:val="00D1458C"/>
    <w:rsid w:val="00D14941"/>
    <w:rsid w:val="00D14F22"/>
    <w:rsid w:val="00D16FC6"/>
    <w:rsid w:val="00D2064E"/>
    <w:rsid w:val="00D21644"/>
    <w:rsid w:val="00D23834"/>
    <w:rsid w:val="00D23D98"/>
    <w:rsid w:val="00D25304"/>
    <w:rsid w:val="00D25708"/>
    <w:rsid w:val="00D306EA"/>
    <w:rsid w:val="00D3132B"/>
    <w:rsid w:val="00D3166B"/>
    <w:rsid w:val="00D31A74"/>
    <w:rsid w:val="00D335C6"/>
    <w:rsid w:val="00D34501"/>
    <w:rsid w:val="00D36E0C"/>
    <w:rsid w:val="00D40745"/>
    <w:rsid w:val="00D41E23"/>
    <w:rsid w:val="00D4218F"/>
    <w:rsid w:val="00D43468"/>
    <w:rsid w:val="00D4387D"/>
    <w:rsid w:val="00D44573"/>
    <w:rsid w:val="00D4493A"/>
    <w:rsid w:val="00D46816"/>
    <w:rsid w:val="00D471AB"/>
    <w:rsid w:val="00D4742C"/>
    <w:rsid w:val="00D47978"/>
    <w:rsid w:val="00D51566"/>
    <w:rsid w:val="00D53759"/>
    <w:rsid w:val="00D53FA7"/>
    <w:rsid w:val="00D56449"/>
    <w:rsid w:val="00D56501"/>
    <w:rsid w:val="00D5683F"/>
    <w:rsid w:val="00D6031A"/>
    <w:rsid w:val="00D614B8"/>
    <w:rsid w:val="00D6306F"/>
    <w:rsid w:val="00D634F8"/>
    <w:rsid w:val="00D636CE"/>
    <w:rsid w:val="00D64A4A"/>
    <w:rsid w:val="00D65579"/>
    <w:rsid w:val="00D65DFF"/>
    <w:rsid w:val="00D702CC"/>
    <w:rsid w:val="00D7634B"/>
    <w:rsid w:val="00D76C61"/>
    <w:rsid w:val="00D7721A"/>
    <w:rsid w:val="00D777FA"/>
    <w:rsid w:val="00D8010D"/>
    <w:rsid w:val="00D8042A"/>
    <w:rsid w:val="00D8387A"/>
    <w:rsid w:val="00D83AEE"/>
    <w:rsid w:val="00D849D9"/>
    <w:rsid w:val="00D85853"/>
    <w:rsid w:val="00D86226"/>
    <w:rsid w:val="00D865D1"/>
    <w:rsid w:val="00D86767"/>
    <w:rsid w:val="00D86EE4"/>
    <w:rsid w:val="00D87695"/>
    <w:rsid w:val="00D87717"/>
    <w:rsid w:val="00D9065E"/>
    <w:rsid w:val="00D91DA2"/>
    <w:rsid w:val="00D92E15"/>
    <w:rsid w:val="00D93330"/>
    <w:rsid w:val="00D93FF9"/>
    <w:rsid w:val="00D95F86"/>
    <w:rsid w:val="00D978C4"/>
    <w:rsid w:val="00DA17FF"/>
    <w:rsid w:val="00DA40F5"/>
    <w:rsid w:val="00DA6636"/>
    <w:rsid w:val="00DA7A7F"/>
    <w:rsid w:val="00DB017C"/>
    <w:rsid w:val="00DB0B70"/>
    <w:rsid w:val="00DB2347"/>
    <w:rsid w:val="00DB23C1"/>
    <w:rsid w:val="00DB3094"/>
    <w:rsid w:val="00DB4102"/>
    <w:rsid w:val="00DB4F89"/>
    <w:rsid w:val="00DB5785"/>
    <w:rsid w:val="00DB6B38"/>
    <w:rsid w:val="00DB7423"/>
    <w:rsid w:val="00DB7D96"/>
    <w:rsid w:val="00DB7E72"/>
    <w:rsid w:val="00DC0AA4"/>
    <w:rsid w:val="00DC1884"/>
    <w:rsid w:val="00DC2602"/>
    <w:rsid w:val="00DC3C4E"/>
    <w:rsid w:val="00DC44D0"/>
    <w:rsid w:val="00DC4840"/>
    <w:rsid w:val="00DC58CA"/>
    <w:rsid w:val="00DC7D01"/>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5AAA"/>
    <w:rsid w:val="00DE696C"/>
    <w:rsid w:val="00DE7682"/>
    <w:rsid w:val="00DF125C"/>
    <w:rsid w:val="00DF1327"/>
    <w:rsid w:val="00DF3454"/>
    <w:rsid w:val="00DF6038"/>
    <w:rsid w:val="00DF61A6"/>
    <w:rsid w:val="00DF6CD2"/>
    <w:rsid w:val="00DF78F2"/>
    <w:rsid w:val="00DF7D80"/>
    <w:rsid w:val="00E0193D"/>
    <w:rsid w:val="00E028DF"/>
    <w:rsid w:val="00E03074"/>
    <w:rsid w:val="00E035E3"/>
    <w:rsid w:val="00E04CB1"/>
    <w:rsid w:val="00E04F1F"/>
    <w:rsid w:val="00E060E1"/>
    <w:rsid w:val="00E106F3"/>
    <w:rsid w:val="00E10D75"/>
    <w:rsid w:val="00E129BB"/>
    <w:rsid w:val="00E12B57"/>
    <w:rsid w:val="00E13086"/>
    <w:rsid w:val="00E137FE"/>
    <w:rsid w:val="00E1380F"/>
    <w:rsid w:val="00E143FD"/>
    <w:rsid w:val="00E15BF1"/>
    <w:rsid w:val="00E16450"/>
    <w:rsid w:val="00E20E75"/>
    <w:rsid w:val="00E23C68"/>
    <w:rsid w:val="00E24C7A"/>
    <w:rsid w:val="00E24D10"/>
    <w:rsid w:val="00E2504B"/>
    <w:rsid w:val="00E25502"/>
    <w:rsid w:val="00E27434"/>
    <w:rsid w:val="00E27DE1"/>
    <w:rsid w:val="00E30365"/>
    <w:rsid w:val="00E303E7"/>
    <w:rsid w:val="00E30A31"/>
    <w:rsid w:val="00E336F0"/>
    <w:rsid w:val="00E34336"/>
    <w:rsid w:val="00E358CC"/>
    <w:rsid w:val="00E36254"/>
    <w:rsid w:val="00E36B00"/>
    <w:rsid w:val="00E37420"/>
    <w:rsid w:val="00E4099A"/>
    <w:rsid w:val="00E41094"/>
    <w:rsid w:val="00E41873"/>
    <w:rsid w:val="00E41BF8"/>
    <w:rsid w:val="00E42BDB"/>
    <w:rsid w:val="00E4389C"/>
    <w:rsid w:val="00E438D2"/>
    <w:rsid w:val="00E46C65"/>
    <w:rsid w:val="00E47399"/>
    <w:rsid w:val="00E477D1"/>
    <w:rsid w:val="00E50B6A"/>
    <w:rsid w:val="00E51D68"/>
    <w:rsid w:val="00E5356D"/>
    <w:rsid w:val="00E53920"/>
    <w:rsid w:val="00E54065"/>
    <w:rsid w:val="00E540F2"/>
    <w:rsid w:val="00E5735A"/>
    <w:rsid w:val="00E605CD"/>
    <w:rsid w:val="00E60A42"/>
    <w:rsid w:val="00E61561"/>
    <w:rsid w:val="00E6240B"/>
    <w:rsid w:val="00E63A7C"/>
    <w:rsid w:val="00E63B66"/>
    <w:rsid w:val="00E644BF"/>
    <w:rsid w:val="00E64DCB"/>
    <w:rsid w:val="00E6539E"/>
    <w:rsid w:val="00E65F40"/>
    <w:rsid w:val="00E66080"/>
    <w:rsid w:val="00E671C6"/>
    <w:rsid w:val="00E67289"/>
    <w:rsid w:val="00E67658"/>
    <w:rsid w:val="00E712D0"/>
    <w:rsid w:val="00E720CB"/>
    <w:rsid w:val="00E72375"/>
    <w:rsid w:val="00E72CED"/>
    <w:rsid w:val="00E7333E"/>
    <w:rsid w:val="00E73A6F"/>
    <w:rsid w:val="00E7509D"/>
    <w:rsid w:val="00E7557A"/>
    <w:rsid w:val="00E75EA6"/>
    <w:rsid w:val="00E76BDD"/>
    <w:rsid w:val="00E81861"/>
    <w:rsid w:val="00E820D9"/>
    <w:rsid w:val="00E83F40"/>
    <w:rsid w:val="00E846D6"/>
    <w:rsid w:val="00E847E5"/>
    <w:rsid w:val="00E85B5B"/>
    <w:rsid w:val="00E91A67"/>
    <w:rsid w:val="00E941EA"/>
    <w:rsid w:val="00E957F4"/>
    <w:rsid w:val="00E977E2"/>
    <w:rsid w:val="00E97B94"/>
    <w:rsid w:val="00EA0E76"/>
    <w:rsid w:val="00EA11BD"/>
    <w:rsid w:val="00EA1DF1"/>
    <w:rsid w:val="00EA1EF9"/>
    <w:rsid w:val="00EA2078"/>
    <w:rsid w:val="00EA248F"/>
    <w:rsid w:val="00EA2600"/>
    <w:rsid w:val="00EA2B7B"/>
    <w:rsid w:val="00EA76AE"/>
    <w:rsid w:val="00EB1275"/>
    <w:rsid w:val="00EB156A"/>
    <w:rsid w:val="00EB1A91"/>
    <w:rsid w:val="00EB1D0D"/>
    <w:rsid w:val="00EB3355"/>
    <w:rsid w:val="00EB4BAC"/>
    <w:rsid w:val="00EB4D4F"/>
    <w:rsid w:val="00EB6950"/>
    <w:rsid w:val="00EC042D"/>
    <w:rsid w:val="00EC0521"/>
    <w:rsid w:val="00EC075E"/>
    <w:rsid w:val="00EC0B37"/>
    <w:rsid w:val="00EC0C2F"/>
    <w:rsid w:val="00EC1A56"/>
    <w:rsid w:val="00EC2DBA"/>
    <w:rsid w:val="00EC3DF1"/>
    <w:rsid w:val="00EC442B"/>
    <w:rsid w:val="00EC48C6"/>
    <w:rsid w:val="00EC5A57"/>
    <w:rsid w:val="00EC5D1F"/>
    <w:rsid w:val="00EC66E8"/>
    <w:rsid w:val="00EC7590"/>
    <w:rsid w:val="00EC7A36"/>
    <w:rsid w:val="00EC7DC8"/>
    <w:rsid w:val="00ED0AC1"/>
    <w:rsid w:val="00ED3172"/>
    <w:rsid w:val="00ED3904"/>
    <w:rsid w:val="00ED5D9B"/>
    <w:rsid w:val="00ED5DA4"/>
    <w:rsid w:val="00ED70EC"/>
    <w:rsid w:val="00ED75DF"/>
    <w:rsid w:val="00EE0FFC"/>
    <w:rsid w:val="00EE119E"/>
    <w:rsid w:val="00EE2EB8"/>
    <w:rsid w:val="00EE3914"/>
    <w:rsid w:val="00EE3A57"/>
    <w:rsid w:val="00EE3C48"/>
    <w:rsid w:val="00EE3EC4"/>
    <w:rsid w:val="00EE4370"/>
    <w:rsid w:val="00EE6978"/>
    <w:rsid w:val="00EF006F"/>
    <w:rsid w:val="00EF0E06"/>
    <w:rsid w:val="00EF2FE1"/>
    <w:rsid w:val="00EF641C"/>
    <w:rsid w:val="00EF65C7"/>
    <w:rsid w:val="00EF6D3D"/>
    <w:rsid w:val="00EF6D7E"/>
    <w:rsid w:val="00EF6E83"/>
    <w:rsid w:val="00EF73CD"/>
    <w:rsid w:val="00F017FF"/>
    <w:rsid w:val="00F019ED"/>
    <w:rsid w:val="00F02268"/>
    <w:rsid w:val="00F02B4A"/>
    <w:rsid w:val="00F02F91"/>
    <w:rsid w:val="00F037F5"/>
    <w:rsid w:val="00F06F1A"/>
    <w:rsid w:val="00F073D0"/>
    <w:rsid w:val="00F10331"/>
    <w:rsid w:val="00F10EF9"/>
    <w:rsid w:val="00F12468"/>
    <w:rsid w:val="00F14058"/>
    <w:rsid w:val="00F14D81"/>
    <w:rsid w:val="00F15023"/>
    <w:rsid w:val="00F1505C"/>
    <w:rsid w:val="00F16920"/>
    <w:rsid w:val="00F216CD"/>
    <w:rsid w:val="00F22591"/>
    <w:rsid w:val="00F225E5"/>
    <w:rsid w:val="00F22A03"/>
    <w:rsid w:val="00F23630"/>
    <w:rsid w:val="00F23D44"/>
    <w:rsid w:val="00F257A0"/>
    <w:rsid w:val="00F306F2"/>
    <w:rsid w:val="00F307FE"/>
    <w:rsid w:val="00F3124E"/>
    <w:rsid w:val="00F3194E"/>
    <w:rsid w:val="00F335D1"/>
    <w:rsid w:val="00F33EA2"/>
    <w:rsid w:val="00F375B0"/>
    <w:rsid w:val="00F37E4E"/>
    <w:rsid w:val="00F4038E"/>
    <w:rsid w:val="00F43493"/>
    <w:rsid w:val="00F434A3"/>
    <w:rsid w:val="00F43724"/>
    <w:rsid w:val="00F4495D"/>
    <w:rsid w:val="00F459A8"/>
    <w:rsid w:val="00F47329"/>
    <w:rsid w:val="00F50100"/>
    <w:rsid w:val="00F51432"/>
    <w:rsid w:val="00F5269D"/>
    <w:rsid w:val="00F52B7A"/>
    <w:rsid w:val="00F530D3"/>
    <w:rsid w:val="00F5376F"/>
    <w:rsid w:val="00F54D78"/>
    <w:rsid w:val="00F54DEF"/>
    <w:rsid w:val="00F62329"/>
    <w:rsid w:val="00F6328A"/>
    <w:rsid w:val="00F633A2"/>
    <w:rsid w:val="00F6396A"/>
    <w:rsid w:val="00F63FEA"/>
    <w:rsid w:val="00F64744"/>
    <w:rsid w:val="00F64C14"/>
    <w:rsid w:val="00F7250B"/>
    <w:rsid w:val="00F7265E"/>
    <w:rsid w:val="00F731B9"/>
    <w:rsid w:val="00F73458"/>
    <w:rsid w:val="00F73700"/>
    <w:rsid w:val="00F73EC1"/>
    <w:rsid w:val="00F75535"/>
    <w:rsid w:val="00F769FC"/>
    <w:rsid w:val="00F76C1B"/>
    <w:rsid w:val="00F81F72"/>
    <w:rsid w:val="00F81FEB"/>
    <w:rsid w:val="00F827B8"/>
    <w:rsid w:val="00F82CEC"/>
    <w:rsid w:val="00F83BFF"/>
    <w:rsid w:val="00F842F8"/>
    <w:rsid w:val="00F84A0F"/>
    <w:rsid w:val="00F8688F"/>
    <w:rsid w:val="00F87DC3"/>
    <w:rsid w:val="00F90F70"/>
    <w:rsid w:val="00F90F84"/>
    <w:rsid w:val="00F914A7"/>
    <w:rsid w:val="00F93881"/>
    <w:rsid w:val="00F94146"/>
    <w:rsid w:val="00F9695A"/>
    <w:rsid w:val="00F96FAE"/>
    <w:rsid w:val="00F970D4"/>
    <w:rsid w:val="00F97A4F"/>
    <w:rsid w:val="00F97AEA"/>
    <w:rsid w:val="00FA091C"/>
    <w:rsid w:val="00FA2175"/>
    <w:rsid w:val="00FA2285"/>
    <w:rsid w:val="00FA4F81"/>
    <w:rsid w:val="00FA66E0"/>
    <w:rsid w:val="00FA6773"/>
    <w:rsid w:val="00FA6946"/>
    <w:rsid w:val="00FA7A62"/>
    <w:rsid w:val="00FA7CDD"/>
    <w:rsid w:val="00FA7F80"/>
    <w:rsid w:val="00FB22DF"/>
    <w:rsid w:val="00FB2920"/>
    <w:rsid w:val="00FB43F6"/>
    <w:rsid w:val="00FB43FD"/>
    <w:rsid w:val="00FB4D74"/>
    <w:rsid w:val="00FB4E11"/>
    <w:rsid w:val="00FB50D6"/>
    <w:rsid w:val="00FB5BE1"/>
    <w:rsid w:val="00FB6FFB"/>
    <w:rsid w:val="00FB7C91"/>
    <w:rsid w:val="00FC029E"/>
    <w:rsid w:val="00FC089D"/>
    <w:rsid w:val="00FC0A6B"/>
    <w:rsid w:val="00FC1A0F"/>
    <w:rsid w:val="00FC2097"/>
    <w:rsid w:val="00FC2218"/>
    <w:rsid w:val="00FC4E71"/>
    <w:rsid w:val="00FC54C6"/>
    <w:rsid w:val="00FC5C74"/>
    <w:rsid w:val="00FC6757"/>
    <w:rsid w:val="00FC6FE4"/>
    <w:rsid w:val="00FD05EB"/>
    <w:rsid w:val="00FD1740"/>
    <w:rsid w:val="00FD1879"/>
    <w:rsid w:val="00FD3141"/>
    <w:rsid w:val="00FD3DD1"/>
    <w:rsid w:val="00FD4468"/>
    <w:rsid w:val="00FD45A5"/>
    <w:rsid w:val="00FD63F6"/>
    <w:rsid w:val="00FE021C"/>
    <w:rsid w:val="00FE097A"/>
    <w:rsid w:val="00FE0AFD"/>
    <w:rsid w:val="00FE0C52"/>
    <w:rsid w:val="00FE0EE9"/>
    <w:rsid w:val="00FE1C12"/>
    <w:rsid w:val="00FE2C4F"/>
    <w:rsid w:val="00FE37EA"/>
    <w:rsid w:val="00FE4955"/>
    <w:rsid w:val="00FE4AB3"/>
    <w:rsid w:val="00FE5747"/>
    <w:rsid w:val="00FE5EC8"/>
    <w:rsid w:val="00FE73E9"/>
    <w:rsid w:val="00FF08B1"/>
    <w:rsid w:val="00FF0F41"/>
    <w:rsid w:val="00FF17CB"/>
    <w:rsid w:val="00FF3BA3"/>
    <w:rsid w:val="00FF3F3C"/>
    <w:rsid w:val="00FF461D"/>
    <w:rsid w:val="00FF48CF"/>
    <w:rsid w:val="00FF5601"/>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pPr>
    <w:rPr>
      <w:rFonts w:ascii="Times New Roman" w:eastAsia="Andale Sans UI" w:hAnsi="Times New Roman"/>
      <w:kern w:val="1"/>
      <w:sz w:val="24"/>
      <w:szCs w:val="24"/>
      <w:lang w:eastAsia="en-US"/>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Cambria" w:eastAsia="Times New Roman" w:hAnsi="Cambria"/>
      <w:i/>
      <w:iCs/>
      <w:color w:val="243F60"/>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3273A"/>
    <w:rPr>
      <w:rFonts w:ascii="Arial" w:eastAsia="Andale Sans UI" w:hAnsi="Arial" w:cs="Times New Roman"/>
      <w:b/>
      <w:i/>
      <w:kern w:val="1"/>
      <w:sz w:val="28"/>
      <w:szCs w:val="24"/>
    </w:rPr>
  </w:style>
  <w:style w:type="character" w:customStyle="1" w:styleId="20">
    <w:name w:val="Заголовок 2 Знак"/>
    <w:link w:val="2"/>
    <w:rsid w:val="0073273A"/>
    <w:rPr>
      <w:rFonts w:ascii="Arial" w:eastAsia="Andale Sans UI" w:hAnsi="Arial" w:cs="Times New Roman"/>
      <w:b/>
      <w:kern w:val="1"/>
      <w:sz w:val="24"/>
      <w:szCs w:val="24"/>
    </w:rPr>
  </w:style>
  <w:style w:type="character" w:customStyle="1" w:styleId="30">
    <w:name w:val="Заголовок 3 Знак"/>
    <w:link w:val="3"/>
    <w:rsid w:val="0073273A"/>
    <w:rPr>
      <w:rFonts w:ascii="Arial" w:eastAsia="Andale Sans UI" w:hAnsi="Arial" w:cs="Times New Roman"/>
      <w:b/>
      <w:kern w:val="1"/>
      <w:sz w:val="24"/>
      <w:szCs w:val="24"/>
    </w:rPr>
  </w:style>
  <w:style w:type="character" w:customStyle="1" w:styleId="40">
    <w:name w:val="Заголовок 4 Знак"/>
    <w:link w:val="4"/>
    <w:rsid w:val="0073273A"/>
    <w:rPr>
      <w:rFonts w:ascii="Arial" w:eastAsia="Andale Sans UI" w:hAnsi="Arial" w:cs="Times New Roman"/>
      <w:b/>
      <w:kern w:val="1"/>
      <w:sz w:val="24"/>
      <w:szCs w:val="24"/>
    </w:rPr>
  </w:style>
  <w:style w:type="character" w:customStyle="1" w:styleId="50">
    <w:name w:val="Заголовок 5 Знак"/>
    <w:link w:val="5"/>
    <w:rsid w:val="0073273A"/>
    <w:rPr>
      <w:rFonts w:ascii="Times New Roman" w:eastAsia="Andale Sans UI" w:hAnsi="Times New Roman" w:cs="Times New Roman"/>
      <w:kern w:val="1"/>
      <w:sz w:val="28"/>
      <w:szCs w:val="24"/>
    </w:rPr>
  </w:style>
  <w:style w:type="character" w:customStyle="1" w:styleId="80">
    <w:name w:val="Заголовок 8 Знак"/>
    <w:link w:val="8"/>
    <w:rsid w:val="0073273A"/>
    <w:rPr>
      <w:rFonts w:ascii="Times New Roman" w:eastAsia="Andale Sans UI" w:hAnsi="Times New Roman" w:cs="Times New Roman"/>
      <w:b/>
      <w:kern w:val="1"/>
      <w:sz w:val="28"/>
      <w:szCs w:val="24"/>
    </w:rPr>
  </w:style>
  <w:style w:type="character" w:customStyle="1" w:styleId="90">
    <w:name w:val="Заголовок 9 Знак"/>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12">
    <w:name w:val="Заголовок1"/>
    <w:basedOn w:val="a"/>
    <w:next w:val="a5"/>
    <w:rsid w:val="0073273A"/>
    <w:pPr>
      <w:keepNext/>
      <w:spacing w:before="240" w:after="120"/>
    </w:pPr>
    <w:rPr>
      <w:rFonts w:ascii="Arial" w:hAnsi="Arial" w:cs="Tahoma"/>
      <w:sz w:val="28"/>
      <w:szCs w:val="28"/>
    </w:rPr>
  </w:style>
  <w:style w:type="paragraph" w:styleId="a5">
    <w:name w:val="Body Text"/>
    <w:basedOn w:val="a"/>
    <w:link w:val="a6"/>
    <w:rsid w:val="0073273A"/>
    <w:pPr>
      <w:spacing w:after="120"/>
    </w:pPr>
  </w:style>
  <w:style w:type="character" w:customStyle="1" w:styleId="a6">
    <w:name w:val="Основной текст Знак"/>
    <w:link w:val="a5"/>
    <w:rsid w:val="0073273A"/>
    <w:rPr>
      <w:rFonts w:ascii="Times New Roman" w:eastAsia="Andale Sans UI" w:hAnsi="Times New Roman" w:cs="Times New Roman"/>
      <w:kern w:val="1"/>
      <w:sz w:val="24"/>
      <w:szCs w:val="24"/>
    </w:rPr>
  </w:style>
  <w:style w:type="paragraph" w:styleId="a7">
    <w:name w:val="List"/>
    <w:basedOn w:val="a5"/>
    <w:rsid w:val="0073273A"/>
    <w:rPr>
      <w:rFonts w:cs="Tahoma"/>
    </w:rPr>
  </w:style>
  <w:style w:type="paragraph" w:customStyle="1" w:styleId="13">
    <w:name w:val="Название1"/>
    <w:basedOn w:val="a"/>
    <w:rsid w:val="0073273A"/>
    <w:pPr>
      <w:suppressLineNumbers/>
      <w:spacing w:before="120" w:after="120"/>
    </w:pPr>
    <w:rPr>
      <w:rFonts w:cs="Tahoma"/>
      <w:i/>
      <w:iCs/>
    </w:rPr>
  </w:style>
  <w:style w:type="paragraph" w:customStyle="1" w:styleId="14">
    <w:name w:val="Указатель1"/>
    <w:basedOn w:val="a"/>
    <w:rsid w:val="0073273A"/>
    <w:pPr>
      <w:suppressLineNumbers/>
    </w:pPr>
    <w:rPr>
      <w:rFonts w:cs="Tahoma"/>
    </w:rPr>
  </w:style>
  <w:style w:type="paragraph" w:customStyle="1" w:styleId="a8">
    <w:name w:val="Заголовок"/>
    <w:basedOn w:val="12"/>
    <w:next w:val="a9"/>
    <w:link w:val="aa"/>
    <w:qFormat/>
    <w:rsid w:val="0073273A"/>
    <w:rPr>
      <w:rFonts w:cs="Times New Roman"/>
    </w:rPr>
  </w:style>
  <w:style w:type="character" w:customStyle="1" w:styleId="aa">
    <w:name w:val="Заголовок Знак"/>
    <w:link w:val="a8"/>
    <w:rsid w:val="0073273A"/>
    <w:rPr>
      <w:rFonts w:ascii="Arial" w:eastAsia="Andale Sans UI" w:hAnsi="Arial" w:cs="Tahoma"/>
      <w:kern w:val="1"/>
      <w:sz w:val="28"/>
      <w:szCs w:val="28"/>
    </w:rPr>
  </w:style>
  <w:style w:type="paragraph" w:styleId="a9">
    <w:name w:val="Subtitle"/>
    <w:basedOn w:val="12"/>
    <w:next w:val="a5"/>
    <w:link w:val="ab"/>
    <w:qFormat/>
    <w:rsid w:val="0073273A"/>
    <w:pPr>
      <w:jc w:val="center"/>
    </w:pPr>
    <w:rPr>
      <w:rFonts w:cs="Times New Roman"/>
      <w:i/>
      <w:iCs/>
    </w:rPr>
  </w:style>
  <w:style w:type="character" w:customStyle="1" w:styleId="ab">
    <w:name w:val="Подзаголовок Знак"/>
    <w:link w:val="a9"/>
    <w:rsid w:val="0073273A"/>
    <w:rPr>
      <w:rFonts w:ascii="Arial" w:eastAsia="Andale Sans UI" w:hAnsi="Arial" w:cs="Tahoma"/>
      <w:i/>
      <w:iCs/>
      <w:kern w:val="1"/>
      <w:sz w:val="28"/>
      <w:szCs w:val="28"/>
    </w:rPr>
  </w:style>
  <w:style w:type="paragraph" w:customStyle="1" w:styleId="15">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c">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ind w:firstLine="720"/>
    </w:pPr>
    <w:rPr>
      <w:rFonts w:ascii="Arial" w:eastAsia="Arial" w:hAnsi="Arial" w:cs="Arial"/>
      <w:kern w:val="1"/>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pPr>
    <w:rPr>
      <w:rFonts w:ascii="Courier New" w:eastAsia="Arial" w:hAnsi="Courier New" w:cs="Courier New"/>
      <w:kern w:val="1"/>
      <w:lang w:eastAsia="ar-SA"/>
    </w:rPr>
  </w:style>
  <w:style w:type="paragraph" w:customStyle="1" w:styleId="31">
    <w:name w:val="Основной текст 31"/>
    <w:basedOn w:val="a"/>
    <w:rsid w:val="0073273A"/>
    <w:pPr>
      <w:jc w:val="both"/>
    </w:pPr>
  </w:style>
  <w:style w:type="paragraph" w:styleId="ad">
    <w:name w:val="Body Text Indent"/>
    <w:basedOn w:val="a"/>
    <w:link w:val="ae"/>
    <w:rsid w:val="0073273A"/>
    <w:pPr>
      <w:ind w:firstLine="900"/>
      <w:jc w:val="both"/>
    </w:pPr>
    <w:rPr>
      <w:sz w:val="28"/>
    </w:rPr>
  </w:style>
  <w:style w:type="character" w:customStyle="1" w:styleId="ae">
    <w:name w:val="Основной текст с отступом Знак"/>
    <w:link w:val="ad"/>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pPr>
    <w:rPr>
      <w:rFonts w:ascii="Arial" w:eastAsia="Arial" w:hAnsi="Arial" w:cs="Arial"/>
      <w:b/>
      <w:bCs/>
      <w:kern w:val="1"/>
      <w:sz w:val="16"/>
      <w:szCs w:val="16"/>
      <w:lang w:eastAsia="ar-SA"/>
    </w:rPr>
  </w:style>
  <w:style w:type="paragraph" w:customStyle="1" w:styleId="af0">
    <w:name w:val="Стиль"/>
    <w:rsid w:val="0073273A"/>
    <w:pPr>
      <w:widowControl w:val="0"/>
      <w:suppressAutoHyphens/>
      <w:ind w:firstLine="720"/>
      <w:jc w:val="both"/>
    </w:pPr>
    <w:rPr>
      <w:rFonts w:ascii="Arial" w:eastAsia="Arial" w:hAnsi="Arial"/>
      <w:kern w:val="1"/>
      <w:sz w:val="24"/>
      <w:lang w:eastAsia="ar-SA"/>
    </w:rPr>
  </w:style>
  <w:style w:type="paragraph" w:customStyle="1" w:styleId="af1">
    <w:name w:val="Содержимое врезки"/>
    <w:basedOn w:val="a5"/>
    <w:rsid w:val="0073273A"/>
  </w:style>
  <w:style w:type="paragraph" w:customStyle="1" w:styleId="ConsPlusNormal">
    <w:name w:val="ConsPlusNormal"/>
    <w:next w:val="a"/>
    <w:rsid w:val="0073273A"/>
    <w:pPr>
      <w:widowControl w:val="0"/>
      <w:suppressAutoHyphens/>
      <w:autoSpaceDE w:val="0"/>
      <w:ind w:firstLine="720"/>
    </w:pPr>
    <w:rPr>
      <w:rFonts w:ascii="Arial" w:eastAsia="Arial" w:hAnsi="Arial" w:cs="Arial"/>
      <w:kern w:val="1"/>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2">
    <w:name w:val="Заголовок таблицы"/>
    <w:basedOn w:val="ac"/>
    <w:rsid w:val="0073273A"/>
    <w:pPr>
      <w:jc w:val="center"/>
    </w:pPr>
    <w:rPr>
      <w:b/>
      <w:bCs/>
    </w:rPr>
  </w:style>
  <w:style w:type="paragraph" w:styleId="af3">
    <w:name w:val="header"/>
    <w:basedOn w:val="a"/>
    <w:link w:val="af4"/>
    <w:uiPriority w:val="99"/>
    <w:unhideWhenUsed/>
    <w:rsid w:val="0020645A"/>
    <w:pPr>
      <w:tabs>
        <w:tab w:val="center" w:pos="4677"/>
        <w:tab w:val="right" w:pos="9355"/>
      </w:tabs>
    </w:pPr>
  </w:style>
  <w:style w:type="character" w:customStyle="1" w:styleId="af4">
    <w:name w:val="Верхний колонтитул Знак"/>
    <w:link w:val="af3"/>
    <w:uiPriority w:val="99"/>
    <w:rsid w:val="0020645A"/>
    <w:rPr>
      <w:rFonts w:ascii="Times New Roman" w:eastAsia="Andale Sans UI" w:hAnsi="Times New Roman" w:cs="Times New Roman"/>
      <w:kern w:val="1"/>
      <w:sz w:val="24"/>
      <w:szCs w:val="24"/>
    </w:rPr>
  </w:style>
  <w:style w:type="paragraph" w:styleId="af5">
    <w:name w:val="footer"/>
    <w:basedOn w:val="a"/>
    <w:link w:val="af6"/>
    <w:uiPriority w:val="99"/>
    <w:unhideWhenUsed/>
    <w:rsid w:val="0020645A"/>
    <w:pPr>
      <w:tabs>
        <w:tab w:val="center" w:pos="4677"/>
        <w:tab w:val="right" w:pos="9355"/>
      </w:tabs>
    </w:pPr>
  </w:style>
  <w:style w:type="character" w:customStyle="1" w:styleId="af6">
    <w:name w:val="Нижний колонтитул Знак"/>
    <w:link w:val="af5"/>
    <w:uiPriority w:val="99"/>
    <w:rsid w:val="0020645A"/>
    <w:rPr>
      <w:rFonts w:ascii="Times New Roman" w:eastAsia="Andale Sans UI" w:hAnsi="Times New Roman" w:cs="Times New Roman"/>
      <w:kern w:val="1"/>
      <w:sz w:val="24"/>
      <w:szCs w:val="24"/>
    </w:rPr>
  </w:style>
  <w:style w:type="paragraph" w:styleId="af7">
    <w:name w:val="List Paragraph"/>
    <w:basedOn w:val="a"/>
    <w:uiPriority w:val="34"/>
    <w:qFormat/>
    <w:rsid w:val="00EA0E76"/>
    <w:pPr>
      <w:widowControl/>
      <w:suppressAutoHyphens w:val="0"/>
      <w:ind w:left="720" w:firstLine="851"/>
      <w:contextualSpacing/>
      <w:jc w:val="both"/>
    </w:pPr>
    <w:rPr>
      <w:rFonts w:ascii="Calibri" w:eastAsia="Calibri" w:hAnsi="Calibr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8">
    <w:name w:val="Balloon Text"/>
    <w:basedOn w:val="a"/>
    <w:link w:val="af9"/>
    <w:uiPriority w:val="99"/>
    <w:semiHidden/>
    <w:unhideWhenUsed/>
    <w:rsid w:val="00383E7C"/>
    <w:rPr>
      <w:rFonts w:ascii="Tahoma" w:hAnsi="Tahoma"/>
      <w:sz w:val="16"/>
      <w:szCs w:val="16"/>
    </w:rPr>
  </w:style>
  <w:style w:type="character" w:customStyle="1" w:styleId="af9">
    <w:name w:val="Текст выноски Знак"/>
    <w:link w:val="af8"/>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a">
    <w:name w:val="Hyperlink"/>
    <w:uiPriority w:val="99"/>
    <w:unhideWhenUsed/>
    <w:rsid w:val="00BF67CF"/>
    <w:rPr>
      <w:color w:val="0000FF"/>
      <w:u w:val="single"/>
    </w:rPr>
  </w:style>
  <w:style w:type="character" w:styleId="afb">
    <w:name w:val="Emphasis"/>
    <w:uiPriority w:val="20"/>
    <w:qFormat/>
    <w:rsid w:val="00B227FC"/>
    <w:rPr>
      <w:i/>
      <w:iCs/>
    </w:rPr>
  </w:style>
  <w:style w:type="paragraph" w:styleId="afc">
    <w:name w:val="Plain Text"/>
    <w:basedOn w:val="a"/>
    <w:link w:val="afd"/>
    <w:rsid w:val="007B0DB0"/>
    <w:pPr>
      <w:widowControl/>
      <w:suppressAutoHyphens w:val="0"/>
    </w:pPr>
    <w:rPr>
      <w:rFonts w:ascii="Courier New" w:eastAsia="Times New Roman" w:hAnsi="Courier New"/>
      <w:kern w:val="0"/>
      <w:sz w:val="20"/>
      <w:szCs w:val="20"/>
    </w:rPr>
  </w:style>
  <w:style w:type="character" w:customStyle="1" w:styleId="afd">
    <w:name w:val="Текст Знак"/>
    <w:link w:val="afc"/>
    <w:rsid w:val="007B0DB0"/>
    <w:rPr>
      <w:rFonts w:ascii="Courier New" w:eastAsia="Times New Roman" w:hAnsi="Courier New" w:cs="Times New Roman"/>
      <w:sz w:val="20"/>
      <w:szCs w:val="20"/>
    </w:rPr>
  </w:style>
  <w:style w:type="paragraph" w:styleId="afe">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
    <w:name w:val="Intense Quote"/>
    <w:basedOn w:val="a"/>
    <w:next w:val="a"/>
    <w:link w:val="aff0"/>
    <w:uiPriority w:val="30"/>
    <w:qFormat/>
    <w:rsid w:val="009B0703"/>
    <w:pPr>
      <w:widowControl/>
      <w:pBdr>
        <w:top w:val="single" w:sz="4" w:space="10" w:color="4F81BD"/>
        <w:bottom w:val="single" w:sz="4" w:space="10" w:color="4F81BD"/>
      </w:pBdr>
      <w:suppressAutoHyphens w:val="0"/>
      <w:spacing w:before="360" w:after="360" w:line="259" w:lineRule="auto"/>
      <w:ind w:left="864" w:right="864"/>
      <w:jc w:val="center"/>
    </w:pPr>
    <w:rPr>
      <w:rFonts w:ascii="Calibri" w:eastAsia="Calibri" w:hAnsi="Calibri"/>
      <w:i/>
      <w:iCs/>
      <w:color w:val="4F81BD"/>
      <w:kern w:val="0"/>
      <w:sz w:val="20"/>
      <w:szCs w:val="20"/>
    </w:rPr>
  </w:style>
  <w:style w:type="character" w:customStyle="1" w:styleId="aff0">
    <w:name w:val="Выделенная цитата Знак"/>
    <w:link w:val="aff"/>
    <w:uiPriority w:val="30"/>
    <w:rsid w:val="009B0703"/>
    <w:rPr>
      <w:i/>
      <w:iCs/>
      <w:color w:val="4F81BD"/>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link w:val="7"/>
    <w:uiPriority w:val="9"/>
    <w:semiHidden/>
    <w:rsid w:val="006A2056"/>
    <w:rPr>
      <w:rFonts w:ascii="Cambria" w:eastAsia="Times New Roman" w:hAnsi="Cambria" w:cs="Times New Roman"/>
      <w:i/>
      <w:iCs/>
      <w:color w:val="243F60"/>
      <w:kern w:val="1"/>
      <w:sz w:val="24"/>
      <w:szCs w:val="24"/>
    </w:rPr>
  </w:style>
  <w:style w:type="paragraph" w:customStyle="1" w:styleId="Default">
    <w:name w:val="Default"/>
    <w:rsid w:val="006A2056"/>
    <w:pPr>
      <w:autoSpaceDE w:val="0"/>
      <w:autoSpaceDN w:val="0"/>
      <w:adjustRightInd w:val="0"/>
    </w:pPr>
    <w:rPr>
      <w:rFonts w:ascii="PT Astra Serif" w:hAnsi="PT Astra Serif" w:cs="PT Astra Serif"/>
      <w:color w:val="000000"/>
      <w:sz w:val="24"/>
      <w:szCs w:val="24"/>
      <w:lang w:eastAsia="en-US"/>
    </w:rPr>
  </w:style>
  <w:style w:type="paragraph" w:customStyle="1" w:styleId="ds-markdown-paragraph">
    <w:name w:val="ds-markdown-paragraph"/>
    <w:basedOn w:val="a"/>
    <w:rsid w:val="00E76BDD"/>
    <w:pPr>
      <w:widowControl/>
      <w:suppressAutoHyphens w:val="0"/>
      <w:spacing w:before="100" w:beforeAutospacing="1" w:after="100" w:afterAutospacing="1"/>
    </w:pPr>
    <w:rPr>
      <w:rFonts w:eastAsia="Times New Roman"/>
      <w:kern w:val="0"/>
      <w:lang w:eastAsia="ru-RU"/>
    </w:rPr>
  </w:style>
  <w:style w:type="character" w:styleId="aff1">
    <w:name w:val="Strong"/>
    <w:uiPriority w:val="22"/>
    <w:qFormat/>
    <w:rsid w:val="00E76BDD"/>
    <w:rPr>
      <w:b/>
      <w:bCs/>
    </w:rPr>
  </w:style>
</w:styles>
</file>

<file path=word/webSettings.xml><?xml version="1.0" encoding="utf-8"?>
<w:webSettings xmlns:r="http://schemas.openxmlformats.org/officeDocument/2006/relationships" xmlns:w="http://schemas.openxmlformats.org/wordprocessingml/2006/main">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878&amp;dst=336" TargetMode="External"/><Relationship Id="rId13" Type="http://schemas.openxmlformats.org/officeDocument/2006/relationships/hyperlink" Target="consultantplus://offline/ref=AF70BBC11AB74A1738FEF44CB324E271DB3A28E5A1318F23FD4591E16622A198640B44F482D6D0BBF2F4A558E24722D99119F54FB5DE6C1CS1J7K" TargetMode="External"/><Relationship Id="rId18" Type="http://schemas.openxmlformats.org/officeDocument/2006/relationships/hyperlink" Target="consultantplus://offline/ref=71896795445CAB72B68C233FDA060D2AED9D71733BD3D3ADBB5FD1D7E47F19F2A9CF1079B0307EAFJ" TargetMode="External"/><Relationship Id="rId26" Type="http://schemas.openxmlformats.org/officeDocument/2006/relationships/hyperlink" Target="https://priazovka.ru/" TargetMode="External"/><Relationship Id="rId3" Type="http://schemas.openxmlformats.org/officeDocument/2006/relationships/styles" Target="styles.xml"/><Relationship Id="rId21" Type="http://schemas.openxmlformats.org/officeDocument/2006/relationships/hyperlink" Target="consultantplus://offline/ref=5A809F9354D1F5C413437D54462DC5AB6EA0D2720566A35E1845949AE8r9F6O" TargetMode="External"/><Relationship Id="rId7" Type="http://schemas.openxmlformats.org/officeDocument/2006/relationships/endnotes" Target="endnotes.xml"/><Relationship Id="rId12" Type="http://schemas.openxmlformats.org/officeDocument/2006/relationships/hyperlink" Target="consultantplus://offline/ref=7DDA996C36D306468DD6F56D5CAF6A5485DC289B2E0BB9C45BB8F08E0A2F58BB51ABB5451Fl6P" TargetMode="External"/><Relationship Id="rId17" Type="http://schemas.openxmlformats.org/officeDocument/2006/relationships/hyperlink" Target="consultantplus://offline/ref=71896795445CAB72B68C233FDA060D2AED9D71733BD3D3ADBB5FD1D7E47F19F2A9CF1079B23F7EA7J" TargetMode="External"/><Relationship Id="rId25" Type="http://schemas.openxmlformats.org/officeDocument/2006/relationships/hyperlink" Target="https://login.consultant.ru/link/?req=doc&amp;base=LAW&amp;n=483130" TargetMode="External"/><Relationship Id="rId2" Type="http://schemas.openxmlformats.org/officeDocument/2006/relationships/numbering" Target="numbering.xml"/><Relationship Id="rId16" Type="http://schemas.openxmlformats.org/officeDocument/2006/relationships/hyperlink" Target="consultantplus://offline/ref=71896795445CAB72B68C233FDA060D2AED9D71733BD3D3ADBB5FD1D7E47F19F2A9CF1079B23F7EA7J" TargetMode="External"/><Relationship Id="rId20" Type="http://schemas.openxmlformats.org/officeDocument/2006/relationships/hyperlink" Target="consultantplus://offline/ref=7DDA996C36D306468DD6F56D5CAF6A5485DC289A2F0AB9C45BB8F08E0A2F58BB51ABB546F4AAB8AD12lB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434608263B35A1D307ACE0739CDACBE6E52FDBC631E3D28303189B8F783D6D05D49B1956E4F558B1472BD6D9D9FE9BC9F8BC5B300E3DCBvAUBM" TargetMode="External"/><Relationship Id="rId24" Type="http://schemas.openxmlformats.org/officeDocument/2006/relationships/hyperlink" Target="consultantplus://offline/ref=1370BCC16C99F0707706384D31EDB42DFA10D71C8C71273EF9D68491FDL7QAK" TargetMode="External"/><Relationship Id="rId5" Type="http://schemas.openxmlformats.org/officeDocument/2006/relationships/webSettings" Target="webSettings.xml"/><Relationship Id="rId15" Type="http://schemas.openxmlformats.org/officeDocument/2006/relationships/hyperlink" Target="consultantplus://offline/ref=7DDA996C36D306468DD6F56D5CAF6A5485D3299F2A0CB9C45BB8F08E0A12lFP" TargetMode="External"/><Relationship Id="rId23" Type="http://schemas.openxmlformats.org/officeDocument/2006/relationships/hyperlink" Target="consultantplus://offline/ref=4F69FF648CB6A241D07B11F450D5D1097BF17F289C1F3059B3F4E7949D25BF2AD0E1F9A0DE422CB7D1B5CCB874aC4FH" TargetMode="External"/><Relationship Id="rId28" Type="http://schemas.openxmlformats.org/officeDocument/2006/relationships/fontTable" Target="fontTable.xml"/><Relationship Id="rId10" Type="http://schemas.openxmlformats.org/officeDocument/2006/relationships/hyperlink" Target="consultantplus://offline/ref=D1B110EDB7D238E9706197607E373609A8B158C5642D15FA58A38A993CCBhBN" TargetMode="External"/><Relationship Id="rId19" Type="http://schemas.openxmlformats.org/officeDocument/2006/relationships/hyperlink" Target="consultantplus://offline/ref=7DDA996C36D306468DD6F56D5CAF6A5485DC289A280FB9C45BB8F08E0A2F58BB51ABB546F4AABAAC12l3P" TargetMode="External"/><Relationship Id="rId4" Type="http://schemas.openxmlformats.org/officeDocument/2006/relationships/settings" Target="settings.xml"/><Relationship Id="rId9" Type="http://schemas.openxmlformats.org/officeDocument/2006/relationships/hyperlink" Target="https://login.consultant.ru/link/?req=doc&amp;base=LAW&amp;n=482878&amp;dst=339" TargetMode="External"/><Relationship Id="rId14" Type="http://schemas.openxmlformats.org/officeDocument/2006/relationships/hyperlink" Target="consultantplus://offline/ref=7DDA996C36D306468DD6F56D5CAF6A5485D3299F2A0CB9C45BB8F08E0A2F58BB51ABB544F41AlCP" TargetMode="External"/><Relationship Id="rId22" Type="http://schemas.openxmlformats.org/officeDocument/2006/relationships/hyperlink" Target="consultantplus://offline/ref=4F69FF648CB6A241D07B11F450D5D1097BF17F289C1F3059B3F4E7949D25BF2AD0E1F9A0DE422CB7D1B5CCB874aC4FH" TargetMode="External"/><Relationship Id="rId27"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88FD2-EC2F-4EBB-BD63-AD53017B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84</Pages>
  <Words>30912</Words>
  <Characters>176200</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206699</CharactersWithSpaces>
  <SharedDoc>false</SharedDoc>
  <HLinks>
    <vt:vector size="114" baseType="variant">
      <vt:variant>
        <vt:i4>6094918</vt:i4>
      </vt:variant>
      <vt:variant>
        <vt:i4>54</vt:i4>
      </vt:variant>
      <vt:variant>
        <vt:i4>0</vt:i4>
      </vt:variant>
      <vt:variant>
        <vt:i4>5</vt:i4>
      </vt:variant>
      <vt:variant>
        <vt:lpwstr>https://priazovka.ru/</vt:lpwstr>
      </vt:variant>
      <vt:variant>
        <vt:lpwstr/>
      </vt:variant>
      <vt:variant>
        <vt:i4>6815850</vt:i4>
      </vt:variant>
      <vt:variant>
        <vt:i4>51</vt:i4>
      </vt:variant>
      <vt:variant>
        <vt:i4>0</vt:i4>
      </vt:variant>
      <vt:variant>
        <vt:i4>5</vt:i4>
      </vt:variant>
      <vt:variant>
        <vt:lpwstr>https://login.consultant.ru/link/?req=doc&amp;base=LAW&amp;n=483130</vt:lpwstr>
      </vt:variant>
      <vt:variant>
        <vt:lpwstr/>
      </vt:variant>
      <vt:variant>
        <vt:i4>262159</vt:i4>
      </vt:variant>
      <vt:variant>
        <vt:i4>48</vt:i4>
      </vt:variant>
      <vt:variant>
        <vt:i4>0</vt:i4>
      </vt:variant>
      <vt:variant>
        <vt:i4>5</vt:i4>
      </vt:variant>
      <vt:variant>
        <vt:lpwstr>consultantplus://offline/ref=1370BCC16C99F0707706384D31EDB42DFA10D71C8C71273EF9D68491FDL7QAK</vt:lpwstr>
      </vt:variant>
      <vt:variant>
        <vt:lpwstr/>
      </vt:variant>
      <vt:variant>
        <vt:i4>4849750</vt:i4>
      </vt:variant>
      <vt:variant>
        <vt:i4>45</vt:i4>
      </vt:variant>
      <vt:variant>
        <vt:i4>0</vt:i4>
      </vt:variant>
      <vt:variant>
        <vt:i4>5</vt:i4>
      </vt:variant>
      <vt:variant>
        <vt:lpwstr>consultantplus://offline/ref=4F69FF648CB6A241D07B11F450D5D1097BF17F289C1F3059B3F4E7949D25BF2AD0E1F9A0DE422CB7D1B5CCB874aC4FH</vt:lpwstr>
      </vt:variant>
      <vt:variant>
        <vt:lpwstr/>
      </vt:variant>
      <vt:variant>
        <vt:i4>4849750</vt:i4>
      </vt:variant>
      <vt:variant>
        <vt:i4>42</vt:i4>
      </vt:variant>
      <vt:variant>
        <vt:i4>0</vt:i4>
      </vt:variant>
      <vt:variant>
        <vt:i4>5</vt:i4>
      </vt:variant>
      <vt:variant>
        <vt:lpwstr>consultantplus://offline/ref=4F69FF648CB6A241D07B11F450D5D1097BF17F289C1F3059B3F4E7949D25BF2AD0E1F9A0DE422CB7D1B5CCB874aC4FH</vt:lpwstr>
      </vt:variant>
      <vt:variant>
        <vt:lpwstr/>
      </vt:variant>
      <vt:variant>
        <vt:i4>5439579</vt:i4>
      </vt:variant>
      <vt:variant>
        <vt:i4>39</vt:i4>
      </vt:variant>
      <vt:variant>
        <vt:i4>0</vt:i4>
      </vt:variant>
      <vt:variant>
        <vt:i4>5</vt:i4>
      </vt:variant>
      <vt:variant>
        <vt:lpwstr>consultantplus://offline/ref=5A809F9354D1F5C413437D54462DC5AB6EA0D2720566A35E1845949AE8r9F6O</vt:lpwstr>
      </vt:variant>
      <vt:variant>
        <vt:lpwstr/>
      </vt:variant>
      <vt:variant>
        <vt:i4>3342390</vt:i4>
      </vt:variant>
      <vt:variant>
        <vt:i4>36</vt:i4>
      </vt:variant>
      <vt:variant>
        <vt:i4>0</vt:i4>
      </vt:variant>
      <vt:variant>
        <vt:i4>5</vt:i4>
      </vt:variant>
      <vt:variant>
        <vt:lpwstr>consultantplus://offline/ref=7DDA996C36D306468DD6F56D5CAF6A5485DC289A2F0AB9C45BB8F08E0A2F58BB51ABB546F4AAB8AD12lBP</vt:lpwstr>
      </vt:variant>
      <vt:variant>
        <vt:lpwstr/>
      </vt:variant>
      <vt:variant>
        <vt:i4>3342432</vt:i4>
      </vt:variant>
      <vt:variant>
        <vt:i4>33</vt:i4>
      </vt:variant>
      <vt:variant>
        <vt:i4>0</vt:i4>
      </vt:variant>
      <vt:variant>
        <vt:i4>5</vt:i4>
      </vt:variant>
      <vt:variant>
        <vt:lpwstr>consultantplus://offline/ref=7DDA996C36D306468DD6F56D5CAF6A5485DC289A280FB9C45BB8F08E0A2F58BB51ABB546F4AABAAC12l3P</vt:lpwstr>
      </vt:variant>
      <vt:variant>
        <vt:lpwstr/>
      </vt:variant>
      <vt:variant>
        <vt:i4>2818100</vt:i4>
      </vt:variant>
      <vt:variant>
        <vt:i4>30</vt:i4>
      </vt:variant>
      <vt:variant>
        <vt:i4>0</vt:i4>
      </vt:variant>
      <vt:variant>
        <vt:i4>5</vt:i4>
      </vt:variant>
      <vt:variant>
        <vt:lpwstr>consultantplus://offline/ref=71896795445CAB72B68C233FDA060D2AED9D71733BD3D3ADBB5FD1D7E47F19F2A9CF1079B0307EAFJ</vt:lpwstr>
      </vt:variant>
      <vt:variant>
        <vt:lpwstr/>
      </vt:variant>
      <vt:variant>
        <vt:i4>2818097</vt:i4>
      </vt:variant>
      <vt:variant>
        <vt:i4>27</vt:i4>
      </vt:variant>
      <vt:variant>
        <vt:i4>0</vt:i4>
      </vt:variant>
      <vt:variant>
        <vt:i4>5</vt:i4>
      </vt:variant>
      <vt:variant>
        <vt:lpwstr>consultantplus://offline/ref=71896795445CAB72B68C233FDA060D2AED9D71733BD3D3ADBB5FD1D7E47F19F2A9CF1079B23F7EA7J</vt:lpwstr>
      </vt:variant>
      <vt:variant>
        <vt:lpwstr/>
      </vt:variant>
      <vt:variant>
        <vt:i4>2818097</vt:i4>
      </vt:variant>
      <vt:variant>
        <vt:i4>24</vt:i4>
      </vt:variant>
      <vt:variant>
        <vt:i4>0</vt:i4>
      </vt:variant>
      <vt:variant>
        <vt:i4>5</vt:i4>
      </vt:variant>
      <vt:variant>
        <vt:lpwstr>consultantplus://offline/ref=71896795445CAB72B68C233FDA060D2AED9D71733BD3D3ADBB5FD1D7E47F19F2A9CF1079B23F7EA7J</vt:lpwstr>
      </vt:variant>
      <vt:variant>
        <vt:lpwstr/>
      </vt:variant>
      <vt:variant>
        <vt:i4>5242884</vt:i4>
      </vt:variant>
      <vt:variant>
        <vt:i4>21</vt:i4>
      </vt:variant>
      <vt:variant>
        <vt:i4>0</vt:i4>
      </vt:variant>
      <vt:variant>
        <vt:i4>5</vt:i4>
      </vt:variant>
      <vt:variant>
        <vt:lpwstr>consultantplus://offline/ref=7DDA996C36D306468DD6F56D5CAF6A5485D3299F2A0CB9C45BB8F08E0A12lFP</vt:lpwstr>
      </vt:variant>
      <vt:variant>
        <vt:lpwstr/>
      </vt:variant>
      <vt:variant>
        <vt:i4>5308424</vt:i4>
      </vt:variant>
      <vt:variant>
        <vt:i4>18</vt:i4>
      </vt:variant>
      <vt:variant>
        <vt:i4>0</vt:i4>
      </vt:variant>
      <vt:variant>
        <vt:i4>5</vt:i4>
      </vt:variant>
      <vt:variant>
        <vt:lpwstr>consultantplus://offline/ref=7DDA996C36D306468DD6F56D5CAF6A5485D3299F2A0CB9C45BB8F08E0A2F58BB51ABB544F41AlCP</vt:lpwstr>
      </vt:variant>
      <vt:variant>
        <vt:lpwstr/>
      </vt:variant>
      <vt:variant>
        <vt:i4>4063333</vt:i4>
      </vt:variant>
      <vt:variant>
        <vt:i4>15</vt:i4>
      </vt:variant>
      <vt:variant>
        <vt:i4>0</vt:i4>
      </vt:variant>
      <vt:variant>
        <vt:i4>5</vt:i4>
      </vt:variant>
      <vt:variant>
        <vt:lpwstr>consultantplus://offline/ref=AF70BBC11AB74A1738FEF44CB324E271DB3A28E5A1318F23FD4591E16622A198640B44F482D6D0BBF2F4A558E24722D99119F54FB5DE6C1CS1J7K</vt:lpwstr>
      </vt:variant>
      <vt:variant>
        <vt:lpwstr/>
      </vt:variant>
      <vt:variant>
        <vt:i4>3604543</vt:i4>
      </vt:variant>
      <vt:variant>
        <vt:i4>12</vt:i4>
      </vt:variant>
      <vt:variant>
        <vt:i4>0</vt:i4>
      </vt:variant>
      <vt:variant>
        <vt:i4>5</vt:i4>
      </vt:variant>
      <vt:variant>
        <vt:lpwstr>consultantplus://offline/ref=7DDA996C36D306468DD6F56D5CAF6A5485DC289B2E0BB9C45BB8F08E0A2F58BB51ABB5451Fl6P</vt:lpwstr>
      </vt:variant>
      <vt:variant>
        <vt:lpwstr/>
      </vt:variant>
      <vt:variant>
        <vt:i4>2359396</vt:i4>
      </vt:variant>
      <vt:variant>
        <vt:i4>9</vt:i4>
      </vt:variant>
      <vt:variant>
        <vt:i4>0</vt:i4>
      </vt:variant>
      <vt:variant>
        <vt:i4>5</vt:i4>
      </vt:variant>
      <vt:variant>
        <vt:lpwstr>consultantplus://offline/ref=89434608263B35A1D307ACE0739CDACBE6E52FDBC631E3D28303189B8F783D6D05D49B1956E4F558B1472BD6D9D9FE9BC9F8BC5B300E3DCBvAUBM</vt:lpwstr>
      </vt:variant>
      <vt:variant>
        <vt:lpwstr/>
      </vt:variant>
      <vt:variant>
        <vt:i4>4849754</vt:i4>
      </vt:variant>
      <vt:variant>
        <vt:i4>6</vt:i4>
      </vt:variant>
      <vt:variant>
        <vt:i4>0</vt:i4>
      </vt:variant>
      <vt:variant>
        <vt:i4>5</vt:i4>
      </vt:variant>
      <vt:variant>
        <vt:lpwstr>consultantplus://offline/ref=D1B110EDB7D238E9706197607E373609A8B158C5642D15FA58A38A993CCBhBN</vt:lpwstr>
      </vt:variant>
      <vt:variant>
        <vt:lpwstr/>
      </vt:variant>
      <vt:variant>
        <vt:i4>3539064</vt:i4>
      </vt:variant>
      <vt:variant>
        <vt:i4>3</vt:i4>
      </vt:variant>
      <vt:variant>
        <vt:i4>0</vt:i4>
      </vt:variant>
      <vt:variant>
        <vt:i4>5</vt:i4>
      </vt:variant>
      <vt:variant>
        <vt:lpwstr>https://login.consultant.ru/link/?req=doc&amp;base=LAW&amp;n=482878&amp;dst=339</vt:lpwstr>
      </vt:variant>
      <vt:variant>
        <vt:lpwstr/>
      </vt:variant>
      <vt:variant>
        <vt:i4>3539064</vt:i4>
      </vt:variant>
      <vt:variant>
        <vt:i4>0</vt:i4>
      </vt:variant>
      <vt:variant>
        <vt:i4>0</vt:i4>
      </vt:variant>
      <vt:variant>
        <vt:i4>5</vt:i4>
      </vt:variant>
      <vt:variant>
        <vt:lpwstr>https://login.consultant.ru/link/?req=doc&amp;base=LAW&amp;n=482878&amp;dst=336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Пользователь Windows</cp:lastModifiedBy>
  <cp:revision>19</cp:revision>
  <cp:lastPrinted>2026-03-30T08:58:00Z</cp:lastPrinted>
  <dcterms:created xsi:type="dcterms:W3CDTF">2026-03-20T08:35:00Z</dcterms:created>
  <dcterms:modified xsi:type="dcterms:W3CDTF">2026-03-30T12:01:00Z</dcterms:modified>
</cp:coreProperties>
</file>